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F8FD0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BCD3C2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14B854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F05C49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113A55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F7923C" w14:textId="77777777" w:rsidR="004C2702" w:rsidRPr="00020A41" w:rsidRDefault="004C2702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40B21350" w14:textId="77777777" w:rsidR="004C2702" w:rsidRPr="00020A41" w:rsidRDefault="002F692E">
      <w:pPr>
        <w:spacing w:before="13"/>
        <w:ind w:left="3149" w:right="333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20A41">
        <w:rPr>
          <w:rFonts w:asciiTheme="minorHAnsi" w:hAnsiTheme="minorHAnsi" w:cstheme="minorHAnsi"/>
          <w:b/>
          <w:bCs/>
          <w:w w:val="126"/>
          <w:sz w:val="22"/>
          <w:szCs w:val="22"/>
        </w:rPr>
        <w:t>CURRIC</w:t>
      </w:r>
      <w:r w:rsidRPr="00020A41">
        <w:rPr>
          <w:rFonts w:asciiTheme="minorHAnsi" w:hAnsiTheme="minorHAnsi" w:cstheme="minorHAnsi"/>
          <w:b/>
          <w:bCs/>
          <w:w w:val="122"/>
          <w:sz w:val="22"/>
          <w:szCs w:val="22"/>
        </w:rPr>
        <w:t>U</w:t>
      </w:r>
      <w:r w:rsidRPr="00020A41">
        <w:rPr>
          <w:rFonts w:asciiTheme="minorHAnsi" w:hAnsiTheme="minorHAnsi" w:cstheme="minorHAnsi"/>
          <w:b/>
          <w:bCs/>
          <w:w w:val="120"/>
          <w:sz w:val="22"/>
          <w:szCs w:val="22"/>
        </w:rPr>
        <w:t>LUM</w:t>
      </w:r>
      <w:r w:rsidRPr="00020A41">
        <w:rPr>
          <w:rFonts w:asciiTheme="minorHAnsi" w:hAnsiTheme="minorHAnsi" w:cstheme="minorHAnsi"/>
          <w:b/>
          <w:bCs/>
          <w:spacing w:val="35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b/>
          <w:bCs/>
          <w:w w:val="123"/>
          <w:sz w:val="22"/>
          <w:szCs w:val="22"/>
        </w:rPr>
        <w:t>VI</w:t>
      </w:r>
      <w:r w:rsidRPr="00020A41">
        <w:rPr>
          <w:rFonts w:asciiTheme="minorHAnsi" w:hAnsiTheme="minorHAnsi" w:cstheme="minorHAnsi"/>
          <w:b/>
          <w:bCs/>
          <w:spacing w:val="-27"/>
          <w:w w:val="131"/>
          <w:sz w:val="22"/>
          <w:szCs w:val="22"/>
        </w:rPr>
        <w:t>T</w:t>
      </w:r>
      <w:r w:rsidRPr="00020A41">
        <w:rPr>
          <w:rFonts w:asciiTheme="minorHAnsi" w:hAnsiTheme="minorHAnsi" w:cstheme="minorHAnsi"/>
          <w:b/>
          <w:bCs/>
          <w:w w:val="122"/>
          <w:sz w:val="22"/>
          <w:szCs w:val="22"/>
        </w:rPr>
        <w:t>AE</w:t>
      </w:r>
    </w:p>
    <w:p w14:paraId="75BFAD61" w14:textId="16119640" w:rsidR="004C2702" w:rsidRPr="00020A41" w:rsidRDefault="00020A41" w:rsidP="00020A41">
      <w:pPr>
        <w:spacing w:line="220" w:lineRule="exact"/>
        <w:ind w:right="2917" w:firstLine="100"/>
        <w:rPr>
          <w:rFonts w:asciiTheme="minorHAnsi" w:eastAsia="Calibri" w:hAnsiTheme="minorHAnsi" w:cstheme="minorHAnsi"/>
          <w:w w:val="115"/>
          <w:sz w:val="22"/>
          <w:szCs w:val="22"/>
        </w:rPr>
      </w:pPr>
      <w:r w:rsidRPr="00020A41">
        <w:rPr>
          <w:rFonts w:asciiTheme="minorHAnsi" w:hAnsiTheme="minorHAnsi" w:cstheme="minorHAnsi"/>
          <w:sz w:val="22"/>
          <w:szCs w:val="22"/>
        </w:rPr>
        <w:t>Ravinder Levy</w:t>
      </w:r>
    </w:p>
    <w:p w14:paraId="556B6C1B" w14:textId="77777777" w:rsidR="004C2702" w:rsidRPr="00020A41" w:rsidRDefault="002F692E">
      <w:pPr>
        <w:spacing w:line="240" w:lineRule="exact"/>
        <w:ind w:left="1774" w:right="5986" w:hanging="167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Mailing 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Address:    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Clinic</w:t>
      </w:r>
      <w:r w:rsidRPr="00020A41">
        <w:rPr>
          <w:rFonts w:asciiTheme="minorHAnsi" w:eastAsia="Calibri" w:hAnsiTheme="minorHAnsi" w:cstheme="minorHAnsi"/>
          <w:spacing w:val="13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ound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 xml:space="preserve">ation </w:t>
      </w:r>
      <w:r w:rsidRPr="00020A41">
        <w:rPr>
          <w:rFonts w:asciiTheme="minorHAnsi" w:eastAsia="Calibri" w:hAnsiTheme="minorHAnsi" w:cstheme="minorHAnsi"/>
          <w:sz w:val="22"/>
          <w:szCs w:val="22"/>
        </w:rPr>
        <w:t>Departme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Radiol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 xml:space="preserve">ogy </w:t>
      </w:r>
      <w:r w:rsidRPr="00020A41">
        <w:rPr>
          <w:rFonts w:asciiTheme="minorHAnsi" w:eastAsia="Calibri" w:hAnsiTheme="minorHAnsi" w:cstheme="minorHAnsi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ay</w:t>
      </w:r>
      <w:r w:rsidRPr="00020A41">
        <w:rPr>
          <w:rFonts w:asciiTheme="minorHAnsi" w:eastAsia="Calibri" w:hAnsiTheme="minorHAnsi" w:cstheme="minorHAnsi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Bldg E3</w:t>
      </w:r>
    </w:p>
    <w:p w14:paraId="151F2A0B" w14:textId="77777777" w:rsidR="004C2702" w:rsidRPr="00020A41" w:rsidRDefault="002F692E">
      <w:pPr>
        <w:spacing w:line="240" w:lineRule="exact"/>
        <w:ind w:left="1774" w:right="631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>200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9"/>
          <w:sz w:val="22"/>
          <w:szCs w:val="22"/>
        </w:rPr>
        <w:t>First</w:t>
      </w:r>
      <w:r w:rsidRPr="00020A41">
        <w:rPr>
          <w:rFonts w:asciiTheme="minorHAnsi" w:eastAsia="Calibri" w:hAnsiTheme="minorHAnsi" w:cstheme="minorHAnsi"/>
          <w:spacing w:val="12"/>
          <w:w w:val="1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Street</w:t>
      </w:r>
      <w:r w:rsidRPr="00020A41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 xml:space="preserve">SW </w:t>
      </w:r>
      <w:r w:rsidRPr="00020A41">
        <w:rPr>
          <w:rFonts w:asciiTheme="minorHAnsi" w:eastAsia="Calibri" w:hAnsiTheme="minorHAnsi" w:cstheme="minorHAnsi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hester,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MN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55905</w:t>
      </w:r>
    </w:p>
    <w:p w14:paraId="679CA07D" w14:textId="77777777" w:rsidR="004C2702" w:rsidRPr="00020A41" w:rsidRDefault="004C2702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7EC5D9F6" w14:textId="77777777" w:rsidR="004C2702" w:rsidRPr="00020A41" w:rsidRDefault="002F692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Phone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(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w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ork):         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(507)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538–1625</w:t>
      </w:r>
    </w:p>
    <w:p w14:paraId="0747AA8E" w14:textId="77777777" w:rsidR="004C2702" w:rsidRPr="00020A41" w:rsidRDefault="004C2702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79754934" w14:textId="24B778EE" w:rsidR="004C2702" w:rsidRPr="00020A41" w:rsidRDefault="002F692E" w:rsidP="00020A41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 xml:space="preserve">Email:                    </w:t>
      </w:r>
      <w:r w:rsidRPr="00020A41">
        <w:rPr>
          <w:rFonts w:asciiTheme="minorHAnsi" w:eastAsia="Calibri" w:hAnsiTheme="minorHAnsi" w:cstheme="minorHAnsi"/>
          <w:spacing w:val="38"/>
          <w:w w:val="113"/>
          <w:sz w:val="22"/>
          <w:szCs w:val="22"/>
        </w:rPr>
        <w:t xml:space="preserve"> </w:t>
      </w:r>
      <w:r w:rsidR="00020A41" w:rsidRPr="00020A41">
        <w:rPr>
          <w:rFonts w:asciiTheme="minorHAnsi" w:hAnsiTheme="minorHAnsi" w:cstheme="minorHAnsi"/>
          <w:sz w:val="22"/>
          <w:szCs w:val="22"/>
        </w:rPr>
        <w:t>levy@gmail.com</w:t>
      </w:r>
    </w:p>
    <w:p w14:paraId="238642C2" w14:textId="77777777" w:rsidR="004C2702" w:rsidRPr="00020A41" w:rsidRDefault="004C2702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70BBD17C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5E31DE" w14:textId="1F19FC36" w:rsidR="004C2702" w:rsidRPr="00020A41" w:rsidRDefault="002F692E" w:rsidP="00020A41">
      <w:pPr>
        <w:ind w:left="100"/>
        <w:rPr>
          <w:rFonts w:asciiTheme="minorHAnsi" w:hAnsiTheme="minorHAnsi" w:cstheme="minorHAnsi"/>
          <w:b/>
          <w:bCs/>
          <w:sz w:val="22"/>
          <w:szCs w:val="22"/>
        </w:rPr>
      </w:pPr>
      <w:r w:rsidRPr="00020A41">
        <w:rPr>
          <w:rFonts w:asciiTheme="minorHAnsi" w:hAnsiTheme="minorHAnsi" w:cstheme="minorHAnsi"/>
          <w:b/>
          <w:bCs/>
          <w:w w:val="123"/>
          <w:sz w:val="22"/>
          <w:szCs w:val="22"/>
        </w:rPr>
        <w:t>ED</w:t>
      </w:r>
      <w:r w:rsidRPr="00020A41">
        <w:rPr>
          <w:rFonts w:asciiTheme="minorHAnsi" w:hAnsiTheme="minorHAnsi" w:cstheme="minorHAnsi"/>
          <w:b/>
          <w:bCs/>
          <w:w w:val="122"/>
          <w:sz w:val="22"/>
          <w:szCs w:val="22"/>
        </w:rPr>
        <w:t>U</w:t>
      </w:r>
      <w:r w:rsidRPr="00020A41">
        <w:rPr>
          <w:rFonts w:asciiTheme="minorHAnsi" w:hAnsiTheme="minorHAnsi" w:cstheme="minorHAnsi"/>
          <w:b/>
          <w:bCs/>
          <w:w w:val="125"/>
          <w:sz w:val="22"/>
          <w:szCs w:val="22"/>
        </w:rPr>
        <w:t>C</w:t>
      </w:r>
      <w:r w:rsidRPr="00020A41">
        <w:rPr>
          <w:rFonts w:asciiTheme="minorHAnsi" w:hAnsiTheme="minorHAnsi" w:cstheme="minorHAnsi"/>
          <w:b/>
          <w:bCs/>
          <w:spacing w:val="-27"/>
          <w:w w:val="120"/>
          <w:sz w:val="22"/>
          <w:szCs w:val="22"/>
        </w:rPr>
        <w:t>A</w:t>
      </w:r>
      <w:r w:rsidRPr="00020A41">
        <w:rPr>
          <w:rFonts w:asciiTheme="minorHAnsi" w:hAnsiTheme="minorHAnsi" w:cstheme="minorHAnsi"/>
          <w:b/>
          <w:bCs/>
          <w:w w:val="125"/>
          <w:sz w:val="22"/>
          <w:szCs w:val="22"/>
        </w:rPr>
        <w:t>TION</w:t>
      </w:r>
    </w:p>
    <w:p w14:paraId="61ABEAE3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Kh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spacing w:val="-6"/>
          <w:w w:val="110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State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Uni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ersi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-19"/>
          <w:w w:val="110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18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Kh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spacing w:val="-6"/>
          <w:w w:val="110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v,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Ukraine,</w:t>
      </w:r>
      <w:r w:rsidRPr="00020A41">
        <w:rPr>
          <w:rFonts w:asciiTheme="minorHAnsi" w:eastAsia="Calibri" w:hAnsiTheme="minorHAnsi" w:cstheme="minorHAnsi"/>
          <w:spacing w:val="18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1984–1987,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Ph.D.</w:t>
      </w:r>
      <w:r w:rsidRPr="00020A41">
        <w:rPr>
          <w:rFonts w:asciiTheme="minorHAnsi" w:eastAsia="Calibri" w:hAnsiTheme="minorHAnsi" w:cstheme="minorHAnsi"/>
          <w:spacing w:val="14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ysics</w:t>
      </w:r>
      <w:r w:rsidRPr="00020A41">
        <w:rPr>
          <w:rFonts w:asciiTheme="minorHAnsi" w:eastAsia="Calibri" w:hAnsiTheme="minorHAnsi" w:cstheme="minorHAnsi"/>
          <w:spacing w:val="22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Math,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1990.</w:t>
      </w:r>
    </w:p>
    <w:p w14:paraId="1B5EED1F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Dissertation</w:t>
      </w:r>
      <w:r w:rsidRPr="00020A41">
        <w:rPr>
          <w:rFonts w:asciiTheme="minorHAnsi" w:eastAsia="Calibri" w:hAnsiTheme="minorHAnsi" w:cstheme="minorHAnsi"/>
          <w:spacing w:val="26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su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ervisors: 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Academician</w:t>
      </w:r>
      <w:r w:rsidRPr="00020A41">
        <w:rPr>
          <w:rFonts w:asciiTheme="minorHAnsi" w:eastAsia="Calibri" w:hAnsiTheme="minorHAnsi" w:cstheme="minorHAnsi"/>
          <w:spacing w:val="26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Ukrainian</w:t>
      </w:r>
      <w:r w:rsidRPr="00020A41">
        <w:rPr>
          <w:rFonts w:asciiTheme="minorHAnsi" w:eastAsia="Calibri" w:hAnsiTheme="minorHAnsi" w:cstheme="minorHAnsi"/>
          <w:spacing w:val="32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National</w:t>
      </w:r>
      <w:r w:rsidRPr="00020A41">
        <w:rPr>
          <w:rFonts w:asciiTheme="minorHAnsi" w:eastAsia="Calibri" w:hAnsiTheme="minorHAnsi" w:cstheme="minorHAnsi"/>
          <w:spacing w:val="19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Acade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Science,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Prof. 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6"/>
          <w:sz w:val="22"/>
          <w:szCs w:val="22"/>
        </w:rPr>
        <w:t>I.I.</w:t>
      </w:r>
      <w:r w:rsidRPr="00020A41">
        <w:rPr>
          <w:rFonts w:asciiTheme="minorHAnsi" w:eastAsia="Calibri" w:hAnsiTheme="minorHAnsi" w:cstheme="minorHAnsi"/>
          <w:spacing w:val="9"/>
          <w:w w:val="1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Zalyu</w:t>
      </w:r>
      <w:r w:rsidRPr="00020A41">
        <w:rPr>
          <w:rFonts w:asciiTheme="minorHAnsi" w:eastAsia="Calibri" w:hAnsiTheme="minorHAnsi" w:cstheme="minorHAnsi"/>
          <w:spacing w:val="5"/>
          <w:w w:val="112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vskii</w:t>
      </w:r>
    </w:p>
    <w:p w14:paraId="23BB6BE5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Prof. 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I.M. 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9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arnau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kh</w:t>
      </w:r>
      <w:r w:rsidRPr="00020A41">
        <w:rPr>
          <w:rFonts w:asciiTheme="minorHAnsi" w:eastAsia="Calibri" w:hAnsiTheme="minorHAnsi" w:cstheme="minorHAnsi"/>
          <w:spacing w:val="-6"/>
          <w:w w:val="10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v</w:t>
      </w:r>
    </w:p>
    <w:p w14:paraId="6826FB6B" w14:textId="77777777" w:rsidR="004C2702" w:rsidRPr="00020A41" w:rsidRDefault="004C2702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3A881FCC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Kh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spacing w:val="-6"/>
          <w:w w:val="110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State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Uni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ersi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-19"/>
          <w:w w:val="110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18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Kh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spacing w:val="-6"/>
          <w:w w:val="110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v,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Ukraine,</w:t>
      </w:r>
      <w:r w:rsidRPr="00020A41">
        <w:rPr>
          <w:rFonts w:asciiTheme="minorHAnsi" w:eastAsia="Calibri" w:hAnsiTheme="minorHAnsi" w:cstheme="minorHAnsi"/>
          <w:spacing w:val="18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1981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–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1983,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M.S. 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ysics</w:t>
      </w:r>
      <w:r w:rsidRPr="00020A41">
        <w:rPr>
          <w:rFonts w:asciiTheme="minorHAnsi" w:eastAsia="Calibri" w:hAnsiTheme="minorHAnsi" w:cstheme="minorHAnsi"/>
          <w:spacing w:val="22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Honors,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1983</w:t>
      </w:r>
    </w:p>
    <w:p w14:paraId="1338AC7B" w14:textId="77777777" w:rsidR="004C2702" w:rsidRPr="00020A41" w:rsidRDefault="004C2702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55B8AA46" w14:textId="28F12963" w:rsidR="004C2702" w:rsidRPr="00020A41" w:rsidRDefault="002F692E" w:rsidP="00020A41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Kh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spacing w:val="-6"/>
          <w:w w:val="110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State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Uni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ersi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-19"/>
          <w:w w:val="110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18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Kh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spacing w:val="-6"/>
          <w:w w:val="110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v,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Ukraine,</w:t>
      </w:r>
      <w:r w:rsidRPr="00020A41">
        <w:rPr>
          <w:rFonts w:asciiTheme="minorHAnsi" w:eastAsia="Calibri" w:hAnsiTheme="minorHAnsi" w:cstheme="minorHAnsi"/>
          <w:spacing w:val="18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1977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–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1981,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B.S.</w:t>
      </w:r>
      <w:r w:rsidRPr="00020A41">
        <w:rPr>
          <w:rFonts w:asciiTheme="minorHAnsi" w:eastAsia="Calibri" w:hAnsiTheme="minorHAnsi" w:cstheme="minorHAnsi"/>
          <w:spacing w:val="12"/>
          <w:w w:val="1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ysics</w:t>
      </w:r>
      <w:r w:rsidRPr="00020A41">
        <w:rPr>
          <w:rFonts w:asciiTheme="minorHAnsi" w:eastAsia="Calibri" w:hAnsiTheme="minorHAnsi" w:cstheme="minorHAnsi"/>
          <w:spacing w:val="22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Honors,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1981</w:t>
      </w:r>
    </w:p>
    <w:p w14:paraId="286927A8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73A73B" w14:textId="5323CA70" w:rsidR="004C2702" w:rsidRPr="00020A41" w:rsidRDefault="002F692E" w:rsidP="00020A41">
      <w:pPr>
        <w:ind w:left="100"/>
        <w:rPr>
          <w:rFonts w:asciiTheme="minorHAnsi" w:hAnsiTheme="minorHAnsi" w:cstheme="minorHAnsi"/>
          <w:b/>
          <w:bCs/>
          <w:sz w:val="22"/>
          <w:szCs w:val="22"/>
        </w:rPr>
      </w:pPr>
      <w:r w:rsidRPr="00020A41">
        <w:rPr>
          <w:rFonts w:asciiTheme="minorHAnsi" w:hAnsiTheme="minorHAnsi" w:cstheme="minorHAnsi"/>
          <w:b/>
          <w:bCs/>
          <w:w w:val="125"/>
          <w:sz w:val="22"/>
          <w:szCs w:val="22"/>
        </w:rPr>
        <w:t>CONTINUI</w:t>
      </w:r>
      <w:r w:rsidRPr="00020A41">
        <w:rPr>
          <w:rFonts w:asciiTheme="minorHAnsi" w:hAnsiTheme="minorHAnsi" w:cstheme="minorHAnsi"/>
          <w:b/>
          <w:bCs/>
          <w:spacing w:val="-1"/>
          <w:w w:val="125"/>
          <w:sz w:val="22"/>
          <w:szCs w:val="22"/>
        </w:rPr>
        <w:t>N</w:t>
      </w:r>
      <w:r w:rsidRPr="00020A41">
        <w:rPr>
          <w:rFonts w:asciiTheme="minorHAnsi" w:hAnsiTheme="minorHAnsi" w:cstheme="minorHAnsi"/>
          <w:b/>
          <w:bCs/>
          <w:w w:val="125"/>
          <w:sz w:val="22"/>
          <w:szCs w:val="22"/>
        </w:rPr>
        <w:t>G</w:t>
      </w:r>
      <w:r w:rsidRPr="00020A41">
        <w:rPr>
          <w:rFonts w:asciiTheme="minorHAnsi" w:hAnsiTheme="minorHAnsi" w:cstheme="minorHAnsi"/>
          <w:b/>
          <w:bCs/>
          <w:spacing w:val="17"/>
          <w:w w:val="125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b/>
          <w:bCs/>
          <w:w w:val="123"/>
          <w:sz w:val="22"/>
          <w:szCs w:val="22"/>
        </w:rPr>
        <w:t>EDUC</w:t>
      </w:r>
      <w:r w:rsidRPr="00020A41">
        <w:rPr>
          <w:rFonts w:asciiTheme="minorHAnsi" w:hAnsiTheme="minorHAnsi" w:cstheme="minorHAnsi"/>
          <w:b/>
          <w:bCs/>
          <w:spacing w:val="-27"/>
          <w:w w:val="120"/>
          <w:sz w:val="22"/>
          <w:szCs w:val="22"/>
        </w:rPr>
        <w:t>A</w:t>
      </w:r>
      <w:r w:rsidRPr="00020A41">
        <w:rPr>
          <w:rFonts w:asciiTheme="minorHAnsi" w:hAnsiTheme="minorHAnsi" w:cstheme="minorHAnsi"/>
          <w:b/>
          <w:bCs/>
          <w:w w:val="134"/>
          <w:sz w:val="22"/>
          <w:szCs w:val="22"/>
        </w:rPr>
        <w:t>TION/</w:t>
      </w:r>
      <w:r w:rsidRPr="00020A41">
        <w:rPr>
          <w:rFonts w:asciiTheme="minorHAnsi" w:hAnsiTheme="minorHAnsi" w:cstheme="minorHAnsi"/>
          <w:b/>
          <w:bCs/>
          <w:w w:val="126"/>
          <w:sz w:val="22"/>
          <w:szCs w:val="22"/>
        </w:rPr>
        <w:t>TRAIN</w:t>
      </w:r>
      <w:r w:rsidRPr="00020A41">
        <w:rPr>
          <w:rFonts w:asciiTheme="minorHAnsi" w:hAnsiTheme="minorHAnsi" w:cstheme="minorHAnsi"/>
          <w:b/>
          <w:bCs/>
          <w:w w:val="132"/>
          <w:sz w:val="22"/>
          <w:szCs w:val="22"/>
        </w:rPr>
        <w:t>INGS/</w:t>
      </w:r>
      <w:r w:rsidRPr="00020A41">
        <w:rPr>
          <w:rFonts w:asciiTheme="minorHAnsi" w:hAnsiTheme="minorHAnsi" w:cstheme="minorHAnsi"/>
          <w:b/>
          <w:bCs/>
          <w:w w:val="124"/>
          <w:sz w:val="22"/>
          <w:szCs w:val="22"/>
        </w:rPr>
        <w:t>CE</w:t>
      </w:r>
      <w:r w:rsidRPr="00020A41">
        <w:rPr>
          <w:rFonts w:asciiTheme="minorHAnsi" w:hAnsiTheme="minorHAnsi" w:cstheme="minorHAnsi"/>
          <w:b/>
          <w:bCs/>
          <w:spacing w:val="-27"/>
          <w:w w:val="129"/>
          <w:sz w:val="22"/>
          <w:szCs w:val="22"/>
        </w:rPr>
        <w:t>R</w:t>
      </w:r>
      <w:r w:rsidRPr="00020A41">
        <w:rPr>
          <w:rFonts w:asciiTheme="minorHAnsi" w:hAnsiTheme="minorHAnsi" w:cstheme="minorHAnsi"/>
          <w:b/>
          <w:bCs/>
          <w:w w:val="128"/>
          <w:sz w:val="22"/>
          <w:szCs w:val="22"/>
        </w:rPr>
        <w:t>TIFIC</w:t>
      </w:r>
      <w:r w:rsidRPr="00020A41">
        <w:rPr>
          <w:rFonts w:asciiTheme="minorHAnsi" w:hAnsiTheme="minorHAnsi" w:cstheme="minorHAnsi"/>
          <w:b/>
          <w:bCs/>
          <w:spacing w:val="-27"/>
          <w:w w:val="120"/>
          <w:sz w:val="22"/>
          <w:szCs w:val="22"/>
        </w:rPr>
        <w:t>A</w:t>
      </w:r>
      <w:r w:rsidRPr="00020A41">
        <w:rPr>
          <w:rFonts w:asciiTheme="minorHAnsi" w:hAnsiTheme="minorHAnsi" w:cstheme="minorHAnsi"/>
          <w:b/>
          <w:bCs/>
          <w:w w:val="127"/>
          <w:sz w:val="22"/>
          <w:szCs w:val="22"/>
        </w:rPr>
        <w:t>TE</w:t>
      </w:r>
      <w:r w:rsidRPr="00020A41">
        <w:rPr>
          <w:rFonts w:asciiTheme="minorHAnsi" w:hAnsiTheme="minorHAnsi" w:cstheme="minorHAnsi"/>
          <w:b/>
          <w:bCs/>
          <w:w w:val="115"/>
          <w:sz w:val="22"/>
          <w:szCs w:val="22"/>
        </w:rPr>
        <w:t>S</w:t>
      </w:r>
    </w:p>
    <w:p w14:paraId="79E333E2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3"/>
          <w:sz w:val="22"/>
          <w:szCs w:val="22"/>
        </w:rPr>
        <w:t>El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98"/>
          <w:sz w:val="22"/>
          <w:szCs w:val="22"/>
        </w:rPr>
        <w:t>me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ts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Biolog</w:t>
      </w:r>
      <w:r w:rsidRPr="00020A41">
        <w:rPr>
          <w:rFonts w:asciiTheme="minorHAnsi" w:eastAsia="Calibri" w:hAnsiTheme="minorHAnsi" w:cstheme="minorHAnsi"/>
          <w:spacing w:val="-19"/>
          <w:w w:val="110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19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3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Credit</w:t>
      </w:r>
      <w:r w:rsidRPr="00020A41">
        <w:rPr>
          <w:rFonts w:asciiTheme="minorHAnsi" w:eastAsia="Calibri" w:hAnsiTheme="minorHAnsi" w:cstheme="minorHAnsi"/>
          <w:spacing w:val="19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Hou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rs.</w:t>
      </w:r>
    </w:p>
    <w:p w14:paraId="1C4A60D0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hester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Com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uni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19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96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5"/>
          <w:w w:val="96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hn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ical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College,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hester,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MN, 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2007.</w:t>
      </w:r>
    </w:p>
    <w:p w14:paraId="6C70BAD7" w14:textId="77777777" w:rsidR="004C2702" w:rsidRPr="00020A41" w:rsidRDefault="004C2702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3BBCBB8C" w14:textId="77777777" w:rsidR="004C2702" w:rsidRPr="00020A41" w:rsidRDefault="002F692E">
      <w:pPr>
        <w:spacing w:line="240" w:lineRule="exact"/>
        <w:ind w:left="598" w:right="3442" w:hanging="1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und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ame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tal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Anato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18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ysiolog</w:t>
      </w:r>
      <w:r w:rsidRPr="00020A41">
        <w:rPr>
          <w:rFonts w:asciiTheme="minorHAnsi" w:eastAsia="Calibri" w:hAnsiTheme="minorHAnsi" w:cstheme="minorHAnsi"/>
          <w:spacing w:val="-19"/>
          <w:w w:val="109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19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4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Credit</w:t>
      </w:r>
      <w:r w:rsidRPr="00020A41">
        <w:rPr>
          <w:rFonts w:asciiTheme="minorHAnsi" w:eastAsia="Calibri" w:hAnsiTheme="minorHAnsi" w:cstheme="minorHAnsi"/>
          <w:spacing w:val="19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Hou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 xml:space="preserve">rs. 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pacing w:val="6"/>
          <w:w w:val="10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5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hester</w:t>
      </w:r>
      <w:r w:rsidRPr="00020A41">
        <w:rPr>
          <w:rFonts w:asciiTheme="minorHAnsi" w:eastAsia="Calibri" w:hAnsiTheme="minorHAnsi" w:cstheme="minorHAnsi"/>
          <w:spacing w:val="23"/>
          <w:w w:val="10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Com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uni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19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96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5"/>
          <w:w w:val="96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hn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ical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College,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hester,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MN, 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2007.</w:t>
      </w:r>
    </w:p>
    <w:p w14:paraId="5273C3FF" w14:textId="77777777" w:rsidR="004C2702" w:rsidRPr="00020A41" w:rsidRDefault="004C2702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3E32FB2F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“Multidetector-R</w:t>
      </w:r>
      <w:r w:rsidRPr="00020A41">
        <w:rPr>
          <w:rFonts w:asciiTheme="minorHAnsi" w:eastAsia="Calibri" w:hAnsiTheme="minorHAnsi" w:cstheme="minorHAnsi"/>
          <w:spacing w:val="-5"/>
          <w:w w:val="10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w</w:t>
      </w:r>
      <w:r w:rsidRPr="00020A41">
        <w:rPr>
          <w:rFonts w:asciiTheme="minorHAnsi" w:eastAsia="Calibri" w:hAnsiTheme="minorHAnsi" w:cstheme="minorHAnsi"/>
          <w:spacing w:val="30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1"/>
          <w:sz w:val="22"/>
          <w:szCs w:val="22"/>
        </w:rPr>
        <w:t>CT”,</w:t>
      </w:r>
      <w:r w:rsidRPr="00020A41">
        <w:rPr>
          <w:rFonts w:asciiTheme="minorHAnsi" w:eastAsia="Calibri" w:hAnsiTheme="minorHAnsi" w:cstheme="minorHAnsi"/>
          <w:spacing w:val="7"/>
          <w:w w:val="1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37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5"/>
          <w:sz w:val="22"/>
          <w:szCs w:val="22"/>
        </w:rPr>
        <w:t>AMA</w:t>
      </w:r>
      <w:r w:rsidRPr="00020A41">
        <w:rPr>
          <w:rFonts w:asciiTheme="minorHAnsi" w:eastAsia="Calibri" w:hAnsiTheme="minorHAnsi" w:cstheme="minorHAnsi"/>
          <w:spacing w:val="-14"/>
          <w:w w:val="1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5"/>
          <w:sz w:val="22"/>
          <w:szCs w:val="22"/>
        </w:rPr>
        <w:t>PRA</w:t>
      </w:r>
      <w:r w:rsidRPr="00020A41">
        <w:rPr>
          <w:rFonts w:asciiTheme="minorHAnsi" w:eastAsia="Calibri" w:hAnsiTheme="minorHAnsi" w:cstheme="minorHAnsi"/>
          <w:spacing w:val="29"/>
          <w:w w:val="1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Category</w:t>
      </w:r>
      <w:r w:rsidRPr="00020A41">
        <w:rPr>
          <w:rFonts w:asciiTheme="minorHAnsi" w:eastAsia="Calibri" w:hAnsiTheme="minorHAnsi" w:cstheme="minorHAnsi"/>
          <w:spacing w:val="22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5"/>
          <w:sz w:val="22"/>
          <w:szCs w:val="22"/>
        </w:rPr>
        <w:t>Cr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d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its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.</w:t>
      </w:r>
    </w:p>
    <w:p w14:paraId="44DB02FB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Co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ti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uing</w:t>
      </w:r>
      <w:r w:rsidRPr="00020A41">
        <w:rPr>
          <w:rFonts w:asciiTheme="minorHAnsi" w:eastAsia="Calibri" w:hAnsiTheme="minorHAnsi" w:cstheme="minorHAnsi"/>
          <w:spacing w:val="13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Medical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ducation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Program,</w:t>
      </w:r>
      <w:r w:rsidRPr="00020A41">
        <w:rPr>
          <w:rFonts w:asciiTheme="minorHAnsi" w:eastAsia="Calibri" w:hAnsiTheme="minorHAnsi" w:cstheme="minorHAnsi"/>
          <w:spacing w:val="17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Stanford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Uni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ersi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16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>ol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Medicine,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Departme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17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Radiolog</w:t>
      </w:r>
      <w:r w:rsidRPr="00020A41">
        <w:rPr>
          <w:rFonts w:asciiTheme="minorHAnsi" w:eastAsia="Calibri" w:hAnsiTheme="minorHAnsi" w:cstheme="minorHAnsi"/>
          <w:spacing w:val="-17"/>
          <w:w w:val="109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,</w:t>
      </w:r>
    </w:p>
    <w:p w14:paraId="210E26E9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San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ran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co,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CA,</w:t>
      </w:r>
      <w:r w:rsidRPr="00020A41">
        <w:rPr>
          <w:rFonts w:asciiTheme="minorHAnsi" w:eastAsia="Calibri" w:hAnsiTheme="minorHAnsi" w:cstheme="minorHAnsi"/>
          <w:spacing w:val="10"/>
          <w:w w:val="1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2007.</w:t>
      </w:r>
    </w:p>
    <w:p w14:paraId="36F77650" w14:textId="77777777" w:rsidR="004C2702" w:rsidRPr="00020A41" w:rsidRDefault="004C2702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04749559" w14:textId="63C21D76" w:rsidR="004C2702" w:rsidRPr="00020A41" w:rsidRDefault="002F692E" w:rsidP="00020A41">
      <w:pPr>
        <w:spacing w:line="240" w:lineRule="exact"/>
        <w:ind w:left="598" w:right="73" w:hanging="1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tensi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0"/>
          <w:sz w:val="22"/>
          <w:szCs w:val="22"/>
        </w:rPr>
        <w:t>GE</w:t>
      </w:r>
      <w:r w:rsidRPr="00020A41">
        <w:rPr>
          <w:rFonts w:asciiTheme="minorHAnsi" w:eastAsia="Calibri" w:hAnsiTheme="minorHAnsi" w:cstheme="minorHAnsi"/>
          <w:w w:val="129"/>
          <w:sz w:val="22"/>
          <w:szCs w:val="22"/>
        </w:rPr>
        <w:t>ANT</w:t>
      </w:r>
      <w:r w:rsidRPr="00020A41">
        <w:rPr>
          <w:rFonts w:asciiTheme="minorHAnsi" w:eastAsia="Calibri" w:hAnsiTheme="minorHAnsi" w:cstheme="minorHAnsi"/>
          <w:w w:val="98"/>
          <w:sz w:val="22"/>
          <w:szCs w:val="22"/>
        </w:rPr>
        <w:t>4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(si</w:t>
      </w:r>
      <w:r w:rsidRPr="00020A41">
        <w:rPr>
          <w:rFonts w:asciiTheme="minorHAnsi" w:eastAsia="Calibri" w:hAnsiTheme="minorHAnsi" w:cstheme="minorHAnsi"/>
          <w:spacing w:val="-5"/>
          <w:w w:val="107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ulation</w:t>
      </w:r>
      <w:r w:rsidRPr="00020A41">
        <w:rPr>
          <w:rFonts w:asciiTheme="minorHAnsi" w:eastAsia="Calibri" w:hAnsiTheme="minorHAnsi" w:cstheme="minorHAnsi"/>
          <w:spacing w:val="31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programming</w:t>
      </w:r>
      <w:r w:rsidRPr="00020A41">
        <w:rPr>
          <w:rFonts w:asciiTheme="minorHAnsi" w:eastAsia="Calibri" w:hAnsiTheme="minorHAnsi" w:cstheme="minorHAnsi"/>
          <w:spacing w:val="28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pa</w:t>
      </w:r>
      <w:r w:rsidRPr="00020A41">
        <w:rPr>
          <w:rFonts w:asciiTheme="minorHAnsi" w:eastAsia="Calibri" w:hAnsiTheme="minorHAnsi" w:cstheme="minorHAnsi"/>
          <w:spacing w:val="-5"/>
          <w:w w:val="10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pacing w:val="-12"/>
          <w:w w:val="105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age)</w:t>
      </w:r>
      <w:r w:rsidRPr="00020A41">
        <w:rPr>
          <w:rFonts w:asciiTheme="minorHAnsi" w:eastAsia="Calibri" w:hAnsiTheme="minorHAnsi" w:cstheme="minorHAnsi"/>
          <w:spacing w:val="31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w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orkshop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on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high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energy/</w:t>
      </w:r>
      <w:r w:rsidRPr="00020A41">
        <w:rPr>
          <w:rFonts w:asciiTheme="minorHAnsi" w:eastAsia="Calibri" w:hAnsiTheme="minorHAnsi" w:cstheme="minorHAnsi"/>
          <w:spacing w:val="-6"/>
          <w:w w:val="104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uclear</w:t>
      </w:r>
      <w:r w:rsidRPr="00020A41">
        <w:rPr>
          <w:rFonts w:asciiTheme="minorHAnsi" w:eastAsia="Calibri" w:hAnsiTheme="minorHAnsi" w:cstheme="minorHAnsi"/>
          <w:spacing w:val="33"/>
          <w:w w:val="10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ysics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an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 xml:space="preserve">d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medical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 xml:space="preserve">applications. </w:t>
      </w:r>
      <w:r w:rsidRPr="00020A41">
        <w:rPr>
          <w:rFonts w:asciiTheme="minorHAnsi" w:eastAsia="Calibri" w:hAnsiTheme="minorHAnsi" w:cstheme="minorHAnsi"/>
          <w:spacing w:val="3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Jefferson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Lab, 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ort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News,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8"/>
          <w:w w:val="128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A,</w:t>
      </w:r>
      <w:r w:rsidRPr="00020A41">
        <w:rPr>
          <w:rFonts w:asciiTheme="minorHAnsi" w:eastAsia="Calibri" w:hAnsiTheme="minorHAnsi" w:cstheme="minorHAnsi"/>
          <w:spacing w:val="10"/>
          <w:w w:val="1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2006.</w:t>
      </w:r>
    </w:p>
    <w:p w14:paraId="07922BC9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375CFB" w14:textId="46CD758F" w:rsidR="004C2702" w:rsidRPr="00020A41" w:rsidRDefault="002F692E" w:rsidP="00020A41">
      <w:pPr>
        <w:ind w:left="100"/>
        <w:rPr>
          <w:rFonts w:asciiTheme="minorHAnsi" w:hAnsiTheme="minorHAnsi" w:cstheme="minorHAnsi"/>
          <w:b/>
          <w:bCs/>
          <w:sz w:val="22"/>
          <w:szCs w:val="22"/>
        </w:rPr>
      </w:pPr>
      <w:r w:rsidRPr="00020A41">
        <w:rPr>
          <w:rFonts w:asciiTheme="minorHAnsi" w:hAnsiTheme="minorHAnsi" w:cstheme="minorHAnsi"/>
          <w:b/>
          <w:bCs/>
          <w:w w:val="122"/>
          <w:sz w:val="22"/>
          <w:szCs w:val="22"/>
        </w:rPr>
        <w:t>P</w:t>
      </w:r>
      <w:r w:rsidRPr="00020A41">
        <w:rPr>
          <w:rFonts w:asciiTheme="minorHAnsi" w:hAnsiTheme="minorHAnsi" w:cstheme="minorHAnsi"/>
          <w:b/>
          <w:bCs/>
          <w:spacing w:val="-11"/>
          <w:w w:val="122"/>
          <w:sz w:val="22"/>
          <w:szCs w:val="22"/>
        </w:rPr>
        <w:t>R</w:t>
      </w:r>
      <w:r w:rsidRPr="00020A41">
        <w:rPr>
          <w:rFonts w:asciiTheme="minorHAnsi" w:hAnsiTheme="minorHAnsi" w:cstheme="minorHAnsi"/>
          <w:b/>
          <w:bCs/>
          <w:w w:val="122"/>
          <w:sz w:val="22"/>
          <w:szCs w:val="22"/>
        </w:rPr>
        <w:t>OFESSIONAL</w:t>
      </w:r>
      <w:r w:rsidRPr="00020A41">
        <w:rPr>
          <w:rFonts w:asciiTheme="minorHAnsi" w:hAnsiTheme="minorHAnsi" w:cstheme="minorHAnsi"/>
          <w:b/>
          <w:bCs/>
          <w:spacing w:val="38"/>
          <w:w w:val="122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b/>
          <w:bCs/>
          <w:w w:val="141"/>
          <w:sz w:val="22"/>
          <w:szCs w:val="22"/>
        </w:rPr>
        <w:t>P</w:t>
      </w:r>
      <w:r w:rsidRPr="00020A41">
        <w:rPr>
          <w:rFonts w:asciiTheme="minorHAnsi" w:hAnsiTheme="minorHAnsi" w:cstheme="minorHAnsi"/>
          <w:b/>
          <w:bCs/>
          <w:w w:val="123"/>
          <w:sz w:val="22"/>
          <w:szCs w:val="22"/>
        </w:rPr>
        <w:t>OSITION</w:t>
      </w:r>
      <w:r w:rsidRPr="00020A41">
        <w:rPr>
          <w:rFonts w:asciiTheme="minorHAnsi" w:hAnsiTheme="minorHAnsi" w:cstheme="minorHAnsi"/>
          <w:b/>
          <w:bCs/>
          <w:w w:val="115"/>
          <w:sz w:val="22"/>
          <w:szCs w:val="22"/>
        </w:rPr>
        <w:t>S</w:t>
      </w:r>
    </w:p>
    <w:p w14:paraId="54F6DC47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Resear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spacing w:val="-6"/>
          <w:w w:val="102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>w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-5"/>
          <w:w w:val="104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-6"/>
          <w:w w:val="104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o-R</w:t>
      </w:r>
      <w:r w:rsidRPr="00020A41">
        <w:rPr>
          <w:rFonts w:asciiTheme="minorHAnsi" w:eastAsia="Calibri" w:hAnsiTheme="minorHAnsi" w:cstheme="minorHAnsi"/>
          <w:spacing w:val="6"/>
          <w:w w:val="10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5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hester</w:t>
      </w:r>
      <w:r w:rsidRPr="00020A41">
        <w:rPr>
          <w:rFonts w:asciiTheme="minorHAnsi" w:eastAsia="Calibri" w:hAnsiTheme="minorHAnsi" w:cstheme="minorHAnsi"/>
          <w:spacing w:val="28"/>
          <w:w w:val="10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Clinic</w:t>
      </w:r>
      <w:r w:rsidRPr="00020A41">
        <w:rPr>
          <w:rFonts w:asciiTheme="minorHAnsi" w:eastAsia="Calibri" w:hAnsiTheme="minorHAnsi" w:cstheme="minorHAnsi"/>
          <w:spacing w:val="17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sz w:val="22"/>
          <w:szCs w:val="22"/>
        </w:rPr>
        <w:t>ou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nd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ation,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Departme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Rad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iolog</w:t>
      </w:r>
      <w:r w:rsidRPr="00020A41">
        <w:rPr>
          <w:rFonts w:asciiTheme="minorHAnsi" w:eastAsia="Calibri" w:hAnsiTheme="minorHAnsi" w:cstheme="minorHAnsi"/>
          <w:spacing w:val="-17"/>
          <w:w w:val="105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,</w:t>
      </w:r>
    </w:p>
    <w:p w14:paraId="1D6D7A7E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Computerized</w:t>
      </w:r>
      <w:r w:rsidRPr="00020A41">
        <w:rPr>
          <w:rFonts w:asciiTheme="minorHAnsi" w:eastAsia="Calibri" w:hAnsiTheme="minorHAnsi" w:cstheme="minorHAnsi"/>
          <w:spacing w:val="30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omograp</w:t>
      </w:r>
      <w:r w:rsidRPr="00020A41">
        <w:rPr>
          <w:rFonts w:asciiTheme="minorHAnsi" w:eastAsia="Calibri" w:hAnsiTheme="minorHAnsi" w:cstheme="minorHAnsi"/>
          <w:spacing w:val="-6"/>
          <w:w w:val="102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Clinical</w:t>
      </w:r>
      <w:r w:rsidRPr="00020A41">
        <w:rPr>
          <w:rFonts w:asciiTheme="minorHAnsi" w:eastAsia="Calibri" w:hAnsiTheme="minorHAnsi" w:cstheme="minorHAnsi"/>
          <w:spacing w:val="45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Inn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12"/>
          <w:w w:val="110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ation</w:t>
      </w:r>
      <w:r w:rsidRPr="00020A41">
        <w:rPr>
          <w:rFonts w:asciiTheme="minorHAnsi" w:eastAsia="Calibri" w:hAnsiTheme="minorHAnsi" w:cstheme="minorHAnsi"/>
          <w:spacing w:val="-8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Ce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ter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51"/>
          <w:sz w:val="22"/>
          <w:szCs w:val="22"/>
        </w:rPr>
        <w:t>(CT</w:t>
      </w:r>
      <w:r w:rsidRPr="00020A41">
        <w:rPr>
          <w:rFonts w:asciiTheme="minorHAnsi" w:eastAsia="Calibri" w:hAnsiTheme="minorHAnsi" w:cstheme="minorHAnsi"/>
          <w:spacing w:val="10"/>
          <w:w w:val="15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5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73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15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),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hester,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MN, 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2006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–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res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w w:val="97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t</w:t>
      </w:r>
    </w:p>
    <w:p w14:paraId="0C01006E" w14:textId="77777777" w:rsidR="004C2702" w:rsidRPr="00020A41" w:rsidRDefault="004C2702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1D7A2879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Resear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ti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t,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Un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-6"/>
          <w:w w:val="118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-6"/>
          <w:w w:val="118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South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Carolina,</w:t>
      </w:r>
      <w:r w:rsidRPr="00020A41">
        <w:rPr>
          <w:rFonts w:asciiTheme="minorHAnsi" w:eastAsia="Calibri" w:hAnsiTheme="minorHAnsi" w:cstheme="minorHAnsi"/>
          <w:spacing w:val="-3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Colu</w:t>
      </w:r>
      <w:r w:rsidRPr="00020A41">
        <w:rPr>
          <w:rFonts w:asciiTheme="minorHAnsi" w:eastAsia="Calibri" w:hAnsiTheme="minorHAnsi" w:cstheme="minorHAnsi"/>
          <w:spacing w:val="-6"/>
          <w:w w:val="113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bia,</w:t>
      </w:r>
      <w:r w:rsidRPr="00020A41">
        <w:rPr>
          <w:rFonts w:asciiTheme="minorHAnsi" w:eastAsia="Calibri" w:hAnsiTheme="minorHAnsi" w:cstheme="minorHAnsi"/>
          <w:spacing w:val="-20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SC,</w:t>
      </w:r>
      <w:r w:rsidRPr="00020A41">
        <w:rPr>
          <w:rFonts w:asciiTheme="minorHAnsi" w:eastAsia="Calibri" w:hAnsiTheme="minorHAnsi" w:cstheme="minorHAnsi"/>
          <w:spacing w:val="42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2002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–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2006</w:t>
      </w:r>
    </w:p>
    <w:p w14:paraId="726F5962" w14:textId="77777777" w:rsidR="004C2702" w:rsidRPr="00020A41" w:rsidRDefault="004C2702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34C503FB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Resear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Ass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ciate, 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Uni</w:t>
      </w:r>
      <w:r w:rsidRPr="00020A41">
        <w:rPr>
          <w:rFonts w:asciiTheme="minorHAnsi" w:eastAsia="Calibri" w:hAnsiTheme="minorHAnsi" w:cstheme="minorHAnsi"/>
          <w:spacing w:val="-6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-6"/>
          <w:w w:val="118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hester, 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hester,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NY,</w:t>
      </w:r>
      <w:r w:rsidRPr="00020A41">
        <w:rPr>
          <w:rFonts w:asciiTheme="minorHAnsi" w:eastAsia="Calibri" w:hAnsiTheme="minorHAnsi" w:cstheme="minorHAnsi"/>
          <w:spacing w:val="8"/>
          <w:w w:val="1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2001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–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2002</w:t>
      </w:r>
    </w:p>
    <w:p w14:paraId="053685EF" w14:textId="77777777" w:rsidR="004C2702" w:rsidRPr="00020A41" w:rsidRDefault="004C2702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17BCDBD2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Senior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Resear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Scie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tist,</w:t>
      </w:r>
      <w:r w:rsidRPr="00020A41">
        <w:rPr>
          <w:rFonts w:asciiTheme="minorHAnsi" w:eastAsia="Calibri" w:hAnsiTheme="minorHAnsi" w:cstheme="minorHAnsi"/>
          <w:spacing w:val="40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National 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Science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Ce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ter 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3"/>
          <w:sz w:val="22"/>
          <w:szCs w:val="22"/>
        </w:rPr>
        <w:t>“KIPT”,</w:t>
      </w:r>
      <w:r w:rsidRPr="00020A41">
        <w:rPr>
          <w:rFonts w:asciiTheme="minorHAnsi" w:eastAsia="Calibri" w:hAnsiTheme="minorHAnsi" w:cstheme="minorHAnsi"/>
          <w:spacing w:val="20"/>
          <w:w w:val="1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Institute</w:t>
      </w:r>
      <w:r w:rsidRPr="00020A41">
        <w:rPr>
          <w:rFonts w:asciiTheme="minorHAnsi" w:eastAsia="Calibri" w:hAnsiTheme="minorHAnsi" w:cstheme="minorHAnsi"/>
          <w:spacing w:val="37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High 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1"/>
          <w:sz w:val="22"/>
          <w:szCs w:val="22"/>
        </w:rPr>
        <w:t>En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gy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ysics</w:t>
      </w:r>
      <w:r w:rsidRPr="00020A41">
        <w:rPr>
          <w:rFonts w:asciiTheme="minorHAnsi" w:eastAsia="Calibri" w:hAnsiTheme="minorHAnsi" w:cstheme="minorHAnsi"/>
          <w:spacing w:val="36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&amp;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Nu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lear</w:t>
      </w:r>
    </w:p>
    <w:p w14:paraId="4349D165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  <w:sectPr w:rsidR="004C2702" w:rsidRPr="00020A41">
          <w:pgSz w:w="11920" w:h="16840"/>
          <w:pgMar w:top="1560" w:right="920" w:bottom="280" w:left="980" w:header="720" w:footer="720" w:gutter="0"/>
          <w:cols w:space="720"/>
        </w:sectPr>
      </w:pP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ysics,</w:t>
      </w:r>
      <w:r w:rsidRPr="00020A41">
        <w:rPr>
          <w:rFonts w:asciiTheme="minorHAnsi" w:eastAsia="Calibri" w:hAnsiTheme="minorHAnsi" w:cstheme="minorHAnsi"/>
          <w:spacing w:val="22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Khar</w:t>
      </w:r>
      <w:r w:rsidRPr="00020A41">
        <w:rPr>
          <w:rFonts w:asciiTheme="minorHAnsi" w:eastAsia="Calibri" w:hAnsiTheme="minorHAnsi" w:cstheme="minorHAnsi"/>
          <w:spacing w:val="-6"/>
          <w:w w:val="115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5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Ukraine, 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1997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–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2001</w:t>
      </w:r>
    </w:p>
    <w:p w14:paraId="01F2DBD3" w14:textId="77777777" w:rsidR="004C2702" w:rsidRPr="00020A41" w:rsidRDefault="004C2702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5CE7CFBE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199EAB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E8CD28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13327F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853077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A128A9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A1B6A8" w14:textId="77777777" w:rsidR="004C2702" w:rsidRPr="00020A41" w:rsidRDefault="002F692E">
      <w:pPr>
        <w:spacing w:before="26" w:line="240" w:lineRule="exact"/>
        <w:ind w:left="598" w:right="73" w:hanging="19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Resear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Scie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tist,</w:t>
      </w:r>
      <w:r w:rsidRPr="00020A41">
        <w:rPr>
          <w:rFonts w:asciiTheme="minorHAnsi" w:eastAsia="Calibri" w:hAnsiTheme="minorHAnsi" w:cstheme="minorHAnsi"/>
          <w:spacing w:val="7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  Acade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Medical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Science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Ukraine,</w:t>
      </w:r>
      <w:r w:rsidRPr="00020A41">
        <w:rPr>
          <w:rFonts w:asciiTheme="minorHAnsi" w:eastAsia="Calibri" w:hAnsiTheme="minorHAnsi" w:cstheme="minorHAnsi"/>
          <w:spacing w:val="6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3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itute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nd</w:t>
      </w:r>
      <w:r w:rsidRPr="00020A41">
        <w:rPr>
          <w:rFonts w:asciiTheme="minorHAnsi" w:eastAsia="Calibri" w:hAnsiTheme="minorHAnsi" w:cstheme="minorHAnsi"/>
          <w:spacing w:val="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ine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athology</w:t>
      </w:r>
      <w:r w:rsidRPr="00020A41">
        <w:rPr>
          <w:rFonts w:asciiTheme="minorHAnsi" w:eastAsia="Calibri" w:hAnsiTheme="minorHAnsi" w:cstheme="minorHAnsi"/>
          <w:spacing w:val="5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Pr</w:t>
      </w:r>
      <w:r w:rsidRPr="00020A41">
        <w:rPr>
          <w:rFonts w:asciiTheme="minorHAnsi" w:eastAsia="Calibri" w:hAnsiTheme="minorHAnsi" w:cstheme="minorHAnsi"/>
          <w:sz w:val="22"/>
          <w:szCs w:val="22"/>
        </w:rPr>
        <w:t>oblem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 xml:space="preserve">s,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Kh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spacing w:val="-6"/>
          <w:w w:val="110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v,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Ukraine,</w:t>
      </w:r>
      <w:r w:rsidRPr="00020A41">
        <w:rPr>
          <w:rFonts w:asciiTheme="minorHAnsi" w:eastAsia="Calibri" w:hAnsiTheme="minorHAnsi" w:cstheme="minorHAnsi"/>
          <w:spacing w:val="19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1995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–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1996</w:t>
      </w:r>
    </w:p>
    <w:p w14:paraId="09E92E04" w14:textId="77777777" w:rsidR="004C2702" w:rsidRPr="00020A41" w:rsidRDefault="004C2702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519700E8" w14:textId="77777777" w:rsidR="004C2702" w:rsidRPr="00020A41" w:rsidRDefault="002F692E">
      <w:pPr>
        <w:spacing w:line="240" w:lineRule="exact"/>
        <w:ind w:left="598" w:right="73" w:hanging="19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18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Resear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Scie</w:t>
      </w:r>
      <w:r w:rsidRPr="00020A41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tist,</w:t>
      </w:r>
      <w:r w:rsidRPr="00020A41">
        <w:rPr>
          <w:rFonts w:asciiTheme="minorHAnsi" w:eastAsia="Calibri" w:hAnsiTheme="minorHAnsi" w:cstheme="minorHAnsi"/>
          <w:spacing w:val="21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National</w:t>
      </w:r>
      <w:r w:rsidRPr="00020A41">
        <w:rPr>
          <w:rFonts w:asciiTheme="minorHAnsi" w:eastAsia="Calibri" w:hAnsiTheme="minorHAnsi" w:cstheme="minorHAnsi"/>
          <w:spacing w:val="16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Science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Ce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ter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 xml:space="preserve">“KIPT”,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Institute</w:t>
      </w:r>
      <w:r w:rsidRPr="00020A41">
        <w:rPr>
          <w:rFonts w:asciiTheme="minorHAnsi" w:eastAsia="Calibri" w:hAnsiTheme="minorHAnsi" w:cstheme="minorHAnsi"/>
          <w:spacing w:val="15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High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nergy</w:t>
      </w:r>
      <w:r w:rsidRPr="00020A41">
        <w:rPr>
          <w:rFonts w:asciiTheme="minorHAnsi" w:eastAsia="Calibri" w:hAnsiTheme="minorHAnsi" w:cstheme="minorHAnsi"/>
          <w:spacing w:val="13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1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ysics</w:t>
      </w:r>
      <w:r w:rsidRPr="00020A41">
        <w:rPr>
          <w:rFonts w:asciiTheme="minorHAnsi" w:eastAsia="Calibri" w:hAnsiTheme="minorHAnsi" w:cstheme="minorHAnsi"/>
          <w:spacing w:val="8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&amp;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Nuclear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ysic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 xml:space="preserve">s,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Kh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spacing w:val="-6"/>
          <w:w w:val="110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v,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Ukraine,</w:t>
      </w:r>
      <w:r w:rsidRPr="00020A41">
        <w:rPr>
          <w:rFonts w:asciiTheme="minorHAnsi" w:eastAsia="Calibri" w:hAnsiTheme="minorHAnsi" w:cstheme="minorHAnsi"/>
          <w:spacing w:val="19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1989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–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1997</w:t>
      </w:r>
    </w:p>
    <w:p w14:paraId="290A99A0" w14:textId="77777777" w:rsidR="004C2702" w:rsidRPr="00020A41" w:rsidRDefault="004C2702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16B464B2" w14:textId="77777777" w:rsidR="004C2702" w:rsidRPr="00020A41" w:rsidRDefault="002F692E">
      <w:pPr>
        <w:spacing w:line="240" w:lineRule="exact"/>
        <w:ind w:left="598" w:right="73" w:hanging="19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Engineer-Resear</w:t>
      </w:r>
      <w:r w:rsidRPr="00020A41">
        <w:rPr>
          <w:rFonts w:asciiTheme="minorHAnsi" w:eastAsia="Calibri" w:hAnsiTheme="minorHAnsi" w:cstheme="minorHAnsi"/>
          <w:spacing w:val="-5"/>
          <w:w w:val="10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her,</w:t>
      </w:r>
      <w:r w:rsidRPr="00020A41">
        <w:rPr>
          <w:rFonts w:asciiTheme="minorHAnsi" w:eastAsia="Calibri" w:hAnsiTheme="minorHAnsi" w:cstheme="minorHAnsi"/>
          <w:spacing w:val="29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National 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Science</w:t>
      </w:r>
      <w:r w:rsidRPr="00020A41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w w:val="97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ter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“KIPT”,</w:t>
      </w:r>
      <w:r w:rsidRPr="00020A41">
        <w:rPr>
          <w:rFonts w:asciiTheme="minorHAnsi" w:eastAsia="Calibri" w:hAnsiTheme="minorHAnsi" w:cstheme="minorHAnsi"/>
          <w:spacing w:val="16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Khar</w:t>
      </w:r>
      <w:r w:rsidRPr="00020A41">
        <w:rPr>
          <w:rFonts w:asciiTheme="minorHAnsi" w:eastAsia="Calibri" w:hAnsiTheme="minorHAnsi" w:cstheme="minorHAnsi"/>
          <w:spacing w:val="-6"/>
          <w:w w:val="115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5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Institute</w:t>
      </w:r>
      <w:r w:rsidRPr="00020A41">
        <w:rPr>
          <w:rFonts w:asciiTheme="minorHAnsi" w:eastAsia="Calibri" w:hAnsiTheme="minorHAnsi" w:cstheme="minorHAnsi"/>
          <w:spacing w:val="30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High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nergy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1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ysics</w:t>
      </w:r>
      <w:r w:rsidRPr="00020A41">
        <w:rPr>
          <w:rFonts w:asciiTheme="minorHAnsi" w:eastAsia="Calibri" w:hAnsiTheme="minorHAnsi" w:cstheme="minorHAnsi"/>
          <w:spacing w:val="23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&amp;</w:t>
      </w:r>
      <w:r w:rsidRPr="00020A41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Nu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 xml:space="preserve">- </w:t>
      </w:r>
      <w:r w:rsidRPr="00020A41">
        <w:rPr>
          <w:rFonts w:asciiTheme="minorHAnsi" w:eastAsia="Calibri" w:hAnsiTheme="minorHAnsi" w:cstheme="minorHAnsi"/>
          <w:sz w:val="22"/>
          <w:szCs w:val="22"/>
        </w:rPr>
        <w:t>clear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ysics,</w:t>
      </w:r>
      <w:r w:rsidRPr="00020A41">
        <w:rPr>
          <w:rFonts w:asciiTheme="minorHAnsi" w:eastAsia="Calibri" w:hAnsiTheme="minorHAnsi" w:cstheme="minorHAnsi"/>
          <w:spacing w:val="29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Ukraine,</w:t>
      </w:r>
      <w:r w:rsidRPr="00020A41">
        <w:rPr>
          <w:rFonts w:asciiTheme="minorHAnsi" w:eastAsia="Calibri" w:hAnsiTheme="minorHAnsi" w:cstheme="minorHAnsi"/>
          <w:spacing w:val="10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1987–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1989</w:t>
      </w:r>
    </w:p>
    <w:p w14:paraId="2187C4C7" w14:textId="77777777" w:rsidR="004C2702" w:rsidRPr="00020A41" w:rsidRDefault="004C2702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7094BE09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Resear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ti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t,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Kh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spacing w:val="-6"/>
          <w:w w:val="110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State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Uni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ersi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-19"/>
          <w:w w:val="110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18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9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har</w:t>
      </w:r>
      <w:r w:rsidRPr="00020A41">
        <w:rPr>
          <w:rFonts w:asciiTheme="minorHAnsi" w:eastAsia="Calibri" w:hAnsiTheme="minorHAnsi" w:cstheme="minorHAnsi"/>
          <w:spacing w:val="-6"/>
          <w:w w:val="109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v,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Ukraine,</w:t>
      </w:r>
      <w:r w:rsidRPr="00020A41">
        <w:rPr>
          <w:rFonts w:asciiTheme="minorHAnsi" w:eastAsia="Calibri" w:hAnsiTheme="minorHAnsi" w:cstheme="minorHAnsi"/>
          <w:spacing w:val="18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1985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–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1987</w:t>
      </w:r>
    </w:p>
    <w:p w14:paraId="154B64DF" w14:textId="77777777" w:rsidR="004C2702" w:rsidRPr="00020A41" w:rsidRDefault="004C2702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08696D65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98"/>
          <w:sz w:val="22"/>
          <w:szCs w:val="22"/>
        </w:rPr>
        <w:t>ea</w:t>
      </w:r>
      <w:r w:rsidRPr="00020A41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hi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ng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Assista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t,</w:t>
      </w:r>
      <w:r w:rsidRPr="00020A41">
        <w:rPr>
          <w:rFonts w:asciiTheme="minorHAnsi" w:eastAsia="Calibri" w:hAnsiTheme="minorHAnsi" w:cstheme="minorHAnsi"/>
          <w:spacing w:val="24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Kh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spacing w:val="-6"/>
          <w:w w:val="110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State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Uni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ersi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-19"/>
          <w:w w:val="110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21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Kh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spacing w:val="-6"/>
          <w:w w:val="110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v,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Ukraine,</w:t>
      </w:r>
      <w:r w:rsidRPr="00020A41">
        <w:rPr>
          <w:rFonts w:asciiTheme="minorHAnsi" w:eastAsia="Calibri" w:hAnsiTheme="minorHAnsi" w:cstheme="minorHAnsi"/>
          <w:spacing w:val="18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1983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–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1984</w:t>
      </w:r>
    </w:p>
    <w:p w14:paraId="4F967FE0" w14:textId="77777777" w:rsidR="004C2702" w:rsidRPr="00020A41" w:rsidRDefault="004C2702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5BB49974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6FD241" w14:textId="77777777" w:rsidR="004C2702" w:rsidRPr="00020A41" w:rsidRDefault="002F692E">
      <w:pPr>
        <w:ind w:left="100"/>
        <w:rPr>
          <w:rFonts w:asciiTheme="minorHAns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26"/>
          <w:sz w:val="22"/>
          <w:szCs w:val="22"/>
        </w:rPr>
        <w:t>GUEST/VISITING</w:t>
      </w:r>
      <w:r w:rsidRPr="00020A41">
        <w:rPr>
          <w:rFonts w:asciiTheme="minorHAnsi" w:hAnsiTheme="minorHAnsi" w:cstheme="minorHAnsi"/>
          <w:spacing w:val="28"/>
          <w:w w:val="126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6"/>
          <w:sz w:val="22"/>
          <w:szCs w:val="22"/>
        </w:rPr>
        <w:t>RESEA</w:t>
      </w:r>
      <w:r w:rsidRPr="00020A41">
        <w:rPr>
          <w:rFonts w:asciiTheme="minorHAnsi" w:hAnsiTheme="minorHAnsi" w:cstheme="minorHAnsi"/>
          <w:spacing w:val="-11"/>
          <w:w w:val="126"/>
          <w:sz w:val="22"/>
          <w:szCs w:val="22"/>
        </w:rPr>
        <w:t>R</w:t>
      </w:r>
      <w:r w:rsidRPr="00020A41">
        <w:rPr>
          <w:rFonts w:asciiTheme="minorHAnsi" w:hAnsiTheme="minorHAnsi" w:cstheme="minorHAnsi"/>
          <w:w w:val="126"/>
          <w:sz w:val="22"/>
          <w:szCs w:val="22"/>
        </w:rPr>
        <w:t>CH</w:t>
      </w:r>
      <w:r w:rsidRPr="00020A41">
        <w:rPr>
          <w:rFonts w:asciiTheme="minorHAnsi" w:hAnsiTheme="minorHAnsi" w:cstheme="minorHAnsi"/>
          <w:spacing w:val="-15"/>
          <w:w w:val="126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6"/>
          <w:sz w:val="22"/>
          <w:szCs w:val="22"/>
        </w:rPr>
        <w:t>SCIENTIST</w:t>
      </w:r>
      <w:r w:rsidRPr="00020A41">
        <w:rPr>
          <w:rFonts w:asciiTheme="minorHAnsi" w:hAnsiTheme="minorHAnsi" w:cstheme="minorHAnsi"/>
          <w:spacing w:val="-5"/>
          <w:w w:val="126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6"/>
          <w:sz w:val="22"/>
          <w:szCs w:val="22"/>
        </w:rPr>
        <w:t>APPOINTMENTS</w:t>
      </w:r>
    </w:p>
    <w:p w14:paraId="6EE1DCA8" w14:textId="77777777" w:rsidR="004C2702" w:rsidRPr="00020A41" w:rsidRDefault="004C2702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69DAF916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Guest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Scie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tist,</w:t>
      </w:r>
      <w:r w:rsidRPr="00020A41">
        <w:rPr>
          <w:rFonts w:asciiTheme="minorHAnsi" w:eastAsia="Calibri" w:hAnsiTheme="minorHAnsi" w:cstheme="minorHAnsi"/>
          <w:spacing w:val="19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61"/>
          <w:sz w:val="22"/>
          <w:szCs w:val="22"/>
        </w:rPr>
        <w:t>J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92"/>
          <w:sz w:val="22"/>
          <w:szCs w:val="22"/>
        </w:rPr>
        <w:t>ffe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>son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Lab, 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ort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News,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8"/>
          <w:w w:val="128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A,</w:t>
      </w:r>
      <w:r w:rsidRPr="00020A41">
        <w:rPr>
          <w:rFonts w:asciiTheme="minorHAnsi" w:eastAsia="Calibri" w:hAnsiTheme="minorHAnsi" w:cstheme="minorHAnsi"/>
          <w:spacing w:val="10"/>
          <w:w w:val="1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2002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–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pr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94"/>
          <w:sz w:val="22"/>
          <w:szCs w:val="22"/>
        </w:rPr>
        <w:t>se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t</w:t>
      </w:r>
    </w:p>
    <w:p w14:paraId="1092BC1A" w14:textId="77777777" w:rsidR="004C2702" w:rsidRPr="00020A41" w:rsidRDefault="004C2702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6846F5A1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20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55"/>
          <w:w w:val="1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Visiting</w:t>
      </w:r>
      <w:r w:rsidRPr="00020A41">
        <w:rPr>
          <w:rFonts w:asciiTheme="minorHAnsi" w:eastAsia="Calibri" w:hAnsiTheme="minorHAnsi" w:cstheme="minorHAnsi"/>
          <w:spacing w:val="-22"/>
          <w:w w:val="1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Resear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Scie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tist,</w:t>
      </w:r>
      <w:r w:rsidRPr="00020A41">
        <w:rPr>
          <w:rFonts w:asciiTheme="minorHAnsi" w:eastAsia="Calibri" w:hAnsiTheme="minorHAnsi" w:cstheme="minorHAnsi"/>
          <w:spacing w:val="22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ermi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National</w:t>
      </w:r>
      <w:r w:rsidRPr="00020A41">
        <w:rPr>
          <w:rFonts w:asciiTheme="minorHAnsi" w:eastAsia="Calibri" w:hAnsiTheme="minorHAnsi" w:cstheme="minorHAnsi"/>
          <w:spacing w:val="17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Lab, 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Bat</w:t>
      </w:r>
      <w:r w:rsidRPr="00020A41">
        <w:rPr>
          <w:rFonts w:asciiTheme="minorHAnsi" w:eastAsia="Calibri" w:hAnsiTheme="minorHAnsi" w:cstheme="minorHAnsi"/>
          <w:spacing w:val="-7"/>
          <w:w w:val="118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via,</w:t>
      </w:r>
      <w:r w:rsidRPr="00020A41">
        <w:rPr>
          <w:rFonts w:asciiTheme="minorHAnsi" w:eastAsia="Calibri" w:hAnsiTheme="minorHAnsi" w:cstheme="minorHAnsi"/>
          <w:spacing w:val="-20"/>
          <w:w w:val="1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IL,</w:t>
      </w:r>
      <w:r w:rsidRPr="00020A41">
        <w:rPr>
          <w:rFonts w:asciiTheme="minorHAnsi" w:eastAsia="Calibri" w:hAnsiTheme="minorHAnsi" w:cstheme="minorHAnsi"/>
          <w:spacing w:val="46"/>
          <w:w w:val="1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2000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–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2002</w:t>
      </w:r>
    </w:p>
    <w:p w14:paraId="054A0692" w14:textId="77777777" w:rsidR="004C2702" w:rsidRPr="00020A41" w:rsidRDefault="004C2702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03EAC3CB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Guest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Scie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tist,</w:t>
      </w:r>
      <w:r w:rsidRPr="00020A41">
        <w:rPr>
          <w:rFonts w:asciiTheme="minorHAnsi" w:eastAsia="Calibri" w:hAnsiTheme="minorHAnsi" w:cstheme="minorHAnsi"/>
          <w:spacing w:val="19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61"/>
          <w:sz w:val="22"/>
          <w:szCs w:val="22"/>
        </w:rPr>
        <w:t>J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oi</w:t>
      </w:r>
      <w:r w:rsidRPr="00020A41">
        <w:rPr>
          <w:rFonts w:asciiTheme="minorHAnsi" w:eastAsia="Calibri" w:hAnsiTheme="minorHAnsi" w:cstheme="minorHAnsi"/>
          <w:spacing w:val="-6"/>
          <w:w w:val="103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Institute</w:t>
      </w:r>
      <w:r w:rsidRPr="00020A41">
        <w:rPr>
          <w:rFonts w:asciiTheme="minorHAnsi" w:eastAsia="Calibri" w:hAnsiTheme="minorHAnsi" w:cstheme="minorHAnsi"/>
          <w:spacing w:val="23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Nuclear 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Resear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h,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Dubna,</w:t>
      </w:r>
      <w:r w:rsidRPr="00020A41">
        <w:rPr>
          <w:rFonts w:asciiTheme="minorHAnsi" w:eastAsia="Calibri" w:hAnsiTheme="minorHAnsi" w:cstheme="minorHAnsi"/>
          <w:spacing w:val="13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Russia,</w:t>
      </w:r>
      <w:r w:rsidRPr="00020A41">
        <w:rPr>
          <w:rFonts w:asciiTheme="minorHAnsi" w:eastAsia="Calibri" w:hAnsiTheme="minorHAnsi" w:cstheme="minorHAnsi"/>
          <w:spacing w:val="23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1993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–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2000</w:t>
      </w:r>
    </w:p>
    <w:p w14:paraId="6065F16D" w14:textId="77777777" w:rsidR="004C2702" w:rsidRPr="00020A41" w:rsidRDefault="004C2702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41EBC2A8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20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55"/>
          <w:w w:val="1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Visiting</w:t>
      </w:r>
      <w:r w:rsidRPr="00020A41">
        <w:rPr>
          <w:rFonts w:asciiTheme="minorHAnsi" w:eastAsia="Calibri" w:hAnsiTheme="minorHAnsi" w:cstheme="minorHAnsi"/>
          <w:spacing w:val="-22"/>
          <w:w w:val="1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Resear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Scie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tist,</w:t>
      </w:r>
      <w:r w:rsidRPr="00020A41">
        <w:rPr>
          <w:rFonts w:asciiTheme="minorHAnsi" w:eastAsia="Calibri" w:hAnsiTheme="minorHAnsi" w:cstheme="minorHAnsi"/>
          <w:spacing w:val="22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Institute</w:t>
      </w:r>
      <w:r w:rsidRPr="00020A41">
        <w:rPr>
          <w:rFonts w:asciiTheme="minorHAnsi" w:eastAsia="Calibri" w:hAnsiTheme="minorHAnsi" w:cstheme="minorHAnsi"/>
          <w:spacing w:val="24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article</w:t>
      </w:r>
      <w:r w:rsidRPr="00020A41">
        <w:rPr>
          <w:rFonts w:asciiTheme="minorHAnsi" w:eastAsia="Calibri" w:hAnsiTheme="minorHAnsi" w:cstheme="minorHAnsi"/>
          <w:spacing w:val="20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Nuclear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ysics,</w:t>
      </w:r>
      <w:r w:rsidRPr="00020A41">
        <w:rPr>
          <w:rFonts w:asciiTheme="minorHAnsi" w:eastAsia="Calibri" w:hAnsiTheme="minorHAnsi" w:cstheme="minorHAnsi"/>
          <w:spacing w:val="22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Prague,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Cze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Republic,</w:t>
      </w:r>
      <w:r w:rsidRPr="00020A41">
        <w:rPr>
          <w:rFonts w:asciiTheme="minorHAnsi" w:eastAsia="Calibri" w:hAnsiTheme="minorHAnsi" w:cstheme="minorHAnsi"/>
          <w:spacing w:val="21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1998-1999</w:t>
      </w:r>
    </w:p>
    <w:p w14:paraId="0C977BA1" w14:textId="77777777" w:rsidR="004C2702" w:rsidRPr="00020A41" w:rsidRDefault="004C2702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2A6E85BD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20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55"/>
          <w:w w:val="1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Visiting</w:t>
      </w:r>
      <w:r w:rsidRPr="00020A41">
        <w:rPr>
          <w:rFonts w:asciiTheme="minorHAnsi" w:eastAsia="Calibri" w:hAnsiTheme="minorHAnsi" w:cstheme="minorHAnsi"/>
          <w:spacing w:val="-22"/>
          <w:w w:val="1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Resear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Scie</w:t>
      </w:r>
      <w:r w:rsidRPr="00020A41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tist,</w:t>
      </w:r>
      <w:r w:rsidRPr="00020A41">
        <w:rPr>
          <w:rFonts w:asciiTheme="minorHAnsi" w:eastAsia="Calibri" w:hAnsiTheme="minorHAnsi" w:cstheme="minorHAnsi"/>
          <w:spacing w:val="29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6"/>
          <w:w w:val="107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oratoire</w:t>
      </w:r>
      <w:r w:rsidRPr="00020A41">
        <w:rPr>
          <w:rFonts w:asciiTheme="minorHAnsi" w:eastAsia="Calibri" w:hAnsiTheme="minorHAnsi" w:cstheme="minorHAnsi"/>
          <w:spacing w:val="16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National 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Saturne, 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Sacl</w:t>
      </w:r>
      <w:r w:rsidRPr="00020A41">
        <w:rPr>
          <w:rFonts w:asciiTheme="minorHAnsi" w:eastAsia="Calibri" w:hAnsiTheme="minorHAnsi" w:cstheme="minorHAnsi"/>
          <w:spacing w:val="-5"/>
          <w:w w:val="110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-19"/>
          <w:w w:val="110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21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>ance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1992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–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1993</w:t>
      </w:r>
    </w:p>
    <w:p w14:paraId="6D0D6A9D" w14:textId="77777777" w:rsidR="004C2702" w:rsidRPr="00020A41" w:rsidRDefault="004C2702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36C009C3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Guest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Scie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tist,</w:t>
      </w:r>
      <w:r w:rsidRPr="00020A41">
        <w:rPr>
          <w:rFonts w:asciiTheme="minorHAnsi" w:eastAsia="Calibri" w:hAnsiTheme="minorHAnsi" w:cstheme="minorHAnsi"/>
          <w:spacing w:val="19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Institute</w:t>
      </w:r>
      <w:r w:rsidRPr="00020A41">
        <w:rPr>
          <w:rFonts w:asciiTheme="minorHAnsi" w:eastAsia="Calibri" w:hAnsiTheme="minorHAnsi" w:cstheme="minorHAnsi"/>
          <w:spacing w:val="23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High 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nergy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ysics,</w:t>
      </w:r>
      <w:r w:rsidRPr="00020A41">
        <w:rPr>
          <w:rFonts w:asciiTheme="minorHAnsi" w:eastAsia="Calibri" w:hAnsiTheme="minorHAnsi" w:cstheme="minorHAnsi"/>
          <w:spacing w:val="29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Protvino,</w:t>
      </w:r>
      <w:r w:rsidRPr="00020A41">
        <w:rPr>
          <w:rFonts w:asciiTheme="minorHAnsi" w:eastAsia="Calibri" w:hAnsiTheme="minorHAnsi" w:cstheme="minorHAnsi"/>
          <w:spacing w:val="23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Russia,</w:t>
      </w:r>
      <w:r w:rsidRPr="00020A41">
        <w:rPr>
          <w:rFonts w:asciiTheme="minorHAnsi" w:eastAsia="Calibri" w:hAnsiTheme="minorHAnsi" w:cstheme="minorHAnsi"/>
          <w:spacing w:val="28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1986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–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1994</w:t>
      </w:r>
    </w:p>
    <w:p w14:paraId="00435A15" w14:textId="77777777" w:rsidR="004C2702" w:rsidRPr="00020A41" w:rsidRDefault="004C2702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32E37BBF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Guest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Scie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tist,</w:t>
      </w:r>
      <w:r w:rsidRPr="00020A41">
        <w:rPr>
          <w:rFonts w:asciiTheme="minorHAnsi" w:eastAsia="Calibri" w:hAnsiTheme="minorHAnsi" w:cstheme="minorHAnsi"/>
          <w:spacing w:val="19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53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11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an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1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ysics</w:t>
      </w:r>
      <w:r w:rsidRPr="00020A41">
        <w:rPr>
          <w:rFonts w:asciiTheme="minorHAnsi" w:eastAsia="Calibri" w:hAnsiTheme="minorHAnsi" w:cstheme="minorHAnsi"/>
          <w:spacing w:val="16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3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itute,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53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z w:val="22"/>
          <w:szCs w:val="22"/>
        </w:rPr>
        <w:t>ere</w:t>
      </w:r>
      <w:r w:rsidRPr="00020A41">
        <w:rPr>
          <w:rFonts w:asciiTheme="minorHAnsi" w:eastAsia="Calibri" w:hAnsiTheme="minorHAnsi" w:cstheme="minorHAnsi"/>
          <w:spacing w:val="-11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an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Armenia,</w:t>
      </w:r>
      <w:r w:rsidRPr="00020A41">
        <w:rPr>
          <w:rFonts w:asciiTheme="minorHAnsi" w:eastAsia="Calibri" w:hAnsiTheme="minorHAnsi" w:cstheme="minorHAnsi"/>
          <w:spacing w:val="24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1984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–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1986</w:t>
      </w:r>
    </w:p>
    <w:p w14:paraId="5C0F16FE" w14:textId="77777777" w:rsidR="004C2702" w:rsidRPr="00020A41" w:rsidRDefault="004C2702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49F1F6E0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98B8BA" w14:textId="77777777" w:rsidR="004C2702" w:rsidRPr="00020A41" w:rsidRDefault="002F692E">
      <w:pPr>
        <w:ind w:left="100"/>
        <w:rPr>
          <w:rFonts w:asciiTheme="minorHAns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24"/>
          <w:sz w:val="22"/>
          <w:szCs w:val="22"/>
        </w:rPr>
        <w:t>TE</w:t>
      </w:r>
      <w:r w:rsidRPr="00020A41">
        <w:rPr>
          <w:rFonts w:asciiTheme="minorHAnsi" w:hAnsiTheme="minorHAnsi" w:cstheme="minorHAnsi"/>
          <w:spacing w:val="-11"/>
          <w:w w:val="124"/>
          <w:sz w:val="22"/>
          <w:szCs w:val="22"/>
        </w:rPr>
        <w:t>A</w:t>
      </w:r>
      <w:r w:rsidRPr="00020A41">
        <w:rPr>
          <w:rFonts w:asciiTheme="minorHAnsi" w:hAnsiTheme="minorHAnsi" w:cstheme="minorHAnsi"/>
          <w:w w:val="124"/>
          <w:sz w:val="22"/>
          <w:szCs w:val="22"/>
        </w:rPr>
        <w:t>CHING</w:t>
      </w:r>
      <w:r w:rsidRPr="00020A41">
        <w:rPr>
          <w:rFonts w:asciiTheme="minorHAnsi" w:hAnsiTheme="minorHAnsi" w:cstheme="minorHAnsi"/>
          <w:spacing w:val="29"/>
          <w:w w:val="124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3"/>
          <w:sz w:val="22"/>
          <w:szCs w:val="22"/>
        </w:rPr>
        <w:t>E</w:t>
      </w:r>
      <w:r w:rsidRPr="00020A41">
        <w:rPr>
          <w:rFonts w:asciiTheme="minorHAnsi" w:hAnsiTheme="minorHAnsi" w:cstheme="minorHAnsi"/>
          <w:w w:val="120"/>
          <w:sz w:val="22"/>
          <w:szCs w:val="22"/>
        </w:rPr>
        <w:t>X</w:t>
      </w:r>
      <w:r w:rsidRPr="00020A41">
        <w:rPr>
          <w:rFonts w:asciiTheme="minorHAnsi" w:hAnsiTheme="minorHAnsi" w:cstheme="minorHAnsi"/>
          <w:w w:val="129"/>
          <w:sz w:val="22"/>
          <w:szCs w:val="22"/>
        </w:rPr>
        <w:t>PERIE</w:t>
      </w:r>
      <w:r w:rsidRPr="00020A41">
        <w:rPr>
          <w:rFonts w:asciiTheme="minorHAnsi" w:hAnsiTheme="minorHAnsi" w:cstheme="minorHAnsi"/>
          <w:w w:val="124"/>
          <w:sz w:val="22"/>
          <w:szCs w:val="22"/>
        </w:rPr>
        <w:t>N</w:t>
      </w:r>
      <w:r w:rsidRPr="00020A41">
        <w:rPr>
          <w:rFonts w:asciiTheme="minorHAnsi" w:hAnsiTheme="minorHAnsi" w:cstheme="minorHAnsi"/>
          <w:w w:val="125"/>
          <w:sz w:val="22"/>
          <w:szCs w:val="22"/>
        </w:rPr>
        <w:t>C</w:t>
      </w:r>
      <w:r w:rsidRPr="00020A41">
        <w:rPr>
          <w:rFonts w:asciiTheme="minorHAnsi" w:hAnsiTheme="minorHAnsi" w:cstheme="minorHAnsi"/>
          <w:w w:val="123"/>
          <w:sz w:val="22"/>
          <w:szCs w:val="22"/>
        </w:rPr>
        <w:t>E</w:t>
      </w:r>
    </w:p>
    <w:p w14:paraId="17F3B11B" w14:textId="77777777" w:rsidR="004C2702" w:rsidRPr="00020A41" w:rsidRDefault="004C2702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7ADE241C" w14:textId="77777777" w:rsidR="004C2702" w:rsidRPr="00020A41" w:rsidRDefault="002F692E">
      <w:pPr>
        <w:spacing w:line="240" w:lineRule="exact"/>
        <w:ind w:left="598" w:right="73" w:hanging="19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  the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Departme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x</w:t>
      </w:r>
      <w:r w:rsidRPr="00020A41">
        <w:rPr>
          <w:rFonts w:asciiTheme="minorHAnsi" w:eastAsia="Calibri" w:hAnsiTheme="minorHAnsi" w:cstheme="minorHAnsi"/>
          <w:spacing w:val="6"/>
          <w:w w:val="112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erim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w w:val="97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tal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Nuclear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ysics,</w:t>
      </w:r>
      <w:r w:rsidRPr="00020A41">
        <w:rPr>
          <w:rFonts w:asciiTheme="minorHAnsi" w:eastAsia="Calibri" w:hAnsiTheme="minorHAnsi" w:cstheme="minorHAnsi"/>
          <w:spacing w:val="20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Khar</w:t>
      </w:r>
      <w:r w:rsidRPr="00020A41">
        <w:rPr>
          <w:rFonts w:asciiTheme="minorHAnsi" w:eastAsia="Calibri" w:hAnsiTheme="minorHAnsi" w:cstheme="minorHAnsi"/>
          <w:spacing w:val="-6"/>
          <w:w w:val="115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5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State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Uni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ersi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-19"/>
          <w:w w:val="110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18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Kh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spacing w:val="-6"/>
          <w:w w:val="110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v,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Ukraine 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3"/>
          <w:sz w:val="22"/>
          <w:szCs w:val="22"/>
        </w:rPr>
        <w:t xml:space="preserve">I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tau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g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 xml:space="preserve">t 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uclear 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ysics   course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1983</w:t>
      </w:r>
      <w:r w:rsidRPr="00020A41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–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1984.    </w:t>
      </w:r>
      <w:r w:rsidRPr="00020A41">
        <w:rPr>
          <w:rFonts w:asciiTheme="minorHAnsi" w:eastAsia="Calibri" w:hAnsiTheme="minorHAnsi" w:cstheme="minorHAnsi"/>
          <w:w w:val="143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33"/>
          <w:w w:val="1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taug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 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tr</w:t>
      </w:r>
      <w:r w:rsidRPr="00020A41">
        <w:rPr>
          <w:rFonts w:asciiTheme="minorHAnsi" w:eastAsia="Calibri" w:hAnsiTheme="minorHAnsi" w:cstheme="minorHAnsi"/>
          <w:spacing w:val="5"/>
          <w:w w:val="10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ductory-le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 xml:space="preserve">el </w:t>
      </w:r>
      <w:r w:rsidRPr="00020A41">
        <w:rPr>
          <w:rFonts w:asciiTheme="minorHAnsi" w:eastAsia="Calibri" w:hAnsiTheme="minorHAnsi" w:cstheme="minorHAnsi"/>
          <w:spacing w:val="14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ysics 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courses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Departme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 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Ex</w:t>
      </w:r>
      <w:r w:rsidRPr="00020A41">
        <w:rPr>
          <w:rFonts w:asciiTheme="minorHAnsi" w:eastAsia="Calibri" w:hAnsiTheme="minorHAnsi" w:cstheme="minorHAnsi"/>
          <w:spacing w:val="6"/>
          <w:w w:val="108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erime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tal</w:t>
      </w:r>
      <w:r w:rsidRPr="00020A41">
        <w:rPr>
          <w:rFonts w:asciiTheme="minorHAnsi" w:eastAsia="Calibri" w:hAnsiTheme="minorHAnsi" w:cstheme="minorHAnsi"/>
          <w:spacing w:val="8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Nuclear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1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ysics,</w:t>
      </w:r>
      <w:r w:rsidRPr="00020A41">
        <w:rPr>
          <w:rFonts w:asciiTheme="minorHAnsi" w:eastAsia="Calibri" w:hAnsiTheme="minorHAnsi" w:cstheme="minorHAnsi"/>
          <w:spacing w:val="6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Khar</w:t>
      </w:r>
      <w:r w:rsidRPr="00020A41">
        <w:rPr>
          <w:rFonts w:asciiTheme="minorHAnsi" w:eastAsia="Calibri" w:hAnsiTheme="minorHAnsi" w:cstheme="minorHAnsi"/>
          <w:spacing w:val="-6"/>
          <w:w w:val="115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5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pacing w:val="8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State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Uni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ersi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6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1983 –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1984.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They</w:t>
      </w:r>
      <w:r w:rsidRPr="00020A41">
        <w:rPr>
          <w:rFonts w:asciiTheme="minorHAnsi" w:eastAsia="Calibri" w:hAnsiTheme="minorHAnsi" w:cstheme="minorHAnsi"/>
          <w:spacing w:val="2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include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oun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dati</w:t>
      </w:r>
      <w:r w:rsidRPr="00020A41">
        <w:rPr>
          <w:rFonts w:asciiTheme="minorHAnsi" w:eastAsia="Calibri" w:hAnsiTheme="minorHAnsi" w:cstheme="minorHAnsi"/>
          <w:sz w:val="22"/>
          <w:szCs w:val="22"/>
        </w:rPr>
        <w:t>ons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 xml:space="preserve">ysics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(Theory</w:t>
      </w:r>
      <w:r w:rsidRPr="00020A41">
        <w:rPr>
          <w:rFonts w:asciiTheme="minorHAnsi" w:eastAsia="Calibri" w:hAnsiTheme="minorHAnsi" w:cstheme="minorHAnsi"/>
          <w:spacing w:val="26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Scattering,</w:t>
      </w:r>
      <w:r w:rsidRPr="00020A41">
        <w:rPr>
          <w:rFonts w:asciiTheme="minorHAnsi" w:eastAsia="Calibri" w:hAnsiTheme="minorHAnsi" w:cstheme="minorHAnsi"/>
          <w:spacing w:val="38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Numerical 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5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eci</w:t>
      </w:r>
      <w:r w:rsidRPr="00020A41">
        <w:rPr>
          <w:rFonts w:asciiTheme="minorHAnsi" w:eastAsia="Calibri" w:hAnsiTheme="minorHAnsi" w:cstheme="minorHAnsi"/>
          <w:spacing w:val="6"/>
          <w:w w:val="102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94"/>
          <w:sz w:val="22"/>
          <w:szCs w:val="22"/>
        </w:rPr>
        <w:t>es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ysics/Programming,</w:t>
      </w:r>
      <w:r w:rsidRPr="00020A41">
        <w:rPr>
          <w:rFonts w:asciiTheme="minorHAnsi" w:eastAsia="Calibri" w:hAnsiTheme="minorHAnsi" w:cstheme="minorHAnsi"/>
          <w:spacing w:val="38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Instrume</w:t>
      </w:r>
      <w:r w:rsidRPr="00020A41">
        <w:rPr>
          <w:rFonts w:asciiTheme="minorHAnsi" w:eastAsia="Calibri" w:hAnsiTheme="minorHAnsi" w:cstheme="minorHAnsi"/>
          <w:spacing w:val="-6"/>
          <w:w w:val="10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tation</w:t>
      </w:r>
      <w:r w:rsidRPr="00020A41">
        <w:rPr>
          <w:rFonts w:asciiTheme="minorHAnsi" w:eastAsia="Calibri" w:hAnsiTheme="minorHAnsi" w:cstheme="minorHAnsi"/>
          <w:spacing w:val="33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le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ctron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 xml:space="preserve">ics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Nuclear</w:t>
      </w:r>
      <w:r w:rsidRPr="00020A41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ysics)</w:t>
      </w:r>
      <w:r w:rsidRPr="00020A41">
        <w:rPr>
          <w:rFonts w:asciiTheme="minorHAnsi" w:eastAsia="Calibri" w:hAnsiTheme="minorHAnsi" w:cstheme="minorHAnsi"/>
          <w:spacing w:val="19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primarily</w:t>
      </w:r>
      <w:r w:rsidRPr="00020A41">
        <w:rPr>
          <w:rFonts w:asciiTheme="minorHAnsi" w:eastAsia="Calibri" w:hAnsiTheme="minorHAnsi" w:cstheme="minorHAnsi"/>
          <w:spacing w:val="2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to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sz w:val="22"/>
          <w:szCs w:val="22"/>
        </w:rPr>
        <w:t>ysics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jors. 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Appr</w:t>
      </w:r>
      <w:r w:rsidRPr="00020A41">
        <w:rPr>
          <w:rFonts w:asciiTheme="minorHAnsi" w:eastAsia="Calibri" w:hAnsiTheme="minorHAnsi" w:cstheme="minorHAnsi"/>
          <w:spacing w:val="-5"/>
          <w:w w:val="108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ximately</w:t>
      </w:r>
      <w:r w:rsidRPr="00020A41">
        <w:rPr>
          <w:rFonts w:asciiTheme="minorHAnsi" w:eastAsia="Calibri" w:hAnsiTheme="minorHAnsi" w:cstheme="minorHAnsi"/>
          <w:spacing w:val="14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100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stude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ts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020A41">
        <w:rPr>
          <w:rFonts w:asciiTheme="minorHAnsi" w:eastAsia="Calibri" w:hAnsiTheme="minorHAnsi" w:cstheme="minorHAnsi"/>
          <w:sz w:val="22"/>
          <w:szCs w:val="22"/>
        </w:rPr>
        <w:t>ere</w:t>
      </w:r>
      <w:r w:rsidRPr="00020A4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enrolled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those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w w:val="94"/>
          <w:sz w:val="22"/>
          <w:szCs w:val="22"/>
        </w:rPr>
        <w:t>se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s.</w:t>
      </w:r>
    </w:p>
    <w:p w14:paraId="371C3511" w14:textId="77777777" w:rsidR="004C2702" w:rsidRPr="00020A41" w:rsidRDefault="004C2702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502CA06C" w14:textId="77777777" w:rsidR="004C2702" w:rsidRPr="00020A41" w:rsidRDefault="002F692E">
      <w:pPr>
        <w:spacing w:line="240" w:lineRule="exact"/>
        <w:ind w:left="598" w:right="73" w:hanging="19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8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Mathemati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deling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ex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erimental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data,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Ukrainian</w:t>
      </w:r>
      <w:r w:rsidRPr="00020A41">
        <w:rPr>
          <w:rFonts w:asciiTheme="minorHAnsi" w:eastAsia="Calibri" w:hAnsiTheme="minorHAnsi" w:cstheme="minorHAnsi"/>
          <w:spacing w:val="47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National</w:t>
      </w:r>
      <w:r w:rsidRPr="00020A41">
        <w:rPr>
          <w:rFonts w:asciiTheme="minorHAnsi" w:eastAsia="Calibri" w:hAnsiTheme="minorHAnsi" w:cstheme="minorHAnsi"/>
          <w:spacing w:val="33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Scie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tific   Ce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ter 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Medicinal 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ubstan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94"/>
          <w:sz w:val="22"/>
          <w:szCs w:val="22"/>
        </w:rPr>
        <w:t>es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 xml:space="preserve">,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Kh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spacing w:val="-6"/>
          <w:w w:val="110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v,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Ukraine,</w:t>
      </w:r>
      <w:r w:rsidRPr="00020A41">
        <w:rPr>
          <w:rFonts w:asciiTheme="minorHAnsi" w:eastAsia="Calibri" w:hAnsiTheme="minorHAnsi" w:cstheme="minorHAnsi"/>
          <w:spacing w:val="19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1996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–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1999.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Mo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thly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-6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hedu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le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d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.</w:t>
      </w:r>
    </w:p>
    <w:p w14:paraId="5B132181" w14:textId="77777777" w:rsidR="004C2702" w:rsidRPr="00020A41" w:rsidRDefault="004C2702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07F93CA4" w14:textId="77777777" w:rsidR="004C2702" w:rsidRPr="00020A41" w:rsidRDefault="002F692E">
      <w:pPr>
        <w:spacing w:line="240" w:lineRule="exact"/>
        <w:ind w:left="598" w:right="73" w:hanging="19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>deling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>ansfer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>adi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active 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substan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>es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>om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sz w:val="22"/>
          <w:szCs w:val="22"/>
        </w:rPr>
        <w:t>lut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z w:val="22"/>
          <w:szCs w:val="22"/>
        </w:rPr>
        <w:t>d</w:t>
      </w:r>
      <w:r w:rsidRPr="00020A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soil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to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herbs,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Ukrainian</w:t>
      </w:r>
      <w:r w:rsidRPr="00020A41">
        <w:rPr>
          <w:rFonts w:asciiTheme="minorHAnsi" w:eastAsia="Calibri" w:hAnsiTheme="minorHAnsi" w:cstheme="minorHAnsi"/>
          <w:spacing w:val="8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National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Resear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tit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 xml:space="preserve">ute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ores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tr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ore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st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Agromelioration,</w:t>
      </w:r>
      <w:r w:rsidRPr="00020A41">
        <w:rPr>
          <w:rFonts w:asciiTheme="minorHAnsi" w:eastAsia="Calibri" w:hAnsiTheme="minorHAnsi" w:cstheme="minorHAnsi"/>
          <w:spacing w:val="30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1996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–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1998.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Mo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thly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-5"/>
          <w:w w:val="102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hedu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led.</w:t>
      </w:r>
    </w:p>
    <w:p w14:paraId="7F980CD5" w14:textId="77777777" w:rsidR="004C2702" w:rsidRPr="00020A41" w:rsidRDefault="004C2702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07313C7F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High 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0"/>
          <w:w w:val="133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esolut</w:t>
      </w:r>
      <w:r w:rsidRPr="00020A41">
        <w:rPr>
          <w:rFonts w:asciiTheme="minorHAnsi" w:eastAsia="Calibri" w:hAnsiTheme="minorHAnsi" w:cstheme="minorHAnsi"/>
          <w:w w:val="133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on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NMR</w:t>
      </w:r>
      <w:r w:rsidRPr="00020A41">
        <w:rPr>
          <w:rFonts w:asciiTheme="minorHAnsi" w:eastAsia="Calibri" w:hAnsiTheme="minorHAnsi" w:cstheme="minorHAnsi"/>
          <w:spacing w:val="38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pe</w:t>
      </w:r>
      <w:r w:rsidRPr="00020A41">
        <w:rPr>
          <w:rFonts w:asciiTheme="minorHAnsi" w:eastAsia="Calibri" w:hAnsiTheme="minorHAnsi" w:cstheme="minorHAnsi"/>
          <w:sz w:val="22"/>
          <w:szCs w:val="22"/>
        </w:rPr>
        <w:t>ct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>os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opy,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Acade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Medical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Science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Ukraine,</w:t>
      </w:r>
      <w:r w:rsidRPr="00020A41">
        <w:rPr>
          <w:rFonts w:asciiTheme="minorHAnsi" w:eastAsia="Calibri" w:hAnsiTheme="minorHAnsi" w:cstheme="minorHAnsi"/>
          <w:spacing w:val="38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Institute</w:t>
      </w:r>
      <w:r w:rsidRPr="00020A41">
        <w:rPr>
          <w:rFonts w:asciiTheme="minorHAnsi" w:eastAsia="Calibri" w:hAnsiTheme="minorHAnsi" w:cstheme="minorHAnsi"/>
          <w:spacing w:val="39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1"/>
          <w:sz w:val="22"/>
          <w:szCs w:val="22"/>
        </w:rPr>
        <w:t>En</w:t>
      </w:r>
      <w:r w:rsidRPr="00020A41">
        <w:rPr>
          <w:rFonts w:asciiTheme="minorHAnsi" w:eastAsia="Calibri" w:hAnsiTheme="minorHAnsi" w:cstheme="minorHAnsi"/>
          <w:sz w:val="22"/>
          <w:szCs w:val="22"/>
        </w:rPr>
        <w:t>d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ri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ne</w:t>
      </w:r>
    </w:p>
    <w:p w14:paraId="06EA8405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athology</w:t>
      </w:r>
      <w:r w:rsidRPr="00020A41">
        <w:rPr>
          <w:rFonts w:asciiTheme="minorHAnsi" w:eastAsia="Calibri" w:hAnsiTheme="minorHAnsi" w:cstheme="minorHAnsi"/>
          <w:spacing w:val="21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Problems,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1995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–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1996.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Mo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thly 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-5"/>
          <w:w w:val="102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d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uled.</w:t>
      </w:r>
    </w:p>
    <w:p w14:paraId="6DD769EA" w14:textId="77777777" w:rsidR="004C2702" w:rsidRPr="00020A41" w:rsidRDefault="004C2702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7C071563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CC8002" w14:textId="77777777" w:rsidR="004C2702" w:rsidRPr="00020A41" w:rsidRDefault="002F692E">
      <w:pPr>
        <w:ind w:left="100"/>
        <w:rPr>
          <w:rFonts w:asciiTheme="minorHAns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spacing w:val="-45"/>
          <w:w w:val="125"/>
          <w:sz w:val="22"/>
          <w:szCs w:val="22"/>
        </w:rPr>
        <w:t>AW</w:t>
      </w:r>
      <w:r w:rsidRPr="00020A41">
        <w:rPr>
          <w:rFonts w:asciiTheme="minorHAnsi" w:hAnsiTheme="minorHAnsi" w:cstheme="minorHAnsi"/>
          <w:w w:val="125"/>
          <w:sz w:val="22"/>
          <w:szCs w:val="22"/>
        </w:rPr>
        <w:t>ARDS</w:t>
      </w:r>
      <w:r w:rsidRPr="00020A41">
        <w:rPr>
          <w:rFonts w:asciiTheme="minorHAnsi" w:hAnsiTheme="minorHAnsi" w:cstheme="minorHAnsi"/>
          <w:spacing w:val="1"/>
          <w:w w:val="125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5"/>
          <w:sz w:val="22"/>
          <w:szCs w:val="22"/>
        </w:rPr>
        <w:t>and</w:t>
      </w:r>
      <w:r w:rsidRPr="00020A41">
        <w:rPr>
          <w:rFonts w:asciiTheme="minorHAnsi" w:hAnsiTheme="minorHAnsi" w:cstheme="minorHAnsi"/>
          <w:spacing w:val="27"/>
          <w:w w:val="125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2"/>
          <w:sz w:val="22"/>
          <w:szCs w:val="22"/>
        </w:rPr>
        <w:t>HONO</w:t>
      </w:r>
      <w:r w:rsidRPr="00020A41">
        <w:rPr>
          <w:rFonts w:asciiTheme="minorHAnsi" w:hAnsiTheme="minorHAnsi" w:cstheme="minorHAnsi"/>
          <w:w w:val="129"/>
          <w:sz w:val="22"/>
          <w:szCs w:val="22"/>
        </w:rPr>
        <w:t>R</w:t>
      </w:r>
      <w:r w:rsidRPr="00020A41">
        <w:rPr>
          <w:rFonts w:asciiTheme="minorHAnsi" w:hAnsiTheme="minorHAnsi" w:cstheme="minorHAnsi"/>
          <w:w w:val="115"/>
          <w:sz w:val="22"/>
          <w:szCs w:val="22"/>
        </w:rPr>
        <w:t>S</w:t>
      </w:r>
    </w:p>
    <w:p w14:paraId="5E57AF1B" w14:textId="77777777" w:rsidR="004C2702" w:rsidRPr="00020A41" w:rsidRDefault="004C2702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64E58B9A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43"/>
          <w:w w:val="1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0"/>
          <w:sz w:val="22"/>
          <w:szCs w:val="22"/>
        </w:rPr>
        <w:t>Certificate</w:t>
      </w:r>
      <w:r w:rsidRPr="00020A41">
        <w:rPr>
          <w:rFonts w:asciiTheme="minorHAnsi" w:eastAsia="Calibri" w:hAnsiTheme="minorHAnsi" w:cstheme="minorHAnsi"/>
          <w:spacing w:val="-30"/>
          <w:w w:val="1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Senior</w:t>
      </w:r>
      <w:r w:rsidRPr="00020A41">
        <w:rPr>
          <w:rFonts w:asciiTheme="minorHAnsi" w:eastAsia="Calibri" w:hAnsiTheme="minorHAnsi" w:cstheme="minorHAnsi"/>
          <w:spacing w:val="8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Scie</w:t>
      </w:r>
      <w:r w:rsidRPr="00020A41">
        <w:rPr>
          <w:rFonts w:asciiTheme="minorHAnsi" w:eastAsia="Calibri" w:hAnsiTheme="minorHAnsi" w:cstheme="minorHAnsi"/>
          <w:spacing w:val="-7"/>
          <w:w w:val="124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tist.</w:t>
      </w:r>
      <w:r w:rsidRPr="00020A41">
        <w:rPr>
          <w:rFonts w:asciiTheme="minorHAnsi" w:eastAsia="Calibri" w:hAnsiTheme="minorHAnsi" w:cstheme="minorHAnsi"/>
          <w:spacing w:val="55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7"/>
          <w:w w:val="124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ecial</w:t>
      </w:r>
      <w:r w:rsidRPr="00020A41">
        <w:rPr>
          <w:rFonts w:asciiTheme="minorHAnsi" w:eastAsia="Calibri" w:hAnsiTheme="minorHAnsi" w:cstheme="minorHAnsi"/>
          <w:spacing w:val="-7"/>
          <w:w w:val="124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y:</w:t>
      </w:r>
      <w:r w:rsidRPr="00020A41">
        <w:rPr>
          <w:rFonts w:asciiTheme="minorHAnsi" w:eastAsia="Calibri" w:hAnsiTheme="minorHAnsi" w:cstheme="minorHAnsi"/>
          <w:spacing w:val="49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Nuclear,</w:t>
      </w:r>
      <w:r w:rsidRPr="00020A41">
        <w:rPr>
          <w:rFonts w:asciiTheme="minorHAnsi" w:eastAsia="Calibri" w:hAnsiTheme="minorHAnsi" w:cstheme="minorHAnsi"/>
          <w:spacing w:val="20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7"/>
          <w:w w:val="124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article,</w:t>
      </w:r>
      <w:r w:rsidRPr="00020A41">
        <w:rPr>
          <w:rFonts w:asciiTheme="minorHAnsi" w:eastAsia="Calibri" w:hAnsiTheme="minorHAnsi" w:cstheme="minorHAnsi"/>
          <w:spacing w:val="48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5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High</w:t>
      </w:r>
      <w:r w:rsidRPr="00020A41">
        <w:rPr>
          <w:rFonts w:asciiTheme="minorHAnsi" w:eastAsia="Calibri" w:hAnsiTheme="minorHAnsi" w:cstheme="minorHAnsi"/>
          <w:spacing w:val="46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Energy</w:t>
      </w:r>
      <w:r w:rsidRPr="00020A41">
        <w:rPr>
          <w:rFonts w:asciiTheme="minorHAnsi" w:eastAsia="Calibri" w:hAnsiTheme="minorHAnsi" w:cstheme="minorHAnsi"/>
          <w:spacing w:val="41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6"/>
          <w:w w:val="136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25"/>
          <w:sz w:val="22"/>
          <w:szCs w:val="22"/>
        </w:rPr>
        <w:t>ys</w:t>
      </w:r>
      <w:r w:rsidRPr="00020A41">
        <w:rPr>
          <w:rFonts w:asciiTheme="minorHAnsi" w:eastAsia="Calibri" w:hAnsiTheme="minorHAnsi" w:cstheme="minorHAnsi"/>
          <w:w w:val="138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cs</w:t>
      </w:r>
      <w:r w:rsidRPr="00020A41">
        <w:rPr>
          <w:rFonts w:asciiTheme="minorHAnsi" w:eastAsia="Calibri" w:hAnsiTheme="minorHAnsi" w:cstheme="minorHAnsi"/>
          <w:w w:val="126"/>
          <w:sz w:val="22"/>
          <w:szCs w:val="22"/>
        </w:rPr>
        <w:t>.</w:t>
      </w:r>
    </w:p>
    <w:p w14:paraId="55298942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>Supreme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Certificate</w:t>
      </w:r>
      <w:r w:rsidRPr="00020A41">
        <w:rPr>
          <w:rFonts w:asciiTheme="minorHAnsi" w:eastAsia="Calibri" w:hAnsiTheme="minorHAnsi" w:cstheme="minorHAnsi"/>
          <w:spacing w:val="22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Commi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ttee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Ukraine,</w:t>
      </w:r>
      <w:r w:rsidRPr="00020A41">
        <w:rPr>
          <w:rFonts w:asciiTheme="minorHAnsi" w:eastAsia="Calibri" w:hAnsiTheme="minorHAnsi" w:cstheme="minorHAnsi"/>
          <w:spacing w:val="19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9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ie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Ukraine, 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2000.</w:t>
      </w:r>
    </w:p>
    <w:p w14:paraId="35837B8C" w14:textId="77777777" w:rsidR="004C2702" w:rsidRPr="00020A41" w:rsidRDefault="004C2702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10278A25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43"/>
          <w:w w:val="1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0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-8"/>
          <w:w w:val="130"/>
          <w:sz w:val="22"/>
          <w:szCs w:val="22"/>
        </w:rPr>
        <w:t>nv</w:t>
      </w:r>
      <w:r w:rsidRPr="00020A41">
        <w:rPr>
          <w:rFonts w:asciiTheme="minorHAnsi" w:eastAsia="Calibri" w:hAnsiTheme="minorHAnsi" w:cstheme="minorHAnsi"/>
          <w:w w:val="130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8"/>
          <w:w w:val="130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30"/>
          <w:sz w:val="22"/>
          <w:szCs w:val="22"/>
        </w:rPr>
        <w:t>tor’s</w:t>
      </w:r>
      <w:r w:rsidRPr="00020A41">
        <w:rPr>
          <w:rFonts w:asciiTheme="minorHAnsi" w:eastAsia="Calibri" w:hAnsiTheme="minorHAnsi" w:cstheme="minorHAnsi"/>
          <w:spacing w:val="-25"/>
          <w:w w:val="1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0"/>
          <w:sz w:val="22"/>
          <w:szCs w:val="22"/>
        </w:rPr>
        <w:t>Certificate</w:t>
      </w:r>
      <w:r w:rsidRPr="00020A41">
        <w:rPr>
          <w:rFonts w:asciiTheme="minorHAnsi" w:eastAsia="Calibri" w:hAnsiTheme="minorHAnsi" w:cstheme="minorHAnsi"/>
          <w:spacing w:val="-24"/>
          <w:w w:val="1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54"/>
          <w:sz w:val="22"/>
          <w:szCs w:val="22"/>
        </w:rPr>
        <w:t>USSR</w:t>
      </w:r>
      <w:r w:rsidRPr="00020A41">
        <w:rPr>
          <w:rFonts w:asciiTheme="minorHAnsi" w:eastAsia="Calibri" w:hAnsiTheme="minorHAnsi" w:cstheme="minorHAnsi"/>
          <w:spacing w:val="-39"/>
          <w:w w:val="15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54"/>
          <w:sz w:val="22"/>
          <w:szCs w:val="22"/>
        </w:rPr>
        <w:t>#</w:t>
      </w:r>
      <w:r w:rsidRPr="00020A41">
        <w:rPr>
          <w:rFonts w:asciiTheme="minorHAnsi" w:eastAsia="Calibri" w:hAnsiTheme="minorHAnsi" w:cstheme="minorHAnsi"/>
          <w:spacing w:val="44"/>
          <w:w w:val="15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1398550.</w:t>
      </w:r>
    </w:p>
    <w:p w14:paraId="57EB7093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lastRenderedPageBreak/>
        <w:t>A.</w:t>
      </w:r>
      <w:r w:rsidRPr="00020A41">
        <w:rPr>
          <w:rFonts w:asciiTheme="minorHAnsi" w:eastAsia="Calibri" w:hAnsiTheme="minorHAnsi" w:cstheme="minorHAnsi"/>
          <w:spacing w:val="-20"/>
          <w:w w:val="117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.</w:t>
      </w:r>
      <w:r w:rsidRPr="00020A41">
        <w:rPr>
          <w:rFonts w:asciiTheme="minorHAnsi" w:eastAsia="Calibri" w:hAnsiTheme="minorHAnsi" w:cstheme="minorHAnsi"/>
          <w:spacing w:val="37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-25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I.M.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Karnaukh</w:t>
      </w:r>
      <w:r w:rsidRPr="00020A41">
        <w:rPr>
          <w:rFonts w:asciiTheme="minorHAnsi" w:eastAsia="Calibri" w:hAnsiTheme="minorHAnsi" w:cstheme="minorHAnsi"/>
          <w:spacing w:val="-7"/>
          <w:w w:val="112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v,</w:t>
      </w:r>
      <w:r w:rsidRPr="00020A41">
        <w:rPr>
          <w:rFonts w:asciiTheme="minorHAnsi" w:eastAsia="Calibri" w:hAnsiTheme="minorHAnsi" w:cstheme="minorHAnsi"/>
          <w:spacing w:val="4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 xml:space="preserve">A.A. </w:t>
      </w:r>
      <w:r w:rsidRPr="00020A41">
        <w:rPr>
          <w:rFonts w:asciiTheme="minorHAnsi" w:eastAsia="Calibri" w:hAnsiTheme="minorHAnsi" w:cstheme="minorHAnsi"/>
          <w:spacing w:val="2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Lukhanin,</w:t>
      </w:r>
      <w:r w:rsidRPr="00020A41">
        <w:rPr>
          <w:rFonts w:asciiTheme="minorHAnsi" w:eastAsia="Calibri" w:hAnsiTheme="minorHAnsi" w:cstheme="minorHAnsi"/>
          <w:spacing w:val="18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A.</w:t>
      </w:r>
      <w:r w:rsidRPr="00020A41">
        <w:rPr>
          <w:rFonts w:asciiTheme="minorHAnsi" w:eastAsia="Calibri" w:hAnsiTheme="minorHAnsi" w:cstheme="minorHAnsi"/>
          <w:spacing w:val="-21"/>
          <w:w w:val="124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u.</w:t>
      </w:r>
      <w:r w:rsidRPr="00020A41">
        <w:rPr>
          <w:rFonts w:asciiTheme="minorHAnsi" w:eastAsia="Calibri" w:hAnsiTheme="minorHAnsi" w:cstheme="minorHAnsi"/>
          <w:spacing w:val="36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Neffa. 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Cry</w:t>
      </w:r>
      <w:r w:rsidRPr="00020A41">
        <w:rPr>
          <w:rFonts w:asciiTheme="minorHAnsi" w:eastAsia="Calibri" w:hAnsiTheme="minorHAnsi" w:cstheme="minorHAnsi"/>
          <w:spacing w:val="-11"/>
          <w:w w:val="108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genic</w:t>
      </w:r>
      <w:r w:rsidRPr="00020A41">
        <w:rPr>
          <w:rFonts w:asciiTheme="minorHAnsi" w:eastAsia="Calibri" w:hAnsiTheme="minorHAnsi" w:cstheme="minorHAnsi"/>
          <w:spacing w:val="28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3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nst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10"/>
          <w:w w:val="107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lation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.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Bull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tin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th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</w:p>
    <w:p w14:paraId="7E4AAE03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Disc</w:t>
      </w:r>
      <w:r w:rsidRPr="00020A41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ov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ery</w:t>
      </w:r>
      <w:r w:rsidRPr="00020A41">
        <w:rPr>
          <w:rFonts w:asciiTheme="minorHAnsi" w:eastAsia="Calibri" w:hAnsiTheme="minorHAnsi" w:cstheme="minorHAnsi"/>
          <w:spacing w:val="25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3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pacing w:val="-6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ion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1"/>
          <w:sz w:val="22"/>
          <w:szCs w:val="22"/>
        </w:rPr>
        <w:t>USSR,</w:t>
      </w:r>
      <w:r w:rsidRPr="00020A41">
        <w:rPr>
          <w:rFonts w:asciiTheme="minorHAnsi" w:eastAsia="Calibri" w:hAnsiTheme="minorHAnsi" w:cstheme="minorHAnsi"/>
          <w:spacing w:val="12"/>
          <w:w w:val="1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28,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272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(1987).</w:t>
      </w:r>
    </w:p>
    <w:p w14:paraId="1202978A" w14:textId="77777777" w:rsidR="004C2702" w:rsidRPr="00020A41" w:rsidRDefault="004C2702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087C32B9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33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40"/>
          <w:w w:val="1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3"/>
          <w:sz w:val="22"/>
          <w:szCs w:val="22"/>
        </w:rPr>
        <w:t>First</w:t>
      </w:r>
      <w:r w:rsidRPr="00020A41">
        <w:rPr>
          <w:rFonts w:asciiTheme="minorHAnsi" w:eastAsia="Calibri" w:hAnsiTheme="minorHAnsi" w:cstheme="minorHAnsi"/>
          <w:spacing w:val="28"/>
          <w:w w:val="1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3"/>
          <w:sz w:val="22"/>
          <w:szCs w:val="22"/>
        </w:rPr>
        <w:t>Winner</w:t>
      </w:r>
      <w:r w:rsidRPr="00020A41">
        <w:rPr>
          <w:rFonts w:asciiTheme="minorHAnsi" w:eastAsia="Calibri" w:hAnsiTheme="minorHAnsi" w:cstheme="minorHAnsi"/>
          <w:spacing w:val="-32"/>
          <w:w w:val="1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1979 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5"/>
          <w:sz w:val="22"/>
          <w:szCs w:val="22"/>
        </w:rPr>
        <w:t>Best</w:t>
      </w:r>
      <w:r w:rsidRPr="00020A41">
        <w:rPr>
          <w:rFonts w:asciiTheme="minorHAnsi" w:eastAsia="Calibri" w:hAnsiTheme="minorHAnsi" w:cstheme="minorHAnsi"/>
          <w:spacing w:val="23"/>
          <w:w w:val="1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5"/>
          <w:sz w:val="22"/>
          <w:szCs w:val="22"/>
        </w:rPr>
        <w:t>Stude</w:t>
      </w:r>
      <w:r w:rsidRPr="00020A41">
        <w:rPr>
          <w:rFonts w:asciiTheme="minorHAnsi" w:eastAsia="Calibri" w:hAnsiTheme="minorHAnsi" w:cstheme="minorHAnsi"/>
          <w:spacing w:val="-7"/>
          <w:w w:val="12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25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10"/>
          <w:w w:val="1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5"/>
          <w:sz w:val="22"/>
          <w:szCs w:val="22"/>
        </w:rPr>
        <w:t>Pr</w:t>
      </w:r>
      <w:r w:rsidRPr="00020A41">
        <w:rPr>
          <w:rFonts w:asciiTheme="minorHAnsi" w:eastAsia="Calibri" w:hAnsiTheme="minorHAnsi" w:cstheme="minorHAnsi"/>
          <w:spacing w:val="16"/>
          <w:w w:val="12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25"/>
          <w:sz w:val="22"/>
          <w:szCs w:val="22"/>
        </w:rPr>
        <w:t>ject</w:t>
      </w:r>
      <w:r w:rsidRPr="00020A41">
        <w:rPr>
          <w:rFonts w:asciiTheme="minorHAnsi" w:eastAsia="Calibri" w:hAnsiTheme="minorHAnsi" w:cstheme="minorHAnsi"/>
          <w:spacing w:val="26"/>
          <w:w w:val="1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5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om</w:t>
      </w:r>
      <w:r w:rsidRPr="00020A41">
        <w:rPr>
          <w:rFonts w:asciiTheme="minorHAnsi" w:eastAsia="Calibri" w:hAnsiTheme="minorHAnsi" w:cstheme="minorHAnsi"/>
          <w:spacing w:val="6"/>
          <w:w w:val="11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w w:val="136"/>
          <w:sz w:val="22"/>
          <w:szCs w:val="22"/>
        </w:rPr>
        <w:t>iti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on.</w:t>
      </w:r>
    </w:p>
    <w:p w14:paraId="1FB28F6B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  <w:sectPr w:rsidR="004C2702" w:rsidRPr="00020A41">
          <w:footerReference w:type="default" r:id="rId7"/>
          <w:pgSz w:w="11920" w:h="16840"/>
          <w:pgMar w:top="1560" w:right="920" w:bottom="280" w:left="980" w:header="0" w:footer="917" w:gutter="0"/>
          <w:pgNumType w:start="2"/>
          <w:cols w:space="720"/>
        </w:sectPr>
      </w:pP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Ex</w:t>
      </w:r>
      <w:r w:rsidRPr="00020A41">
        <w:rPr>
          <w:rFonts w:asciiTheme="minorHAnsi" w:eastAsia="Calibri" w:hAnsiTheme="minorHAnsi" w:cstheme="minorHAnsi"/>
          <w:spacing w:val="-11"/>
          <w:w w:val="10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erimental</w:t>
      </w:r>
      <w:r w:rsidRPr="00020A41">
        <w:rPr>
          <w:rFonts w:asciiTheme="minorHAnsi" w:eastAsia="Calibri" w:hAnsiTheme="minorHAnsi" w:cstheme="minorHAnsi"/>
          <w:spacing w:val="28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studies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>an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memb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>ane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otentials,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Kh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spacing w:val="-6"/>
          <w:w w:val="110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State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Uni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ersi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-19"/>
          <w:w w:val="110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20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Kh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spacing w:val="-6"/>
          <w:w w:val="110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v,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Ukrai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ne.</w:t>
      </w:r>
    </w:p>
    <w:p w14:paraId="2034B5CB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2EEFE2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B5815A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3021C6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8C9F17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C0206D" w14:textId="77777777" w:rsidR="004C2702" w:rsidRPr="00020A41" w:rsidRDefault="004C2702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7DA8E516" w14:textId="77777777" w:rsidR="004C2702" w:rsidRPr="00020A41" w:rsidRDefault="002F692E">
      <w:pPr>
        <w:spacing w:before="13"/>
        <w:ind w:left="58" w:right="5651"/>
        <w:jc w:val="center"/>
        <w:rPr>
          <w:rFonts w:asciiTheme="minorHAns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34"/>
          <w:sz w:val="22"/>
          <w:szCs w:val="22"/>
        </w:rPr>
        <w:t>P</w:t>
      </w:r>
      <w:r w:rsidRPr="00020A41">
        <w:rPr>
          <w:rFonts w:asciiTheme="minorHAnsi" w:hAnsiTheme="minorHAnsi" w:cstheme="minorHAnsi"/>
          <w:spacing w:val="-9"/>
          <w:w w:val="134"/>
          <w:sz w:val="22"/>
          <w:szCs w:val="22"/>
        </w:rPr>
        <w:t>R</w:t>
      </w:r>
      <w:r w:rsidRPr="00020A41">
        <w:rPr>
          <w:rFonts w:asciiTheme="minorHAnsi" w:hAnsiTheme="minorHAnsi" w:cstheme="minorHAnsi"/>
          <w:w w:val="124"/>
          <w:sz w:val="22"/>
          <w:szCs w:val="22"/>
        </w:rPr>
        <w:t>OFE</w:t>
      </w:r>
      <w:r w:rsidRPr="00020A41">
        <w:rPr>
          <w:rFonts w:asciiTheme="minorHAnsi" w:hAnsiTheme="minorHAnsi" w:cstheme="minorHAnsi"/>
          <w:w w:val="120"/>
          <w:sz w:val="22"/>
          <w:szCs w:val="22"/>
        </w:rPr>
        <w:t>SSION</w:t>
      </w:r>
      <w:r w:rsidRPr="00020A41">
        <w:rPr>
          <w:rFonts w:asciiTheme="minorHAnsi" w:hAnsiTheme="minorHAnsi" w:cstheme="minorHAnsi"/>
          <w:w w:val="117"/>
          <w:sz w:val="22"/>
          <w:szCs w:val="22"/>
        </w:rPr>
        <w:t>AL</w:t>
      </w:r>
      <w:r w:rsidRPr="00020A4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19"/>
          <w:sz w:val="22"/>
          <w:szCs w:val="22"/>
        </w:rPr>
        <w:t>SE</w:t>
      </w:r>
      <w:r w:rsidRPr="00020A41">
        <w:rPr>
          <w:rFonts w:asciiTheme="minorHAnsi" w:hAnsiTheme="minorHAnsi" w:cstheme="minorHAnsi"/>
          <w:spacing w:val="-36"/>
          <w:w w:val="129"/>
          <w:sz w:val="22"/>
          <w:szCs w:val="22"/>
        </w:rPr>
        <w:t>R</w:t>
      </w:r>
      <w:r w:rsidRPr="00020A41">
        <w:rPr>
          <w:rFonts w:asciiTheme="minorHAnsi" w:hAnsiTheme="minorHAnsi" w:cstheme="minorHAnsi"/>
          <w:w w:val="123"/>
          <w:sz w:val="22"/>
          <w:szCs w:val="22"/>
        </w:rPr>
        <w:t>VICE</w:t>
      </w:r>
      <w:r w:rsidRPr="00020A41">
        <w:rPr>
          <w:rFonts w:asciiTheme="minorHAnsi" w:hAnsiTheme="minorHAnsi" w:cstheme="minorHAnsi"/>
          <w:w w:val="115"/>
          <w:sz w:val="22"/>
          <w:szCs w:val="22"/>
        </w:rPr>
        <w:t>S</w:t>
      </w:r>
    </w:p>
    <w:p w14:paraId="536987FC" w14:textId="77777777" w:rsidR="004C2702" w:rsidRPr="00020A41" w:rsidRDefault="004C2702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1292A64A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9"/>
          <w:sz w:val="22"/>
          <w:szCs w:val="22"/>
        </w:rPr>
        <w:t>Me</w:t>
      </w:r>
      <w:r w:rsidRPr="00020A41">
        <w:rPr>
          <w:rFonts w:asciiTheme="minorHAnsi" w:eastAsia="Calibri" w:hAnsiTheme="minorHAnsi" w:cstheme="minorHAnsi"/>
          <w:spacing w:val="-6"/>
          <w:w w:val="119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6"/>
          <w:w w:val="121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ers</w:t>
      </w:r>
      <w:r w:rsidRPr="00020A41">
        <w:rPr>
          <w:rFonts w:asciiTheme="minorHAnsi" w:eastAsia="Calibri" w:hAnsiTheme="minorHAnsi" w:cstheme="minorHAnsi"/>
          <w:w w:val="126"/>
          <w:sz w:val="22"/>
          <w:szCs w:val="22"/>
        </w:rPr>
        <w:t>hi</w:t>
      </w:r>
      <w:r w:rsidRPr="00020A41">
        <w:rPr>
          <w:rFonts w:asciiTheme="minorHAnsi" w:eastAsia="Calibri" w:hAnsiTheme="minorHAnsi" w:cstheme="minorHAnsi"/>
          <w:w w:val="12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9"/>
          <w:sz w:val="22"/>
          <w:szCs w:val="22"/>
        </w:rPr>
        <w:t>:</w:t>
      </w:r>
    </w:p>
    <w:p w14:paraId="1F023343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  <w:u w:val="single" w:color="000000"/>
        </w:rPr>
        <w:t>Me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  <w:u w:val="single" w:color="000000"/>
        </w:rPr>
        <w:t>m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  <w:u w:val="single" w:color="000000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  <w:u w:val="single" w:color="000000"/>
        </w:rPr>
        <w:t>er</w:t>
      </w:r>
      <w:r w:rsidRPr="00020A41">
        <w:rPr>
          <w:rFonts w:asciiTheme="minorHAnsi" w:eastAsia="Calibri" w:hAnsiTheme="minorHAnsi" w:cstheme="minorHAnsi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Radiological</w:t>
      </w:r>
      <w:r w:rsidRPr="00020A41">
        <w:rPr>
          <w:rFonts w:asciiTheme="minorHAnsi" w:eastAsia="Calibri" w:hAnsiTheme="minorHAnsi" w:cstheme="minorHAnsi"/>
          <w:spacing w:val="26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>cie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North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America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(RSNA),</w:t>
      </w:r>
      <w:r w:rsidRPr="00020A41">
        <w:rPr>
          <w:rFonts w:asciiTheme="minorHAnsi" w:eastAsia="Calibri" w:hAnsiTheme="minorHAnsi" w:cstheme="minorHAnsi"/>
          <w:spacing w:val="10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since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2007</w:t>
      </w:r>
    </w:p>
    <w:p w14:paraId="327544AB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pacing w:val="-21"/>
          <w:w w:val="122"/>
          <w:sz w:val="22"/>
          <w:szCs w:val="22"/>
          <w:u w:val="single" w:color="000000"/>
        </w:rPr>
        <w:t>F</w:t>
      </w:r>
      <w:r w:rsidRPr="00020A41">
        <w:rPr>
          <w:rFonts w:asciiTheme="minorHAnsi" w:eastAsia="Calibri" w:hAnsiTheme="minorHAnsi" w:cstheme="minorHAnsi"/>
          <w:w w:val="122"/>
          <w:sz w:val="22"/>
          <w:szCs w:val="22"/>
          <w:u w:val="single" w:color="000000"/>
        </w:rPr>
        <w:t xml:space="preserve">ull </w:t>
      </w:r>
      <w:r w:rsidRPr="00020A41">
        <w:rPr>
          <w:rFonts w:asciiTheme="minorHAnsi" w:eastAsia="Calibri" w:hAnsiTheme="minorHAnsi" w:cstheme="minorHAnsi"/>
          <w:spacing w:val="23"/>
          <w:w w:val="122"/>
          <w:sz w:val="22"/>
          <w:szCs w:val="22"/>
          <w:u w:val="single" w:color="000000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  <w:u w:val="single" w:color="000000"/>
        </w:rPr>
        <w:t>Me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  <w:u w:val="single" w:color="000000"/>
        </w:rPr>
        <w:t>m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  <w:u w:val="single" w:color="000000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  <w:u w:val="single" w:color="000000"/>
        </w:rPr>
        <w:t>er</w:t>
      </w:r>
      <w:r w:rsidRPr="00020A41">
        <w:rPr>
          <w:rFonts w:asciiTheme="minorHAnsi" w:eastAsia="Calibri" w:hAnsiTheme="minorHAnsi" w:cstheme="minorHAnsi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American</w:t>
      </w:r>
      <w:r w:rsidRPr="00020A41">
        <w:rPr>
          <w:rFonts w:asciiTheme="minorHAnsi" w:eastAsia="Calibri" w:hAnsiTheme="minorHAnsi" w:cstheme="minorHAnsi"/>
          <w:spacing w:val="27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Ass</w:t>
      </w:r>
      <w:r w:rsidRPr="00020A41">
        <w:rPr>
          <w:rFonts w:asciiTheme="minorHAnsi" w:eastAsia="Calibri" w:hAnsiTheme="minorHAnsi" w:cstheme="minorHAnsi"/>
          <w:spacing w:val="5"/>
          <w:w w:val="10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ciation</w:t>
      </w:r>
      <w:r w:rsidRPr="00020A41">
        <w:rPr>
          <w:rFonts w:asciiTheme="minorHAnsi" w:eastAsia="Calibri" w:hAnsiTheme="minorHAnsi" w:cstheme="minorHAnsi"/>
          <w:spacing w:val="23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ysicists</w:t>
      </w:r>
      <w:r w:rsidRPr="00020A41">
        <w:rPr>
          <w:rFonts w:asciiTheme="minorHAnsi" w:eastAsia="Calibri" w:hAnsiTheme="minorHAnsi" w:cstheme="minorHAnsi"/>
          <w:spacing w:val="22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Medicine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2"/>
          <w:sz w:val="22"/>
          <w:szCs w:val="22"/>
        </w:rPr>
        <w:t>(AAPM),</w:t>
      </w:r>
      <w:r w:rsidRPr="00020A41">
        <w:rPr>
          <w:rFonts w:asciiTheme="minorHAnsi" w:eastAsia="Calibri" w:hAnsiTheme="minorHAnsi" w:cstheme="minorHAnsi"/>
          <w:spacing w:val="12"/>
          <w:w w:val="1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since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2006</w:t>
      </w:r>
    </w:p>
    <w:p w14:paraId="57D817DB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  <w:u w:val="single" w:color="000000"/>
        </w:rPr>
        <w:t>Me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  <w:u w:val="single" w:color="000000"/>
        </w:rPr>
        <w:t>m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  <w:u w:val="single" w:color="000000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  <w:u w:val="single" w:color="000000"/>
        </w:rPr>
        <w:t>er</w:t>
      </w:r>
      <w:r w:rsidRPr="00020A41">
        <w:rPr>
          <w:rFonts w:asciiTheme="minorHAnsi" w:eastAsia="Calibri" w:hAnsiTheme="minorHAnsi" w:cstheme="minorHAnsi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Institute</w:t>
      </w:r>
      <w:r w:rsidRPr="00020A41">
        <w:rPr>
          <w:rFonts w:asciiTheme="minorHAnsi" w:eastAsia="Calibri" w:hAnsiTheme="minorHAnsi" w:cstheme="minorHAnsi"/>
          <w:spacing w:val="23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le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ctri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al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lec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tr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onics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ngin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ers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3"/>
          <w:sz w:val="22"/>
          <w:szCs w:val="22"/>
        </w:rPr>
        <w:t>(IEEE),</w:t>
      </w:r>
      <w:r w:rsidRPr="00020A41">
        <w:rPr>
          <w:rFonts w:asciiTheme="minorHAnsi" w:eastAsia="Calibri" w:hAnsiTheme="minorHAnsi" w:cstheme="minorHAnsi"/>
          <w:spacing w:val="10"/>
          <w:w w:val="1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since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2006</w:t>
      </w:r>
    </w:p>
    <w:p w14:paraId="18180E31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pacing w:val="-21"/>
          <w:w w:val="122"/>
          <w:sz w:val="22"/>
          <w:szCs w:val="22"/>
          <w:u w:val="single" w:color="000000"/>
        </w:rPr>
        <w:t>F</w:t>
      </w:r>
      <w:r w:rsidRPr="00020A41">
        <w:rPr>
          <w:rFonts w:asciiTheme="minorHAnsi" w:eastAsia="Calibri" w:hAnsiTheme="minorHAnsi" w:cstheme="minorHAnsi"/>
          <w:w w:val="122"/>
          <w:sz w:val="22"/>
          <w:szCs w:val="22"/>
          <w:u w:val="single" w:color="000000"/>
        </w:rPr>
        <w:t xml:space="preserve">ull </w:t>
      </w:r>
      <w:r w:rsidRPr="00020A41">
        <w:rPr>
          <w:rFonts w:asciiTheme="minorHAnsi" w:eastAsia="Calibri" w:hAnsiTheme="minorHAnsi" w:cstheme="minorHAnsi"/>
          <w:spacing w:val="23"/>
          <w:w w:val="122"/>
          <w:sz w:val="22"/>
          <w:szCs w:val="22"/>
          <w:u w:val="single" w:color="000000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  <w:u w:val="single" w:color="000000"/>
        </w:rPr>
        <w:t>Me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  <w:u w:val="single" w:color="000000"/>
        </w:rPr>
        <w:t>m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  <w:u w:val="single" w:color="000000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  <w:u w:val="single" w:color="000000"/>
        </w:rPr>
        <w:t>er</w:t>
      </w:r>
      <w:r w:rsidRPr="00020A41">
        <w:rPr>
          <w:rFonts w:asciiTheme="minorHAnsi" w:eastAsia="Calibri" w:hAnsiTheme="minorHAnsi" w:cstheme="minorHAnsi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Sigma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0"/>
          <w:sz w:val="22"/>
          <w:szCs w:val="22"/>
        </w:rPr>
        <w:t>Xi,</w:t>
      </w:r>
      <w:r w:rsidRPr="00020A41">
        <w:rPr>
          <w:rFonts w:asciiTheme="minorHAnsi" w:eastAsia="Calibri" w:hAnsiTheme="minorHAnsi" w:cstheme="minorHAnsi"/>
          <w:spacing w:val="7"/>
          <w:w w:val="1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Scie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tific 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Resear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>cie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-17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since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2005</w:t>
      </w:r>
    </w:p>
    <w:p w14:paraId="6DE53B46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  <w:u w:val="single" w:color="000000"/>
        </w:rPr>
        <w:t>Me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  <w:u w:val="single" w:color="000000"/>
        </w:rPr>
        <w:t>m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  <w:u w:val="single" w:color="000000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  <w:u w:val="single" w:color="000000"/>
        </w:rPr>
        <w:t>er</w:t>
      </w:r>
      <w:r w:rsidRPr="00020A41">
        <w:rPr>
          <w:rFonts w:asciiTheme="minorHAnsi" w:eastAsia="Calibri" w:hAnsiTheme="minorHAnsi" w:cstheme="minorHAnsi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Mathematical</w:t>
      </w:r>
      <w:r w:rsidRPr="00020A41">
        <w:rPr>
          <w:rFonts w:asciiTheme="minorHAnsi" w:eastAsia="Calibri" w:hAnsiTheme="minorHAnsi" w:cstheme="minorHAnsi"/>
          <w:spacing w:val="29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Ass</w:t>
      </w:r>
      <w:r w:rsidRPr="00020A41">
        <w:rPr>
          <w:rFonts w:asciiTheme="minorHAnsi" w:eastAsia="Calibri" w:hAnsiTheme="minorHAnsi" w:cstheme="minorHAnsi"/>
          <w:spacing w:val="6"/>
          <w:w w:val="10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ciation</w:t>
      </w:r>
      <w:r w:rsidRPr="00020A41">
        <w:rPr>
          <w:rFonts w:asciiTheme="minorHAnsi" w:eastAsia="Calibri" w:hAnsiTheme="minorHAnsi" w:cstheme="minorHAnsi"/>
          <w:spacing w:val="32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America 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(MAA),</w:t>
      </w:r>
      <w:r w:rsidRPr="00020A41">
        <w:rPr>
          <w:rFonts w:asciiTheme="minorHAnsi" w:eastAsia="Calibri" w:hAnsiTheme="minorHAnsi" w:cstheme="minorHAnsi"/>
          <w:spacing w:val="14"/>
          <w:w w:val="1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since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2004</w:t>
      </w:r>
    </w:p>
    <w:p w14:paraId="0E1FE598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  <w:u w:val="single" w:color="000000"/>
        </w:rPr>
        <w:t>Me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  <w:u w:val="single" w:color="000000"/>
        </w:rPr>
        <w:t>m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  <w:u w:val="single" w:color="000000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  <w:u w:val="single" w:color="000000"/>
        </w:rPr>
        <w:t>er</w:t>
      </w:r>
      <w:r w:rsidRPr="00020A41">
        <w:rPr>
          <w:rFonts w:asciiTheme="minorHAnsi" w:eastAsia="Calibri" w:hAnsiTheme="minorHAnsi" w:cstheme="minorHAnsi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South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Carolina</w:t>
      </w:r>
      <w:r w:rsidRPr="00020A41">
        <w:rPr>
          <w:rFonts w:asciiTheme="minorHAnsi" w:eastAsia="Calibri" w:hAnsiTheme="minorHAnsi" w:cstheme="minorHAnsi"/>
          <w:spacing w:val="18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Acade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Science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5"/>
          <w:sz w:val="22"/>
          <w:szCs w:val="22"/>
        </w:rPr>
        <w:t>(SCAS),</w:t>
      </w:r>
      <w:r w:rsidRPr="00020A41">
        <w:rPr>
          <w:rFonts w:asciiTheme="minorHAnsi" w:eastAsia="Calibri" w:hAnsiTheme="minorHAnsi" w:cstheme="minorHAnsi"/>
          <w:spacing w:val="10"/>
          <w:w w:val="1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since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2003</w:t>
      </w:r>
    </w:p>
    <w:p w14:paraId="78B7A0C0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  <w:u w:val="single" w:color="000000"/>
        </w:rPr>
        <w:t>Me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  <w:u w:val="single" w:color="000000"/>
        </w:rPr>
        <w:t>m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  <w:u w:val="single" w:color="000000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  <w:u w:val="single" w:color="000000"/>
        </w:rPr>
        <w:t>er</w:t>
      </w:r>
      <w:r w:rsidRPr="00020A41">
        <w:rPr>
          <w:rFonts w:asciiTheme="minorHAnsi" w:eastAsia="Calibri" w:hAnsiTheme="minorHAnsi" w:cstheme="minorHAnsi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American</w:t>
      </w:r>
      <w:r w:rsidRPr="00020A41">
        <w:rPr>
          <w:rFonts w:asciiTheme="minorHAnsi" w:eastAsia="Calibri" w:hAnsiTheme="minorHAnsi" w:cstheme="minorHAnsi"/>
          <w:spacing w:val="2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ysical</w:t>
      </w:r>
      <w:r w:rsidRPr="00020A41">
        <w:rPr>
          <w:rFonts w:asciiTheme="minorHAnsi" w:eastAsia="Calibri" w:hAnsiTheme="minorHAnsi" w:cstheme="minorHAnsi"/>
          <w:spacing w:val="36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>cie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5"/>
          <w:sz w:val="22"/>
          <w:szCs w:val="22"/>
        </w:rPr>
        <w:t>(APS),</w:t>
      </w:r>
      <w:r w:rsidRPr="00020A41">
        <w:rPr>
          <w:rFonts w:asciiTheme="minorHAnsi" w:eastAsia="Calibri" w:hAnsiTheme="minorHAnsi" w:cstheme="minorHAnsi"/>
          <w:spacing w:val="11"/>
          <w:w w:val="1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since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2003</w:t>
      </w:r>
    </w:p>
    <w:p w14:paraId="379EF038" w14:textId="77777777" w:rsidR="004C2702" w:rsidRPr="00020A41" w:rsidRDefault="004C2702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67726198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16E879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33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40"/>
          <w:w w:val="1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3"/>
          <w:sz w:val="22"/>
          <w:szCs w:val="22"/>
        </w:rPr>
        <w:t>User</w:t>
      </w:r>
      <w:r w:rsidRPr="00020A41">
        <w:rPr>
          <w:rFonts w:asciiTheme="minorHAnsi" w:eastAsia="Calibri" w:hAnsiTheme="minorHAnsi" w:cstheme="minorHAnsi"/>
          <w:spacing w:val="-17"/>
          <w:w w:val="1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2"/>
          <w:sz w:val="22"/>
          <w:szCs w:val="22"/>
        </w:rPr>
        <w:t>G</w:t>
      </w:r>
      <w:r w:rsidRPr="00020A41">
        <w:rPr>
          <w:rFonts w:asciiTheme="minorHAnsi" w:eastAsia="Calibri" w:hAnsiTheme="minorHAnsi" w:cstheme="minorHAnsi"/>
          <w:w w:val="135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oups/C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ol</w:t>
      </w:r>
      <w:r w:rsidRPr="00020A41">
        <w:rPr>
          <w:rFonts w:asciiTheme="minorHAnsi" w:eastAsia="Calibri" w:hAnsiTheme="minorHAnsi" w:cstheme="minorHAnsi"/>
          <w:w w:val="122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6"/>
          <w:w w:val="122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19"/>
          <w:sz w:val="22"/>
          <w:szCs w:val="22"/>
        </w:rPr>
        <w:t>or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ions:</w:t>
      </w:r>
    </w:p>
    <w:p w14:paraId="4BE14525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  <w:u w:val="single" w:color="000000"/>
        </w:rPr>
        <w:t>Me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  <w:u w:val="single" w:color="000000"/>
        </w:rPr>
        <w:t>m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  <w:u w:val="single" w:color="000000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  <w:u w:val="single" w:color="000000"/>
        </w:rPr>
        <w:t>er</w:t>
      </w:r>
      <w:r w:rsidRPr="00020A41">
        <w:rPr>
          <w:rFonts w:asciiTheme="minorHAnsi" w:eastAsia="Calibri" w:hAnsiTheme="minorHAnsi" w:cstheme="minorHAnsi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CEBAF</w:t>
      </w:r>
      <w:r w:rsidRPr="00020A41">
        <w:rPr>
          <w:rFonts w:asciiTheme="minorHAnsi" w:eastAsia="Calibri" w:hAnsiTheme="minorHAnsi" w:cstheme="minorHAnsi"/>
          <w:spacing w:val="3"/>
          <w:w w:val="1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Large 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Acceptance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ectrometer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1"/>
          <w:sz w:val="22"/>
          <w:szCs w:val="22"/>
        </w:rPr>
        <w:t>(CLAS)</w:t>
      </w:r>
      <w:r w:rsidRPr="00020A41">
        <w:rPr>
          <w:rFonts w:asciiTheme="minorHAnsi" w:eastAsia="Calibri" w:hAnsiTheme="minorHAnsi" w:cstheme="minorHAnsi"/>
          <w:spacing w:val="6"/>
          <w:w w:val="1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Colla</w:t>
      </w:r>
      <w:r w:rsidRPr="00020A41">
        <w:rPr>
          <w:rFonts w:asciiTheme="minorHAnsi" w:eastAsia="Calibri" w:hAnsiTheme="minorHAnsi" w:cstheme="minorHAnsi"/>
          <w:spacing w:val="5"/>
          <w:w w:val="110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oration,</w:t>
      </w:r>
      <w:r w:rsidRPr="00020A41">
        <w:rPr>
          <w:rFonts w:asciiTheme="minorHAnsi" w:eastAsia="Calibri" w:hAnsiTheme="minorHAnsi" w:cstheme="minorHAnsi"/>
          <w:spacing w:val="-13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 xml:space="preserve">JLab, </w:t>
      </w:r>
      <w:r w:rsidRPr="00020A41">
        <w:rPr>
          <w:rFonts w:asciiTheme="minorHAnsi" w:eastAsia="Calibri" w:hAnsiTheme="minorHAnsi" w:cstheme="minorHAnsi"/>
          <w:spacing w:val="18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ort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News,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7"/>
          <w:w w:val="124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A,</w:t>
      </w:r>
      <w:r w:rsidRPr="00020A41">
        <w:rPr>
          <w:rFonts w:asciiTheme="minorHAnsi" w:eastAsia="Calibri" w:hAnsiTheme="minorHAnsi" w:cstheme="minorHAnsi"/>
          <w:spacing w:val="19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USA,</w:t>
      </w:r>
    </w:p>
    <w:p w14:paraId="1C267875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>since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Spring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2002</w:t>
      </w:r>
    </w:p>
    <w:p w14:paraId="0AE7D615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  <w:u w:val="single" w:color="000000"/>
        </w:rPr>
        <w:t>Me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  <w:u w:val="single" w:color="000000"/>
        </w:rPr>
        <w:t>m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  <w:u w:val="single" w:color="000000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  <w:u w:val="single" w:color="000000"/>
        </w:rPr>
        <w:t>er</w:t>
      </w:r>
      <w:r w:rsidRPr="00020A41">
        <w:rPr>
          <w:rFonts w:asciiTheme="minorHAnsi" w:eastAsia="Calibri" w:hAnsiTheme="minorHAnsi" w:cstheme="minorHAnsi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Users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Group 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61"/>
          <w:sz w:val="22"/>
          <w:szCs w:val="22"/>
        </w:rPr>
        <w:t>J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Lab,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ort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News,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7"/>
          <w:w w:val="124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A,</w:t>
      </w:r>
      <w:r w:rsidRPr="00020A41">
        <w:rPr>
          <w:rFonts w:asciiTheme="minorHAnsi" w:eastAsia="Calibri" w:hAnsiTheme="minorHAnsi" w:cstheme="minorHAnsi"/>
          <w:spacing w:val="22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USA,</w:t>
      </w:r>
      <w:r w:rsidRPr="00020A41">
        <w:rPr>
          <w:rFonts w:asciiTheme="minorHAnsi" w:eastAsia="Calibri" w:hAnsiTheme="minorHAnsi" w:cstheme="minorHAnsi"/>
          <w:spacing w:val="-5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since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Spring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2002</w:t>
      </w:r>
    </w:p>
    <w:p w14:paraId="7B0C923B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  <w:u w:val="single" w:color="000000"/>
        </w:rPr>
        <w:t>Me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  <w:u w:val="single" w:color="000000"/>
        </w:rPr>
        <w:t>m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  <w:u w:val="single" w:color="000000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  <w:u w:val="single" w:color="000000"/>
        </w:rPr>
        <w:t>er</w:t>
      </w:r>
      <w:r w:rsidRPr="00020A41">
        <w:rPr>
          <w:rFonts w:asciiTheme="minorHAnsi" w:eastAsia="Calibri" w:hAnsiTheme="minorHAnsi" w:cstheme="minorHAnsi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Users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Group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Joi</w:t>
      </w:r>
      <w:r w:rsidRPr="00020A41">
        <w:rPr>
          <w:rFonts w:asciiTheme="minorHAnsi" w:eastAsia="Calibri" w:hAnsiTheme="minorHAnsi" w:cstheme="minorHAnsi"/>
          <w:spacing w:val="-7"/>
          <w:w w:val="111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11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Institute</w:t>
      </w:r>
      <w:r w:rsidRPr="00020A41">
        <w:rPr>
          <w:rFonts w:asciiTheme="minorHAnsi" w:eastAsia="Calibri" w:hAnsiTheme="minorHAnsi" w:cstheme="minorHAnsi"/>
          <w:spacing w:val="-20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Nuclear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5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92"/>
          <w:sz w:val="22"/>
          <w:szCs w:val="22"/>
        </w:rPr>
        <w:t>ese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spacing w:val="-6"/>
          <w:w w:val="106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(M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11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>able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olarized</w:t>
      </w:r>
      <w:r w:rsidRPr="00020A41">
        <w:rPr>
          <w:rFonts w:asciiTheme="minorHAnsi" w:eastAsia="Calibri" w:hAnsiTheme="minorHAnsi" w:cstheme="minorHAnsi"/>
          <w:spacing w:val="2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ge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Colla</w:t>
      </w:r>
      <w:r w:rsidRPr="00020A41">
        <w:rPr>
          <w:rFonts w:asciiTheme="minorHAnsi" w:eastAsia="Calibri" w:hAnsiTheme="minorHAnsi" w:cstheme="minorHAnsi"/>
          <w:spacing w:val="5"/>
          <w:w w:val="108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oration),</w:t>
      </w:r>
      <w:r w:rsidRPr="00020A41">
        <w:rPr>
          <w:rFonts w:asciiTheme="minorHAnsi" w:eastAsia="Calibri" w:hAnsiTheme="minorHAnsi" w:cstheme="minorHAnsi"/>
          <w:spacing w:val="5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Dub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na,</w:t>
      </w:r>
    </w:p>
    <w:p w14:paraId="2C52E0E3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Russia</w:t>
      </w:r>
      <w:r w:rsidRPr="00020A41">
        <w:rPr>
          <w:rFonts w:asciiTheme="minorHAnsi" w:eastAsia="Calibri" w:hAnsiTheme="minorHAnsi" w:cstheme="minorHAnsi"/>
          <w:spacing w:val="16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since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1993</w:t>
      </w:r>
    </w:p>
    <w:p w14:paraId="028A3D42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  <w:u w:val="single" w:color="000000"/>
        </w:rPr>
        <w:t>Me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  <w:u w:val="single" w:color="000000"/>
        </w:rPr>
        <w:t>m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  <w:u w:val="single" w:color="000000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  <w:u w:val="single" w:color="000000"/>
        </w:rPr>
        <w:t>er</w:t>
      </w:r>
      <w:r w:rsidRPr="00020A41">
        <w:rPr>
          <w:rFonts w:asciiTheme="minorHAnsi" w:eastAsia="Calibri" w:hAnsiTheme="minorHAnsi" w:cstheme="minorHAnsi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Users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Group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National</w:t>
      </w:r>
      <w:r w:rsidRPr="00020A41">
        <w:rPr>
          <w:rFonts w:asciiTheme="minorHAnsi" w:eastAsia="Calibri" w:hAnsiTheme="minorHAnsi" w:cstheme="minorHAnsi"/>
          <w:spacing w:val="27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Science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Ce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ter 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“</w:t>
      </w:r>
      <w:r w:rsidRPr="00020A41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1"/>
          <w:sz w:val="22"/>
          <w:szCs w:val="22"/>
        </w:rPr>
        <w:t>KIPT</w:t>
      </w:r>
      <w:r w:rsidRPr="00020A41">
        <w:rPr>
          <w:rFonts w:asciiTheme="minorHAnsi" w:eastAsia="Calibri" w:hAnsiTheme="minorHAnsi" w:cstheme="minorHAnsi"/>
          <w:spacing w:val="14"/>
          <w:w w:val="1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”,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3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itute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High 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nergy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1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ysics</w:t>
      </w:r>
      <w:r w:rsidRPr="00020A41">
        <w:rPr>
          <w:rFonts w:asciiTheme="minorHAnsi" w:eastAsia="Calibri" w:hAnsiTheme="minorHAnsi" w:cstheme="minorHAnsi"/>
          <w:spacing w:val="24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&amp;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Nu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lear</w:t>
      </w:r>
    </w:p>
    <w:p w14:paraId="0C5CC9D2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ysics,</w:t>
      </w:r>
      <w:r w:rsidRPr="00020A41">
        <w:rPr>
          <w:rFonts w:asciiTheme="minorHAnsi" w:eastAsia="Calibri" w:hAnsiTheme="minorHAnsi" w:cstheme="minorHAnsi"/>
          <w:spacing w:val="22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Khar</w:t>
      </w:r>
      <w:r w:rsidRPr="00020A41">
        <w:rPr>
          <w:rFonts w:asciiTheme="minorHAnsi" w:eastAsia="Calibri" w:hAnsiTheme="minorHAnsi" w:cstheme="minorHAnsi"/>
          <w:spacing w:val="-6"/>
          <w:w w:val="115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5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Ukraine, 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since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1982</w:t>
      </w:r>
    </w:p>
    <w:p w14:paraId="5EB743A6" w14:textId="77777777" w:rsidR="004C2702" w:rsidRPr="00020A41" w:rsidRDefault="004C2702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37AB1747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27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47"/>
          <w:w w:val="1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Stude</w:t>
      </w:r>
      <w:r w:rsidRPr="00020A41">
        <w:rPr>
          <w:rFonts w:asciiTheme="minorHAnsi" w:eastAsia="Calibri" w:hAnsiTheme="minorHAnsi" w:cstheme="minorHAnsi"/>
          <w:spacing w:val="-8"/>
          <w:w w:val="127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ts</w:t>
      </w:r>
      <w:r w:rsidRPr="00020A41">
        <w:rPr>
          <w:rFonts w:asciiTheme="minorHAnsi" w:eastAsia="Calibri" w:hAnsiTheme="minorHAnsi" w:cstheme="minorHAnsi"/>
          <w:spacing w:val="-14"/>
          <w:w w:val="1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-5"/>
          <w:w w:val="1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9"/>
          <w:w w:val="177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oung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1"/>
          <w:sz w:val="22"/>
          <w:szCs w:val="22"/>
        </w:rPr>
        <w:t>Professionals</w:t>
      </w:r>
      <w:r w:rsidRPr="00020A41">
        <w:rPr>
          <w:rFonts w:asciiTheme="minorHAnsi" w:eastAsia="Calibri" w:hAnsiTheme="minorHAnsi" w:cstheme="minorHAnsi"/>
          <w:spacing w:val="12"/>
          <w:w w:val="1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1"/>
          <w:sz w:val="22"/>
          <w:szCs w:val="22"/>
        </w:rPr>
        <w:t>Whom</w:t>
      </w:r>
      <w:r w:rsidRPr="00020A41">
        <w:rPr>
          <w:rFonts w:asciiTheme="minorHAnsi" w:eastAsia="Calibri" w:hAnsiTheme="minorHAnsi" w:cstheme="minorHAnsi"/>
          <w:spacing w:val="27"/>
          <w:w w:val="1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73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-2"/>
          <w:w w:val="17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6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spacing w:val="-8"/>
          <w:w w:val="126"/>
          <w:sz w:val="22"/>
          <w:szCs w:val="22"/>
        </w:rPr>
        <w:t>av</w:t>
      </w:r>
      <w:r w:rsidRPr="00020A41">
        <w:rPr>
          <w:rFonts w:asciiTheme="minorHAnsi" w:eastAsia="Calibri" w:hAnsiTheme="minorHAnsi" w:cstheme="minorHAnsi"/>
          <w:w w:val="126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20"/>
          <w:w w:val="1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9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w w:val="121"/>
          <w:sz w:val="22"/>
          <w:szCs w:val="22"/>
        </w:rPr>
        <w:t>dvised:</w:t>
      </w:r>
    </w:p>
    <w:p w14:paraId="39A8E37F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  <w:u w:val="single" w:color="000000"/>
        </w:rPr>
        <w:t xml:space="preserve">Nicolas  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  <w:u w:val="single" w:color="000000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  <w:u w:val="single" w:color="000000"/>
        </w:rPr>
        <w:t>Recalde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G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aduate 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Student,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Uni</w:t>
      </w:r>
      <w:r w:rsidRPr="00020A41">
        <w:rPr>
          <w:rFonts w:asciiTheme="minorHAnsi" w:eastAsia="Calibri" w:hAnsiTheme="minorHAnsi" w:cstheme="minorHAnsi"/>
          <w:spacing w:val="-6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rsi</w:t>
      </w:r>
      <w:r w:rsidRPr="00020A41">
        <w:rPr>
          <w:rFonts w:asciiTheme="minorHAnsi" w:eastAsia="Calibri" w:hAnsiTheme="minorHAnsi" w:cstheme="minorHAnsi"/>
          <w:spacing w:val="-6"/>
          <w:w w:val="111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South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Carolina,</w:t>
      </w:r>
      <w:r w:rsidRPr="00020A41">
        <w:rPr>
          <w:rFonts w:asciiTheme="minorHAnsi" w:eastAsia="Calibri" w:hAnsiTheme="minorHAnsi" w:cstheme="minorHAnsi"/>
          <w:spacing w:val="-10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Colu</w:t>
      </w:r>
      <w:r w:rsidRPr="00020A41">
        <w:rPr>
          <w:rFonts w:asciiTheme="minorHAnsi" w:eastAsia="Calibri" w:hAnsiTheme="minorHAnsi" w:cstheme="minorHAnsi"/>
          <w:spacing w:val="-7"/>
          <w:w w:val="114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bia,</w:t>
      </w:r>
      <w:r w:rsidRPr="00020A41">
        <w:rPr>
          <w:rFonts w:asciiTheme="minorHAnsi" w:eastAsia="Calibri" w:hAnsiTheme="minorHAnsi" w:cstheme="minorHAnsi"/>
          <w:spacing w:val="-23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SC,</w:t>
      </w:r>
      <w:r w:rsidRPr="00020A41">
        <w:rPr>
          <w:rFonts w:asciiTheme="minorHAnsi" w:eastAsia="Calibri" w:hAnsiTheme="minorHAnsi" w:cstheme="minorHAnsi"/>
          <w:spacing w:val="41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USA,</w:t>
      </w:r>
      <w:r w:rsidRPr="00020A41">
        <w:rPr>
          <w:rFonts w:asciiTheme="minorHAnsi" w:eastAsia="Calibri" w:hAnsiTheme="minorHAnsi" w:cstheme="minorHAnsi"/>
          <w:spacing w:val="38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2002-2003</w:t>
      </w:r>
    </w:p>
    <w:p w14:paraId="1F2C5DC6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Andrei 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Bel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aev,</w:t>
      </w:r>
      <w:r w:rsidRPr="00020A41">
        <w:rPr>
          <w:rFonts w:asciiTheme="minorHAnsi" w:eastAsia="Calibri" w:hAnsiTheme="minorHAnsi" w:cstheme="minorHAnsi"/>
          <w:spacing w:val="26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0"/>
          <w:w w:val="133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95"/>
          <w:sz w:val="22"/>
          <w:szCs w:val="22"/>
        </w:rPr>
        <w:t>es</w:t>
      </w:r>
      <w:r w:rsidRPr="00020A41">
        <w:rPr>
          <w:rFonts w:asciiTheme="minorHAnsi" w:eastAsia="Calibri" w:hAnsiTheme="minorHAnsi" w:cstheme="minorHAnsi"/>
          <w:spacing w:val="-10"/>
          <w:w w:val="95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-10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ch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Scientist,</w:t>
      </w:r>
      <w:r w:rsidRPr="00020A41">
        <w:rPr>
          <w:rFonts w:asciiTheme="minorHAnsi" w:eastAsia="Calibri" w:hAnsiTheme="minorHAnsi" w:cstheme="minorHAnsi"/>
          <w:spacing w:val="28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National</w:t>
      </w:r>
      <w:r w:rsidRPr="00020A41">
        <w:rPr>
          <w:rFonts w:asciiTheme="minorHAnsi" w:eastAsia="Calibri" w:hAnsiTheme="minorHAnsi" w:cstheme="minorHAnsi"/>
          <w:spacing w:val="25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Science</w:t>
      </w:r>
      <w:r w:rsidRPr="00020A41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Ce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ter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“KIPT”,</w:t>
      </w:r>
      <w:r w:rsidRPr="00020A41">
        <w:rPr>
          <w:rFonts w:asciiTheme="minorHAnsi" w:eastAsia="Calibri" w:hAnsiTheme="minorHAnsi" w:cstheme="minorHAnsi"/>
          <w:spacing w:val="16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Institute</w:t>
      </w:r>
      <w:r w:rsidRPr="00020A41">
        <w:rPr>
          <w:rFonts w:asciiTheme="minorHAnsi" w:eastAsia="Calibri" w:hAnsiTheme="minorHAnsi" w:cstheme="minorHAnsi"/>
          <w:spacing w:val="29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High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1"/>
          <w:sz w:val="22"/>
          <w:szCs w:val="22"/>
        </w:rPr>
        <w:t>En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gy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ysics</w:t>
      </w:r>
      <w:r w:rsidRPr="00020A41">
        <w:rPr>
          <w:rFonts w:asciiTheme="minorHAnsi" w:eastAsia="Calibri" w:hAnsiTheme="minorHAnsi" w:cstheme="minorHAnsi"/>
          <w:spacing w:val="10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&amp;</w:t>
      </w:r>
    </w:p>
    <w:p w14:paraId="04163838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sz w:val="22"/>
          <w:szCs w:val="22"/>
        </w:rPr>
        <w:pict w14:anchorId="3DDCB256">
          <v:group id="_x0000_s1030" style="position:absolute;left:0;text-align:left;margin-left:78.9pt;margin-top:.85pt;width:66.85pt;height:0;z-index:-251659776;mso-position-horizontal-relative:page" coordorigin="1578,17" coordsize="1337,0">
            <v:shape id="_x0000_s1031" style="position:absolute;left:1578;top:17;width:1337;height:0" coordorigin="1578,17" coordsize="1337,0" path="m1578,17r1337,e" filled="f" strokeweight=".14058mm">
              <v:path arrowok="t"/>
            </v:shape>
            <w10:wrap anchorx="page"/>
          </v:group>
        </w:pic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Nuclear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1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ysics,</w:t>
      </w:r>
      <w:r w:rsidRPr="00020A41">
        <w:rPr>
          <w:rFonts w:asciiTheme="minorHAnsi" w:eastAsia="Calibri" w:hAnsiTheme="minorHAnsi" w:cstheme="minorHAnsi"/>
          <w:spacing w:val="17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9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har</w:t>
      </w:r>
      <w:r w:rsidRPr="00020A41">
        <w:rPr>
          <w:rFonts w:asciiTheme="minorHAnsi" w:eastAsia="Calibri" w:hAnsiTheme="minorHAnsi" w:cstheme="minorHAnsi"/>
          <w:spacing w:val="-6"/>
          <w:w w:val="109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v,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Ukraine,</w:t>
      </w:r>
      <w:r w:rsidRPr="00020A41">
        <w:rPr>
          <w:rFonts w:asciiTheme="minorHAnsi" w:eastAsia="Calibri" w:hAnsiTheme="minorHAnsi" w:cstheme="minorHAnsi"/>
          <w:spacing w:val="18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1997-2000</w:t>
      </w:r>
    </w:p>
    <w:p w14:paraId="6377742A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  <w:u w:val="single" w:color="000000"/>
        </w:rPr>
        <w:t xml:space="preserve">Oleksandr  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  <w:u w:val="single" w:color="000000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  <w:u w:val="single" w:color="000000"/>
        </w:rPr>
        <w:t>Lukhanin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17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G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aduate 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Student,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Kh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spacing w:val="-6"/>
          <w:w w:val="110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State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Uni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ersi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-19"/>
          <w:w w:val="110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21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Kh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spacing w:val="-6"/>
          <w:w w:val="110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v,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Ukraine,</w:t>
      </w:r>
      <w:r w:rsidRPr="00020A41">
        <w:rPr>
          <w:rFonts w:asciiTheme="minorHAnsi" w:eastAsia="Calibri" w:hAnsiTheme="minorHAnsi" w:cstheme="minorHAnsi"/>
          <w:spacing w:val="19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1997-1999</w:t>
      </w:r>
    </w:p>
    <w:p w14:paraId="78B05575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pacing w:val="-17"/>
          <w:w w:val="131"/>
          <w:sz w:val="22"/>
          <w:szCs w:val="22"/>
          <w:u w:val="single" w:color="000000"/>
        </w:rPr>
        <w:t>V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  <w:u w:val="single" w:color="000000"/>
        </w:rPr>
        <w:t>al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  <w:u w:val="single" w:color="000000"/>
        </w:rPr>
        <w:t>e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  <w:u w:val="single" w:color="000000"/>
        </w:rPr>
        <w:t>ri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  <w:u w:val="single" w:color="000000"/>
        </w:rPr>
        <w:t>i</w:t>
      </w:r>
      <w:r w:rsidRPr="00020A41">
        <w:rPr>
          <w:rFonts w:asciiTheme="minorHAnsi" w:eastAsia="Calibri" w:hAnsiTheme="minorHAnsi" w:cstheme="minorHAnsi"/>
          <w:w w:val="146"/>
          <w:sz w:val="22"/>
          <w:szCs w:val="22"/>
          <w:u w:val="single" w:color="000000"/>
        </w:rPr>
        <w:t xml:space="preserve">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  <w:u w:val="single" w:color="000000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  <w:u w:val="single" w:color="000000"/>
        </w:rPr>
        <w:t>G</w:t>
      </w:r>
      <w:r w:rsidRPr="00020A41">
        <w:rPr>
          <w:rFonts w:asciiTheme="minorHAnsi" w:eastAsia="Calibri" w:hAnsiTheme="minorHAnsi" w:cstheme="minorHAnsi"/>
          <w:spacing w:val="-7"/>
          <w:w w:val="112"/>
          <w:sz w:val="22"/>
          <w:szCs w:val="22"/>
          <w:u w:val="single" w:color="000000"/>
        </w:rPr>
        <w:t>a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  <w:u w:val="single" w:color="000000"/>
        </w:rPr>
        <w:t>vri</w:t>
      </w:r>
      <w:r w:rsidRPr="00020A41">
        <w:rPr>
          <w:rFonts w:asciiTheme="minorHAnsi" w:eastAsia="Calibri" w:hAnsiTheme="minorHAnsi" w:cstheme="minorHAnsi"/>
          <w:spacing w:val="-7"/>
          <w:w w:val="112"/>
          <w:sz w:val="22"/>
          <w:szCs w:val="22"/>
          <w:u w:val="single" w:color="000000"/>
        </w:rPr>
        <w:t>ko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  <w:u w:val="single" w:color="000000"/>
        </w:rPr>
        <w:t>v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20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0"/>
          <w:w w:val="133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95"/>
          <w:sz w:val="22"/>
          <w:szCs w:val="22"/>
        </w:rPr>
        <w:t>es</w:t>
      </w:r>
      <w:r w:rsidRPr="00020A41">
        <w:rPr>
          <w:rFonts w:asciiTheme="minorHAnsi" w:eastAsia="Calibri" w:hAnsiTheme="minorHAnsi" w:cstheme="minorHAnsi"/>
          <w:spacing w:val="-10"/>
          <w:w w:val="95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-10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ch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Scientist,</w:t>
      </w:r>
      <w:r w:rsidRPr="00020A41">
        <w:rPr>
          <w:rFonts w:asciiTheme="minorHAnsi" w:eastAsia="Calibri" w:hAnsiTheme="minorHAnsi" w:cstheme="minorHAnsi"/>
          <w:spacing w:val="19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National</w:t>
      </w:r>
      <w:r w:rsidRPr="00020A41">
        <w:rPr>
          <w:rFonts w:asciiTheme="minorHAnsi" w:eastAsia="Calibri" w:hAnsiTheme="minorHAnsi" w:cstheme="minorHAnsi"/>
          <w:spacing w:val="17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Science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w w:val="97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ter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“KIPT”,</w:t>
      </w:r>
      <w:r w:rsidRPr="00020A41">
        <w:rPr>
          <w:rFonts w:asciiTheme="minorHAnsi" w:eastAsia="Calibri" w:hAnsiTheme="minorHAnsi" w:cstheme="minorHAnsi"/>
          <w:spacing w:val="10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Institute</w:t>
      </w:r>
      <w:r w:rsidRPr="00020A41">
        <w:rPr>
          <w:rFonts w:asciiTheme="minorHAnsi" w:eastAsia="Calibri" w:hAnsiTheme="minorHAnsi" w:cstheme="minorHAnsi"/>
          <w:spacing w:val="23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High 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nergy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ysics</w:t>
      </w:r>
      <w:r w:rsidRPr="00020A41">
        <w:rPr>
          <w:rFonts w:asciiTheme="minorHAnsi" w:eastAsia="Calibri" w:hAnsiTheme="minorHAnsi" w:cstheme="minorHAnsi"/>
          <w:spacing w:val="4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&amp;</w:t>
      </w:r>
    </w:p>
    <w:p w14:paraId="1FCB606B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Nuclear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1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ysics,</w:t>
      </w:r>
      <w:r w:rsidRPr="00020A41">
        <w:rPr>
          <w:rFonts w:asciiTheme="minorHAnsi" w:eastAsia="Calibri" w:hAnsiTheme="minorHAnsi" w:cstheme="minorHAnsi"/>
          <w:spacing w:val="17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9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har</w:t>
      </w:r>
      <w:r w:rsidRPr="00020A41">
        <w:rPr>
          <w:rFonts w:asciiTheme="minorHAnsi" w:eastAsia="Calibri" w:hAnsiTheme="minorHAnsi" w:cstheme="minorHAnsi"/>
          <w:spacing w:val="-6"/>
          <w:w w:val="109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v,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Ukraine,</w:t>
      </w:r>
      <w:r w:rsidRPr="00020A41">
        <w:rPr>
          <w:rFonts w:asciiTheme="minorHAnsi" w:eastAsia="Calibri" w:hAnsiTheme="minorHAnsi" w:cstheme="minorHAnsi"/>
          <w:spacing w:val="18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1995-1997</w:t>
      </w:r>
    </w:p>
    <w:p w14:paraId="583EA689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Irina 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Stepan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11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a, 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Computer 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Scientist,</w:t>
      </w:r>
      <w:r w:rsidRPr="00020A41">
        <w:rPr>
          <w:rFonts w:asciiTheme="minorHAnsi" w:eastAsia="Calibri" w:hAnsiTheme="minorHAnsi" w:cstheme="minorHAnsi"/>
          <w:spacing w:val="26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Joi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 xml:space="preserve">t </w:t>
      </w:r>
      <w:r w:rsidRPr="00020A41">
        <w:rPr>
          <w:rFonts w:asciiTheme="minorHAnsi" w:eastAsia="Calibri" w:hAnsiTheme="minorHAnsi" w:cstheme="minorHAnsi"/>
          <w:spacing w:val="4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Institute</w:t>
      </w:r>
      <w:r w:rsidRPr="00020A41">
        <w:rPr>
          <w:rFonts w:asciiTheme="minorHAnsi" w:eastAsia="Calibri" w:hAnsiTheme="minorHAnsi" w:cstheme="minorHAnsi"/>
          <w:spacing w:val="26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Nuclear 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Resear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0"/>
          <w:sz w:val="22"/>
          <w:szCs w:val="22"/>
        </w:rPr>
        <w:t>(JINR),</w:t>
      </w:r>
      <w:r w:rsidRPr="00020A41">
        <w:rPr>
          <w:rFonts w:asciiTheme="minorHAnsi" w:eastAsia="Calibri" w:hAnsiTheme="minorHAnsi" w:cstheme="minorHAnsi"/>
          <w:spacing w:val="24"/>
          <w:w w:val="1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Dubna,</w:t>
      </w:r>
      <w:r w:rsidRPr="00020A41">
        <w:rPr>
          <w:rFonts w:asciiTheme="minorHAnsi" w:eastAsia="Calibri" w:hAnsiTheme="minorHAnsi" w:cstheme="minorHAnsi"/>
          <w:spacing w:val="34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Russia,</w:t>
      </w:r>
      <w:r w:rsidRPr="00020A41">
        <w:rPr>
          <w:rFonts w:asciiTheme="minorHAnsi" w:eastAsia="Calibri" w:hAnsiTheme="minorHAnsi" w:cstheme="minorHAnsi"/>
          <w:spacing w:val="44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1996-</w:t>
      </w:r>
    </w:p>
    <w:p w14:paraId="7687C26A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sz w:val="22"/>
          <w:szCs w:val="22"/>
        </w:rPr>
        <w:pict w14:anchorId="56B263DC">
          <v:group id="_x0000_s1028" style="position:absolute;left:0;text-align:left;margin-left:78.9pt;margin-top:.85pt;width:68.4pt;height:0;z-index:-251658752;mso-position-horizontal-relative:page" coordorigin="1578,17" coordsize="1368,0">
            <v:shape id="_x0000_s1029" style="position:absolute;left:1578;top:17;width:1368;height:0" coordorigin="1578,17" coordsize="1368,0" path="m1578,17r1368,e" filled="f" strokeweight=".14058mm">
              <v:path arrowok="t"/>
            </v:shape>
            <w10:wrap anchorx="page"/>
          </v:group>
        </w:pict>
      </w:r>
      <w:r w:rsidRPr="00020A41">
        <w:rPr>
          <w:rFonts w:asciiTheme="minorHAnsi" w:eastAsia="Calibri" w:hAnsiTheme="minorHAnsi" w:cstheme="minorHAnsi"/>
          <w:sz w:val="22"/>
          <w:szCs w:val="22"/>
        </w:rPr>
        <w:t>1997</w:t>
      </w:r>
    </w:p>
    <w:p w14:paraId="513A44E2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pacing w:val="-18"/>
          <w:w w:val="108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ol</w:t>
      </w:r>
      <w:r w:rsidRPr="00020A41">
        <w:rPr>
          <w:rFonts w:asciiTheme="minorHAnsi" w:eastAsia="Calibri" w:hAnsiTheme="minorHAnsi" w:cstheme="minorHAnsi"/>
          <w:spacing w:val="6"/>
          <w:w w:val="108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dy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yr</w:t>
      </w:r>
      <w:r w:rsidRPr="00020A41">
        <w:rPr>
          <w:rFonts w:asciiTheme="minorHAnsi" w:eastAsia="Calibri" w:hAnsiTheme="minorHAnsi" w:cstheme="minorHAnsi"/>
          <w:spacing w:val="27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Roman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v,</w:t>
      </w:r>
      <w:r w:rsidRPr="00020A41">
        <w:rPr>
          <w:rFonts w:asciiTheme="minorHAnsi" w:eastAsia="Calibri" w:hAnsiTheme="minorHAnsi" w:cstheme="minorHAnsi"/>
          <w:spacing w:val="13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0"/>
          <w:w w:val="133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95"/>
          <w:sz w:val="22"/>
          <w:szCs w:val="22"/>
        </w:rPr>
        <w:t>es</w:t>
      </w:r>
      <w:r w:rsidRPr="00020A41">
        <w:rPr>
          <w:rFonts w:asciiTheme="minorHAnsi" w:eastAsia="Calibri" w:hAnsiTheme="minorHAnsi" w:cstheme="minorHAnsi"/>
          <w:spacing w:val="-10"/>
          <w:w w:val="95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-10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ch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Scientist,</w:t>
      </w:r>
      <w:r w:rsidRPr="00020A41">
        <w:rPr>
          <w:rFonts w:asciiTheme="minorHAnsi" w:eastAsia="Calibri" w:hAnsiTheme="minorHAnsi" w:cstheme="minorHAnsi"/>
          <w:spacing w:val="19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Kh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spacing w:val="-6"/>
          <w:w w:val="110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State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Uni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ersi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-19"/>
          <w:w w:val="110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21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Kh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spacing w:val="-6"/>
          <w:w w:val="110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v,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Ukraine,</w:t>
      </w:r>
      <w:r w:rsidRPr="00020A41">
        <w:rPr>
          <w:rFonts w:asciiTheme="minorHAnsi" w:eastAsia="Calibri" w:hAnsiTheme="minorHAnsi" w:cstheme="minorHAnsi"/>
          <w:spacing w:val="19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1993-1995</w:t>
      </w:r>
    </w:p>
    <w:p w14:paraId="43716CFD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sz w:val="22"/>
          <w:szCs w:val="22"/>
        </w:rPr>
        <w:pict w14:anchorId="14ADC7DD">
          <v:group id="_x0000_s1026" style="position:absolute;left:0;text-align:left;margin-left:78.9pt;margin-top:.85pt;width:92.05pt;height:0;z-index:-251657728;mso-position-horizontal-relative:page" coordorigin="1578,17" coordsize="1841,0">
            <v:shape id="_x0000_s1027" style="position:absolute;left:1578;top:17;width:1841;height:0" coordorigin="1578,17" coordsize="1841,0" path="m1578,17r1841,e" filled="f" strokeweight=".14058mm">
              <v:path arrowok="t"/>
            </v:shape>
            <w10:wrap anchorx="page"/>
          </v:group>
        </w:pic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  <w:u w:val="single" w:color="000000"/>
        </w:rPr>
        <w:t>Ni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  <w:u w:val="single" w:color="000000"/>
        </w:rPr>
        <w:t>k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  <w:u w:val="single" w:color="000000"/>
        </w:rPr>
        <w:t xml:space="preserve">olai </w:t>
      </w:r>
      <w:r w:rsidRPr="00020A41">
        <w:rPr>
          <w:rFonts w:asciiTheme="minorHAnsi" w:eastAsia="Calibri" w:hAnsiTheme="minorHAnsi" w:cstheme="minorHAnsi"/>
          <w:spacing w:val="41"/>
          <w:w w:val="109"/>
          <w:sz w:val="22"/>
          <w:szCs w:val="22"/>
          <w:u w:val="single" w:color="000000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  <w:u w:val="single" w:color="000000"/>
        </w:rPr>
        <w:t>Lot</w:t>
      </w:r>
      <w:r w:rsidRPr="00020A41">
        <w:rPr>
          <w:rFonts w:asciiTheme="minorHAnsi" w:eastAsia="Calibri" w:hAnsiTheme="minorHAnsi" w:cstheme="minorHAnsi"/>
          <w:spacing w:val="5"/>
          <w:w w:val="109"/>
          <w:sz w:val="22"/>
          <w:szCs w:val="22"/>
          <w:u w:val="single" w:color="000000"/>
        </w:rPr>
        <w:t>o</w:t>
      </w:r>
      <w:r w:rsidRPr="00020A41">
        <w:rPr>
          <w:rFonts w:asciiTheme="minorHAnsi" w:eastAsia="Calibri" w:hAnsiTheme="minorHAnsi" w:cstheme="minorHAnsi"/>
          <w:spacing w:val="-5"/>
          <w:w w:val="109"/>
          <w:sz w:val="22"/>
          <w:szCs w:val="22"/>
          <w:u w:val="single" w:color="000000"/>
        </w:rPr>
        <w:t>c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  <w:u w:val="single" w:color="000000"/>
        </w:rPr>
        <w:t>h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  <w:u w:val="single" w:color="000000"/>
        </w:rPr>
        <w:t>uk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15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G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aduate 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Student,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Kh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spacing w:val="-6"/>
          <w:w w:val="110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State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Uni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ersi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-19"/>
          <w:w w:val="110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21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Kh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spacing w:val="-6"/>
          <w:w w:val="110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v,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Ukraine,</w:t>
      </w:r>
      <w:r w:rsidRPr="00020A41">
        <w:rPr>
          <w:rFonts w:asciiTheme="minorHAnsi" w:eastAsia="Calibri" w:hAnsiTheme="minorHAnsi" w:cstheme="minorHAnsi"/>
          <w:spacing w:val="19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1988-1991</w:t>
      </w:r>
    </w:p>
    <w:p w14:paraId="716F0C69" w14:textId="77777777" w:rsidR="004C2702" w:rsidRPr="00020A41" w:rsidRDefault="004C2702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4C3C0491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880239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CA0C7D" w14:textId="77777777" w:rsidR="004C2702" w:rsidRPr="00020A41" w:rsidRDefault="002F692E">
      <w:pPr>
        <w:ind w:left="58" w:right="6107"/>
        <w:jc w:val="center"/>
        <w:rPr>
          <w:rFonts w:asciiTheme="minorHAns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26"/>
          <w:sz w:val="22"/>
          <w:szCs w:val="22"/>
        </w:rPr>
        <w:t>RE</w:t>
      </w:r>
      <w:r w:rsidRPr="00020A41">
        <w:rPr>
          <w:rFonts w:asciiTheme="minorHAnsi" w:hAnsiTheme="minorHAnsi" w:cstheme="minorHAnsi"/>
          <w:w w:val="122"/>
          <w:sz w:val="22"/>
          <w:szCs w:val="22"/>
        </w:rPr>
        <w:t>SEA</w:t>
      </w:r>
      <w:r w:rsidRPr="00020A41">
        <w:rPr>
          <w:rFonts w:asciiTheme="minorHAnsi" w:hAnsiTheme="minorHAnsi" w:cstheme="minorHAnsi"/>
          <w:spacing w:val="-9"/>
          <w:w w:val="122"/>
          <w:sz w:val="22"/>
          <w:szCs w:val="22"/>
        </w:rPr>
        <w:t>R</w:t>
      </w:r>
      <w:r w:rsidRPr="00020A41">
        <w:rPr>
          <w:rFonts w:asciiTheme="minorHAnsi" w:hAnsiTheme="minorHAnsi" w:cstheme="minorHAnsi"/>
          <w:w w:val="125"/>
          <w:sz w:val="22"/>
          <w:szCs w:val="22"/>
        </w:rPr>
        <w:t>C</w:t>
      </w:r>
      <w:r w:rsidRPr="00020A41">
        <w:rPr>
          <w:rFonts w:asciiTheme="minorHAnsi" w:hAnsiTheme="minorHAnsi" w:cstheme="minorHAnsi"/>
          <w:w w:val="124"/>
          <w:sz w:val="22"/>
          <w:szCs w:val="22"/>
        </w:rPr>
        <w:t>H</w:t>
      </w:r>
      <w:r w:rsidRPr="00020A4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8"/>
          <w:sz w:val="22"/>
          <w:szCs w:val="22"/>
        </w:rPr>
        <w:t>I</w:t>
      </w:r>
      <w:r w:rsidRPr="00020A41">
        <w:rPr>
          <w:rFonts w:asciiTheme="minorHAnsi" w:hAnsiTheme="minorHAnsi" w:cstheme="minorHAnsi"/>
          <w:w w:val="127"/>
          <w:sz w:val="22"/>
          <w:szCs w:val="22"/>
        </w:rPr>
        <w:t>NT</w:t>
      </w:r>
      <w:r w:rsidRPr="00020A41">
        <w:rPr>
          <w:rFonts w:asciiTheme="minorHAnsi" w:hAnsiTheme="minorHAnsi" w:cstheme="minorHAnsi"/>
          <w:w w:val="125"/>
          <w:sz w:val="22"/>
          <w:szCs w:val="22"/>
        </w:rPr>
        <w:t>ERE</w:t>
      </w:r>
      <w:r w:rsidRPr="00020A41">
        <w:rPr>
          <w:rFonts w:asciiTheme="minorHAnsi" w:hAnsiTheme="minorHAnsi" w:cstheme="minorHAnsi"/>
          <w:w w:val="120"/>
          <w:sz w:val="22"/>
          <w:szCs w:val="22"/>
        </w:rPr>
        <w:t>STS</w:t>
      </w:r>
    </w:p>
    <w:p w14:paraId="0B4DF1B4" w14:textId="77777777" w:rsidR="004C2702" w:rsidRPr="00020A41" w:rsidRDefault="004C2702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483E3525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17"/>
          <w:sz w:val="22"/>
          <w:szCs w:val="22"/>
        </w:rPr>
        <w:t xml:space="preserve">• 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7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ysics</w:t>
      </w:r>
      <w:r w:rsidRPr="00020A41">
        <w:rPr>
          <w:rFonts w:asciiTheme="minorHAnsi" w:eastAsia="Calibri" w:hAnsiTheme="minorHAnsi" w:cstheme="minorHAnsi"/>
          <w:spacing w:val="-22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Medicine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vir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onme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tal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Scie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</w:p>
    <w:p w14:paraId="1589B379" w14:textId="77777777" w:rsidR="004C2702" w:rsidRPr="00020A41" w:rsidRDefault="004C2702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5EB6D311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Computerized</w:t>
      </w:r>
      <w:r w:rsidRPr="00020A41">
        <w:rPr>
          <w:rFonts w:asciiTheme="minorHAnsi" w:eastAsia="Calibri" w:hAnsiTheme="minorHAnsi" w:cstheme="minorHAnsi"/>
          <w:spacing w:val="30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omograp</w:t>
      </w:r>
      <w:r w:rsidRPr="00020A41">
        <w:rPr>
          <w:rFonts w:asciiTheme="minorHAnsi" w:eastAsia="Calibri" w:hAnsiTheme="minorHAnsi" w:cstheme="minorHAnsi"/>
          <w:spacing w:val="-6"/>
          <w:w w:val="102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6"/>
          <w:sz w:val="22"/>
          <w:szCs w:val="22"/>
        </w:rPr>
        <w:t>(CT)</w:t>
      </w:r>
      <w:r w:rsidRPr="00020A41">
        <w:rPr>
          <w:rFonts w:asciiTheme="minorHAnsi" w:eastAsia="Calibri" w:hAnsiTheme="minorHAnsi" w:cstheme="minorHAnsi"/>
          <w:spacing w:val="5"/>
          <w:w w:val="1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Magnetic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Resonance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Imaging</w:t>
      </w:r>
      <w:r w:rsidRPr="00020A41">
        <w:rPr>
          <w:rFonts w:asciiTheme="minorHAnsi" w:eastAsia="Calibri" w:hAnsiTheme="minorHAnsi" w:cstheme="minorHAnsi"/>
          <w:spacing w:val="22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(MRI)</w:t>
      </w:r>
    </w:p>
    <w:p w14:paraId="26CC102A" w14:textId="77777777" w:rsidR="004C2702" w:rsidRPr="00020A41" w:rsidRDefault="004C2702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7D94DEB1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2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53"/>
          <w:w w:val="1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2"/>
          <w:sz w:val="22"/>
          <w:szCs w:val="22"/>
        </w:rPr>
        <w:t>Digital</w:t>
      </w:r>
      <w:r w:rsidRPr="00020A41">
        <w:rPr>
          <w:rFonts w:asciiTheme="minorHAnsi" w:eastAsia="Calibri" w:hAnsiTheme="minorHAnsi" w:cstheme="minorHAnsi"/>
          <w:spacing w:val="-27"/>
          <w:w w:val="1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signal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image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pacing w:val="6"/>
          <w:w w:val="101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96"/>
          <w:sz w:val="22"/>
          <w:szCs w:val="22"/>
        </w:rPr>
        <w:t>ce</w:t>
      </w:r>
      <w:r w:rsidRPr="00020A41">
        <w:rPr>
          <w:rFonts w:asciiTheme="minorHAnsi" w:eastAsia="Calibri" w:hAnsiTheme="minorHAnsi" w:cstheme="minorHAnsi"/>
          <w:sz w:val="22"/>
          <w:szCs w:val="22"/>
        </w:rPr>
        <w:t>ss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ng</w:t>
      </w:r>
    </w:p>
    <w:p w14:paraId="5330186C" w14:textId="77777777" w:rsidR="004C2702" w:rsidRPr="00020A41" w:rsidRDefault="004C2702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7725C544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Optimization</w:t>
      </w:r>
      <w:r w:rsidRPr="00020A41">
        <w:rPr>
          <w:rFonts w:asciiTheme="minorHAnsi" w:eastAsia="Calibri" w:hAnsiTheme="minorHAnsi" w:cstheme="minorHAnsi"/>
          <w:spacing w:val="24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computer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ul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ations</w:t>
      </w:r>
    </w:p>
    <w:p w14:paraId="7F0DC054" w14:textId="77777777" w:rsidR="004C2702" w:rsidRPr="00020A41" w:rsidRDefault="004C2702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4D9855D1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Nonlinear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st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hastic 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syste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ms</w:t>
      </w:r>
    </w:p>
    <w:p w14:paraId="68212424" w14:textId="77777777" w:rsidR="004C2702" w:rsidRPr="00020A41" w:rsidRDefault="004C2702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5A746486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Nuclear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particle 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ysics</w:t>
      </w:r>
    </w:p>
    <w:p w14:paraId="3E4154A7" w14:textId="77777777" w:rsidR="004C2702" w:rsidRPr="00020A41" w:rsidRDefault="004C2702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6B595AB0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F911D7" w14:textId="77777777" w:rsidR="004C2702" w:rsidRPr="00020A41" w:rsidRDefault="002F692E">
      <w:pPr>
        <w:ind w:left="166" w:right="8637"/>
        <w:jc w:val="center"/>
        <w:rPr>
          <w:rFonts w:asciiTheme="minorHAns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18"/>
          <w:sz w:val="22"/>
          <w:szCs w:val="22"/>
        </w:rPr>
        <w:t>SKILLS</w:t>
      </w:r>
    </w:p>
    <w:p w14:paraId="372E4158" w14:textId="77777777" w:rsidR="004C2702" w:rsidRPr="00020A41" w:rsidRDefault="004C2702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048D9774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Compterized</w:t>
      </w:r>
      <w:r w:rsidRPr="00020A41">
        <w:rPr>
          <w:rFonts w:asciiTheme="minorHAnsi" w:eastAsia="Calibri" w:hAnsiTheme="minorHAnsi" w:cstheme="minorHAnsi"/>
          <w:spacing w:val="28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omograp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6"/>
          <w:sz w:val="22"/>
          <w:szCs w:val="22"/>
        </w:rPr>
        <w:t>(CT)</w:t>
      </w:r>
      <w:r w:rsidRPr="00020A41">
        <w:rPr>
          <w:rFonts w:asciiTheme="minorHAnsi" w:eastAsia="Calibri" w:hAnsiTheme="minorHAnsi" w:cstheme="minorHAnsi"/>
          <w:spacing w:val="5"/>
          <w:w w:val="1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te</w:t>
      </w:r>
      <w:r w:rsidRPr="00020A41">
        <w:rPr>
          <w:rFonts w:asciiTheme="minorHAnsi" w:eastAsia="Calibri" w:hAnsiTheme="minorHAnsi" w:cstheme="minorHAnsi"/>
          <w:spacing w:val="-5"/>
          <w:w w:val="101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niq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ue</w:t>
      </w:r>
    </w:p>
    <w:p w14:paraId="46F7DF62" w14:textId="77777777" w:rsidR="004C2702" w:rsidRPr="00020A41" w:rsidRDefault="004C2702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2E418CD1" w14:textId="77777777" w:rsidR="004C2702" w:rsidRPr="00020A41" w:rsidRDefault="002F692E">
      <w:pPr>
        <w:ind w:left="399"/>
        <w:rPr>
          <w:rFonts w:asciiTheme="minorHAnsi" w:eastAsia="Calibri" w:hAnsiTheme="minorHAnsi" w:cstheme="minorHAnsi"/>
          <w:sz w:val="22"/>
          <w:szCs w:val="22"/>
        </w:rPr>
        <w:sectPr w:rsidR="004C2702" w:rsidRPr="00020A41">
          <w:pgSz w:w="11920" w:h="16840"/>
          <w:pgMar w:top="1560" w:right="920" w:bottom="280" w:left="980" w:header="0" w:footer="917" w:gutter="0"/>
          <w:cols w:space="720"/>
        </w:sect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Nuclear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Magnetic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Resonance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9"/>
          <w:sz w:val="22"/>
          <w:szCs w:val="22"/>
        </w:rPr>
        <w:t>(NMR)</w:t>
      </w:r>
      <w:r w:rsidRPr="00020A41">
        <w:rPr>
          <w:rFonts w:asciiTheme="minorHAnsi" w:eastAsia="Calibri" w:hAnsiTheme="minorHAnsi" w:cstheme="minorHAnsi"/>
          <w:spacing w:val="13"/>
          <w:w w:val="1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te</w:t>
      </w:r>
      <w:r w:rsidRPr="00020A41">
        <w:rPr>
          <w:rFonts w:asciiTheme="minorHAnsi" w:eastAsia="Calibri" w:hAnsiTheme="minorHAnsi" w:cstheme="minorHAnsi"/>
          <w:spacing w:val="-5"/>
          <w:w w:val="101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niq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ue</w:t>
      </w:r>
    </w:p>
    <w:p w14:paraId="23C3FC14" w14:textId="77777777" w:rsidR="004C2702" w:rsidRPr="00020A41" w:rsidRDefault="004C2702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30AA500D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CDD2D3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1DA2CC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FB4426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72500D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75F24B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DCEC7B" w14:textId="77777777" w:rsidR="004C2702" w:rsidRPr="00020A41" w:rsidRDefault="002F692E">
      <w:pPr>
        <w:spacing w:before="24"/>
        <w:ind w:left="41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Mo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te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Carlo 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si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ulations 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teraction 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particles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photons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materials</w:t>
      </w:r>
    </w:p>
    <w:p w14:paraId="6968FE3A" w14:textId="77777777" w:rsidR="004C2702" w:rsidRPr="00020A41" w:rsidRDefault="002F692E">
      <w:pPr>
        <w:spacing w:line="220" w:lineRule="exact"/>
        <w:ind w:left="61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(GEANT</w:t>
      </w:r>
      <w:r w:rsidRPr="00020A41">
        <w:rPr>
          <w:rFonts w:asciiTheme="minorHAnsi" w:eastAsia="Calibri" w:hAnsiTheme="minorHAnsi" w:cstheme="minorHAnsi"/>
          <w:spacing w:val="16"/>
          <w:w w:val="1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1"/>
          <w:sz w:val="22"/>
          <w:szCs w:val="22"/>
        </w:rPr>
        <w:t>EGS4(EGSn</w:t>
      </w:r>
      <w:r w:rsidRPr="00020A41">
        <w:rPr>
          <w:rFonts w:asciiTheme="minorHAnsi" w:eastAsia="Calibri" w:hAnsiTheme="minorHAnsi" w:cstheme="minorHAnsi"/>
          <w:spacing w:val="-12"/>
          <w:w w:val="121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21"/>
          <w:sz w:val="22"/>
          <w:szCs w:val="22"/>
        </w:rPr>
        <w:t>c)</w:t>
      </w:r>
      <w:r w:rsidRPr="00020A41">
        <w:rPr>
          <w:rFonts w:asciiTheme="minorHAnsi" w:eastAsia="Calibri" w:hAnsiTheme="minorHAnsi" w:cstheme="minorHAnsi"/>
          <w:spacing w:val="24"/>
          <w:w w:val="1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simulation 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0"/>
          <w:w w:val="9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ackages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)</w:t>
      </w:r>
    </w:p>
    <w:p w14:paraId="7BEDE536" w14:textId="77777777" w:rsidR="004C2702" w:rsidRPr="00020A41" w:rsidRDefault="004C2702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707F4944" w14:textId="77777777" w:rsidR="004C2702" w:rsidRPr="00020A41" w:rsidRDefault="002F692E">
      <w:pPr>
        <w:ind w:left="41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Computer</w:t>
      </w:r>
      <w:r w:rsidRPr="00020A41">
        <w:rPr>
          <w:rFonts w:asciiTheme="minorHAnsi" w:eastAsia="Calibri" w:hAnsiTheme="minorHAnsi" w:cstheme="minorHAnsi"/>
          <w:spacing w:val="25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Si</w:t>
      </w:r>
      <w:r w:rsidRPr="00020A41">
        <w:rPr>
          <w:rFonts w:asciiTheme="minorHAnsi" w:eastAsia="Calibri" w:hAnsiTheme="minorHAnsi" w:cstheme="minorHAnsi"/>
          <w:spacing w:val="-5"/>
          <w:w w:val="106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ulation</w:t>
      </w:r>
      <w:r w:rsidRPr="00020A41">
        <w:rPr>
          <w:rFonts w:asciiTheme="minorHAnsi" w:eastAsia="Calibri" w:hAnsiTheme="minorHAnsi" w:cstheme="minorHAnsi"/>
          <w:spacing w:val="37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-6"/>
          <w:w w:val="106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pacing w:val="-12"/>
          <w:w w:val="106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ages:</w:t>
      </w:r>
      <w:r w:rsidRPr="00020A41">
        <w:rPr>
          <w:rFonts w:asciiTheme="minorHAnsi" w:eastAsia="Calibri" w:hAnsiTheme="minorHAnsi" w:cstheme="minorHAnsi"/>
          <w:spacing w:val="47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Matlab,</w:t>
      </w:r>
      <w:r w:rsidRPr="00020A41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Octave, 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9"/>
          <w:sz w:val="22"/>
          <w:szCs w:val="22"/>
        </w:rPr>
        <w:t>Sci</w:t>
      </w:r>
      <w:r w:rsidRPr="00020A41">
        <w:rPr>
          <w:rFonts w:asciiTheme="minorHAnsi" w:eastAsia="Calibri" w:hAnsiTheme="minorHAnsi" w:cstheme="minorHAnsi"/>
          <w:spacing w:val="-10"/>
          <w:w w:val="148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96"/>
          <w:sz w:val="22"/>
          <w:szCs w:val="22"/>
        </w:rPr>
        <w:t>ab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(a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re</w:t>
      </w:r>
      <w:r w:rsidRPr="00020A41">
        <w:rPr>
          <w:rFonts w:asciiTheme="minorHAnsi" w:eastAsia="Calibri" w:hAnsiTheme="minorHAnsi" w:cstheme="minorHAnsi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Matlab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clone)</w:t>
      </w:r>
    </w:p>
    <w:p w14:paraId="5E2AB142" w14:textId="77777777" w:rsidR="004C2702" w:rsidRPr="00020A41" w:rsidRDefault="004C2702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26DF1F0C" w14:textId="77777777" w:rsidR="004C2702" w:rsidRPr="00020A41" w:rsidRDefault="002F692E">
      <w:pPr>
        <w:ind w:left="41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Magnet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design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2"/>
          <w:sz w:val="22"/>
          <w:szCs w:val="22"/>
        </w:rPr>
        <w:t>(OPERA/</w:t>
      </w:r>
      <w:r w:rsidRPr="00020A41">
        <w:rPr>
          <w:rFonts w:asciiTheme="minorHAnsi" w:eastAsia="Calibri" w:hAnsiTheme="minorHAnsi" w:cstheme="minorHAnsi"/>
          <w:spacing w:val="-18"/>
          <w:w w:val="122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22"/>
          <w:sz w:val="22"/>
          <w:szCs w:val="22"/>
        </w:rPr>
        <w:t>os</w:t>
      </w:r>
      <w:r w:rsidRPr="00020A41">
        <w:rPr>
          <w:rFonts w:asciiTheme="minorHAnsi" w:eastAsia="Calibri" w:hAnsiTheme="minorHAnsi" w:cstheme="minorHAnsi"/>
          <w:spacing w:val="-12"/>
          <w:w w:val="122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22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20"/>
          <w:w w:val="1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Poisson/Su</w:t>
      </w:r>
      <w:r w:rsidRPr="00020A41">
        <w:rPr>
          <w:rFonts w:asciiTheme="minorHAnsi" w:eastAsia="Calibri" w:hAnsiTheme="minorHAnsi" w:cstheme="minorHAnsi"/>
          <w:spacing w:val="-11"/>
          <w:w w:val="107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erfish</w:t>
      </w:r>
      <w:r w:rsidRPr="00020A41">
        <w:rPr>
          <w:rFonts w:asciiTheme="minorHAnsi" w:eastAsia="Calibri" w:hAnsiTheme="minorHAnsi" w:cstheme="minorHAnsi"/>
          <w:spacing w:val="23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0"/>
          <w:w w:val="9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ackages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)</w:t>
      </w:r>
    </w:p>
    <w:p w14:paraId="58B6E2AE" w14:textId="77777777" w:rsidR="004C2702" w:rsidRPr="00020A41" w:rsidRDefault="004C2702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7B230672" w14:textId="77777777" w:rsidR="004C2702" w:rsidRPr="00020A41" w:rsidRDefault="002F692E">
      <w:pPr>
        <w:ind w:left="41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Computer</w:t>
      </w:r>
      <w:r w:rsidRPr="00020A41">
        <w:rPr>
          <w:rFonts w:asciiTheme="minorHAnsi" w:eastAsia="Calibri" w:hAnsiTheme="minorHAnsi" w:cstheme="minorHAnsi"/>
          <w:spacing w:val="25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Aided 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Design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Systems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(CAD-systems)</w:t>
      </w:r>
      <w:r w:rsidRPr="00020A41">
        <w:rPr>
          <w:rFonts w:asciiTheme="minorHAnsi" w:eastAsia="Calibri" w:hAnsiTheme="minorHAnsi" w:cstheme="minorHAnsi"/>
          <w:spacing w:val="-9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(</w:t>
      </w:r>
      <w:r w:rsidRPr="00020A41">
        <w:rPr>
          <w:rFonts w:asciiTheme="minorHAnsi" w:eastAsia="Calibri" w:hAnsiTheme="minorHAnsi" w:cstheme="minorHAnsi"/>
          <w:spacing w:val="-6"/>
          <w:w w:val="115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utoCAD,</w:t>
      </w:r>
      <w:r w:rsidRPr="00020A41">
        <w:rPr>
          <w:rFonts w:asciiTheme="minorHAnsi" w:eastAsia="Calibri" w:hAnsiTheme="minorHAnsi" w:cstheme="minorHAnsi"/>
          <w:spacing w:val="44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QCAD</w:t>
      </w:r>
      <w:r w:rsidRPr="00020A41">
        <w:rPr>
          <w:rFonts w:asciiTheme="minorHAnsi" w:eastAsia="Calibri" w:hAnsiTheme="minorHAnsi" w:cstheme="minorHAnsi"/>
          <w:spacing w:val="-3"/>
          <w:w w:val="1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)</w:t>
      </w:r>
    </w:p>
    <w:p w14:paraId="09BB506F" w14:textId="77777777" w:rsidR="004C2702" w:rsidRPr="00020A41" w:rsidRDefault="004C2702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7209601A" w14:textId="77777777" w:rsidR="004C2702" w:rsidRPr="00020A41" w:rsidRDefault="002F692E">
      <w:pPr>
        <w:ind w:left="41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eloping 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sof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tw</w:t>
      </w:r>
      <w:r w:rsidRPr="00020A41">
        <w:rPr>
          <w:rFonts w:asciiTheme="minorHAnsi" w:eastAsia="Calibri" w:hAnsiTheme="minorHAnsi" w:cstheme="minorHAnsi"/>
          <w:sz w:val="22"/>
          <w:szCs w:val="22"/>
        </w:rPr>
        <w:t>are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data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acquisition 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ost-pr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cessing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(</w:t>
      </w:r>
      <w:r w:rsidRPr="00020A41">
        <w:rPr>
          <w:rFonts w:asciiTheme="minorHAnsi" w:eastAsia="Calibri" w:hAnsiTheme="minorHAnsi" w:cstheme="minorHAnsi"/>
          <w:spacing w:val="-17"/>
          <w:w w:val="114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ort</w:t>
      </w:r>
      <w:r w:rsidRPr="00020A41">
        <w:rPr>
          <w:rFonts w:asciiTheme="minorHAnsi" w:eastAsia="Calibri" w:hAnsiTheme="minorHAnsi" w:cstheme="minorHAnsi"/>
          <w:spacing w:val="-11"/>
          <w:w w:val="114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an,</w:t>
      </w:r>
      <w:r w:rsidRPr="00020A41">
        <w:rPr>
          <w:rFonts w:asciiTheme="minorHAnsi" w:eastAsia="Calibri" w:hAnsiTheme="minorHAnsi" w:cstheme="minorHAnsi"/>
          <w:spacing w:val="22"/>
          <w:w w:val="114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9"/>
          <w:w w:val="106"/>
          <w:sz w:val="22"/>
          <w:szCs w:val="22"/>
        </w:rPr>
        <w:t>C</w:t>
      </w:r>
      <w:r w:rsidRPr="00020A41">
        <w:rPr>
          <w:rFonts w:asciiTheme="minorHAnsi" w:hAnsiTheme="minorHAnsi" w:cstheme="minorHAnsi"/>
          <w:w w:val="128"/>
          <w:sz w:val="22"/>
          <w:szCs w:val="22"/>
        </w:rPr>
        <w:t>/</w:t>
      </w:r>
      <w:r w:rsidRPr="00020A41">
        <w:rPr>
          <w:rFonts w:asciiTheme="minorHAnsi" w:hAnsiTheme="minorHAnsi" w:cstheme="minorHAnsi"/>
          <w:spacing w:val="14"/>
          <w:w w:val="128"/>
          <w:sz w:val="22"/>
          <w:szCs w:val="22"/>
        </w:rPr>
        <w:t>C</w:t>
      </w:r>
      <w:r w:rsidRPr="00020A41">
        <w:rPr>
          <w:rFonts w:asciiTheme="minorHAnsi" w:hAnsiTheme="minorHAnsi" w:cstheme="minorHAnsi"/>
          <w:w w:val="155"/>
          <w:position w:val="7"/>
          <w:sz w:val="22"/>
          <w:szCs w:val="22"/>
        </w:rPr>
        <w:t>+</w:t>
      </w:r>
      <w:r w:rsidRPr="00020A41">
        <w:rPr>
          <w:rFonts w:asciiTheme="minorHAnsi" w:hAnsiTheme="minorHAnsi" w:cstheme="minorHAnsi"/>
          <w:spacing w:val="10"/>
          <w:w w:val="155"/>
          <w:position w:val="7"/>
          <w:sz w:val="22"/>
          <w:szCs w:val="22"/>
        </w:rPr>
        <w:t>+</w:t>
      </w:r>
      <w:r w:rsidRPr="00020A41">
        <w:rPr>
          <w:rFonts w:asciiTheme="minorHAnsi" w:eastAsia="Calibri" w:hAnsiTheme="minorHAnsi" w:cstheme="minorHAnsi"/>
          <w:w w:val="122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0"/>
          <w:w w:val="148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ab-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Window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)</w:t>
      </w:r>
    </w:p>
    <w:p w14:paraId="6CB8C4F9" w14:textId="77777777" w:rsidR="004C2702" w:rsidRPr="00020A41" w:rsidRDefault="004C2702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0769644B" w14:textId="77777777" w:rsidR="004C2702" w:rsidRPr="00020A41" w:rsidRDefault="002F692E">
      <w:pPr>
        <w:ind w:left="41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eloping 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hard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020A41">
        <w:rPr>
          <w:rFonts w:asciiTheme="minorHAnsi" w:eastAsia="Calibri" w:hAnsiTheme="minorHAnsi" w:cstheme="minorHAnsi"/>
          <w:sz w:val="22"/>
          <w:szCs w:val="22"/>
        </w:rPr>
        <w:t>are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(El</w:t>
      </w:r>
      <w:r w:rsidRPr="00020A41">
        <w:rPr>
          <w:rFonts w:asciiTheme="minorHAnsi" w:eastAsia="Calibri" w:hAnsiTheme="minorHAnsi" w:cstheme="minorHAnsi"/>
          <w:spacing w:val="-11"/>
          <w:w w:val="111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ct</w:t>
      </w:r>
      <w:r w:rsidRPr="00020A41">
        <w:rPr>
          <w:rFonts w:asciiTheme="minorHAnsi" w:eastAsia="Calibri" w:hAnsiTheme="minorHAnsi" w:cstheme="minorHAnsi"/>
          <w:spacing w:val="-11"/>
          <w:w w:val="111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onics,</w:t>
      </w:r>
      <w:r w:rsidRPr="00020A41">
        <w:rPr>
          <w:rFonts w:asciiTheme="minorHAnsi" w:eastAsia="Calibri" w:hAnsiTheme="minorHAnsi" w:cstheme="minorHAnsi"/>
          <w:spacing w:val="25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low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tem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>atu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vacuum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94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-10"/>
          <w:w w:val="94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chniques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)</w:t>
      </w:r>
    </w:p>
    <w:p w14:paraId="71395102" w14:textId="77777777" w:rsidR="004C2702" w:rsidRPr="00020A41" w:rsidRDefault="004C2702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3EE5A9AB" w14:textId="77777777" w:rsidR="004C2702" w:rsidRPr="00020A41" w:rsidRDefault="002F692E">
      <w:pPr>
        <w:ind w:left="41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Mai</w:t>
      </w:r>
      <w:r w:rsidRPr="00020A41">
        <w:rPr>
          <w:rFonts w:asciiTheme="minorHAnsi" w:eastAsia="Calibri" w:hAnsiTheme="minorHAnsi" w:cstheme="minorHAnsi"/>
          <w:spacing w:val="-6"/>
          <w:w w:val="10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taining</w:t>
      </w:r>
      <w:r w:rsidRPr="00020A41">
        <w:rPr>
          <w:rFonts w:asciiTheme="minorHAnsi" w:eastAsia="Calibri" w:hAnsiTheme="minorHAnsi" w:cstheme="minorHAnsi"/>
          <w:spacing w:val="38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5"/>
          <w:w w:val="10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erating</w:t>
      </w:r>
      <w:r w:rsidRPr="00020A41">
        <w:rPr>
          <w:rFonts w:asciiTheme="minorHAnsi" w:eastAsia="Calibri" w:hAnsiTheme="minorHAnsi" w:cstheme="minorHAnsi"/>
          <w:spacing w:val="25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Systems: 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Linux</w:t>
      </w:r>
      <w:r w:rsidRPr="00020A41">
        <w:rPr>
          <w:rFonts w:asciiTheme="minorHAnsi" w:eastAsia="Calibri" w:hAnsiTheme="minorHAnsi" w:cstheme="minorHAnsi"/>
          <w:spacing w:val="19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(Debian),</w:t>
      </w:r>
      <w:r w:rsidRPr="00020A41">
        <w:rPr>
          <w:rFonts w:asciiTheme="minorHAnsi" w:eastAsia="Calibri" w:hAnsiTheme="minorHAnsi" w:cstheme="minorHAnsi"/>
          <w:spacing w:val="-18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 xml:space="preserve">UNIX </w:t>
      </w:r>
      <w:r w:rsidRPr="00020A41">
        <w:rPr>
          <w:rFonts w:asciiTheme="minorHAnsi" w:eastAsia="Calibri" w:hAnsiTheme="minorHAnsi" w:cstheme="minorHAnsi"/>
          <w:spacing w:val="8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8"/>
          <w:sz w:val="22"/>
          <w:szCs w:val="22"/>
        </w:rPr>
        <w:t>(</w:t>
      </w:r>
      <w:r w:rsidRPr="00020A41">
        <w:rPr>
          <w:rFonts w:asciiTheme="minorHAnsi" w:eastAsia="Calibri" w:hAnsiTheme="minorHAnsi" w:cstheme="minorHAnsi"/>
          <w:spacing w:val="-15"/>
          <w:w w:val="138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spacing w:val="-10"/>
          <w:w w:val="12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pacing w:val="-10"/>
          <w:w w:val="92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eBS</w:t>
      </w:r>
      <w:r w:rsidRPr="00020A41">
        <w:rPr>
          <w:rFonts w:asciiTheme="minorHAnsi" w:eastAsia="Calibri" w:hAnsiTheme="minorHAnsi" w:cstheme="minorHAnsi"/>
          <w:w w:val="126"/>
          <w:sz w:val="22"/>
          <w:szCs w:val="22"/>
        </w:rPr>
        <w:t>D)</w:t>
      </w:r>
      <w:r w:rsidRPr="00020A41">
        <w:rPr>
          <w:rFonts w:asciiTheme="minorHAnsi" w:eastAsia="Calibri" w:hAnsiTheme="minorHAnsi" w:cstheme="minorHAnsi"/>
          <w:w w:val="122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Wi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96"/>
          <w:sz w:val="22"/>
          <w:szCs w:val="22"/>
        </w:rPr>
        <w:t>dows</w:t>
      </w:r>
    </w:p>
    <w:p w14:paraId="0BAAED5A" w14:textId="77777777" w:rsidR="004C2702" w:rsidRPr="00020A41" w:rsidRDefault="004C2702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37603C36" w14:textId="77777777" w:rsidR="004C2702" w:rsidRPr="00020A41" w:rsidRDefault="002F692E">
      <w:pPr>
        <w:ind w:left="41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eloping 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mai</w:t>
      </w:r>
      <w:r w:rsidRPr="00020A41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taining</w:t>
      </w:r>
      <w:r w:rsidRPr="00020A41">
        <w:rPr>
          <w:rFonts w:asciiTheme="minorHAnsi" w:eastAsia="Calibri" w:hAnsiTheme="minorHAnsi" w:cstheme="minorHAnsi"/>
          <w:spacing w:val="21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olarized</w:t>
      </w:r>
      <w:r w:rsidRPr="00020A41">
        <w:rPr>
          <w:rFonts w:asciiTheme="minorHAnsi" w:eastAsia="Calibri" w:hAnsiTheme="minorHAnsi" w:cstheme="minorHAnsi"/>
          <w:spacing w:val="26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ge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ts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(highly</w:t>
      </w:r>
      <w:r w:rsidRPr="00020A41">
        <w:rPr>
          <w:rFonts w:asciiTheme="minorHAnsi" w:eastAsia="Calibri" w:hAnsiTheme="minorHAnsi" w:cstheme="minorHAnsi"/>
          <w:spacing w:val="20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orie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ted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u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lei)</w:t>
      </w:r>
    </w:p>
    <w:p w14:paraId="01F2A509" w14:textId="77777777" w:rsidR="004C2702" w:rsidRPr="00020A41" w:rsidRDefault="004C2702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54B1ED56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EAD662" w14:textId="77777777" w:rsidR="004C2702" w:rsidRPr="00020A41" w:rsidRDefault="002F692E">
      <w:pPr>
        <w:ind w:left="78" w:right="3263"/>
        <w:jc w:val="center"/>
        <w:rPr>
          <w:rFonts w:asciiTheme="minorHAns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23"/>
          <w:sz w:val="22"/>
          <w:szCs w:val="22"/>
        </w:rPr>
        <w:t>CO-</w:t>
      </w:r>
      <w:r w:rsidRPr="00020A41">
        <w:rPr>
          <w:rFonts w:asciiTheme="minorHAnsi" w:hAnsiTheme="minorHAnsi" w:cstheme="minorHAnsi"/>
          <w:spacing w:val="-11"/>
          <w:w w:val="123"/>
          <w:sz w:val="22"/>
          <w:szCs w:val="22"/>
        </w:rPr>
        <w:t>A</w:t>
      </w:r>
      <w:r w:rsidRPr="00020A41">
        <w:rPr>
          <w:rFonts w:asciiTheme="minorHAnsi" w:hAnsiTheme="minorHAnsi" w:cstheme="minorHAnsi"/>
          <w:w w:val="123"/>
          <w:sz w:val="22"/>
          <w:szCs w:val="22"/>
        </w:rPr>
        <w:t>UTHOR</w:t>
      </w:r>
      <w:r w:rsidRPr="00020A41">
        <w:rPr>
          <w:rFonts w:asciiTheme="minorHAnsi" w:hAnsiTheme="minorHAnsi" w:cstheme="minorHAnsi"/>
          <w:spacing w:val="19"/>
          <w:w w:val="123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3"/>
          <w:sz w:val="22"/>
          <w:szCs w:val="22"/>
        </w:rPr>
        <w:t>OF</w:t>
      </w:r>
      <w:r w:rsidRPr="00020A41">
        <w:rPr>
          <w:rFonts w:asciiTheme="minorHAnsi" w:hAnsiTheme="minorHAnsi" w:cstheme="minorHAnsi"/>
          <w:spacing w:val="22"/>
          <w:w w:val="123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9"/>
          <w:sz w:val="22"/>
          <w:szCs w:val="22"/>
        </w:rPr>
        <w:t>AP</w:t>
      </w:r>
      <w:r w:rsidRPr="00020A41">
        <w:rPr>
          <w:rFonts w:asciiTheme="minorHAnsi" w:hAnsiTheme="minorHAnsi" w:cstheme="minorHAnsi"/>
          <w:w w:val="134"/>
          <w:sz w:val="22"/>
          <w:szCs w:val="22"/>
        </w:rPr>
        <w:t>P</w:t>
      </w:r>
      <w:r w:rsidRPr="00020A41">
        <w:rPr>
          <w:rFonts w:asciiTheme="minorHAnsi" w:hAnsiTheme="minorHAnsi" w:cstheme="minorHAnsi"/>
          <w:spacing w:val="-9"/>
          <w:w w:val="134"/>
          <w:sz w:val="22"/>
          <w:szCs w:val="22"/>
        </w:rPr>
        <w:t>R</w:t>
      </w:r>
      <w:r w:rsidRPr="00020A41">
        <w:rPr>
          <w:rFonts w:asciiTheme="minorHAnsi" w:hAnsiTheme="minorHAnsi" w:cstheme="minorHAnsi"/>
          <w:spacing w:val="-9"/>
          <w:w w:val="119"/>
          <w:sz w:val="22"/>
          <w:szCs w:val="22"/>
        </w:rPr>
        <w:t>O</w:t>
      </w:r>
      <w:r w:rsidRPr="00020A41">
        <w:rPr>
          <w:rFonts w:asciiTheme="minorHAnsi" w:hAnsiTheme="minorHAnsi" w:cstheme="minorHAnsi"/>
          <w:w w:val="120"/>
          <w:sz w:val="22"/>
          <w:szCs w:val="22"/>
        </w:rPr>
        <w:t>V</w:t>
      </w:r>
      <w:r w:rsidRPr="00020A41">
        <w:rPr>
          <w:rFonts w:asciiTheme="minorHAnsi" w:hAnsiTheme="minorHAnsi" w:cstheme="minorHAnsi"/>
          <w:w w:val="123"/>
          <w:sz w:val="22"/>
          <w:szCs w:val="22"/>
        </w:rPr>
        <w:t>ED</w:t>
      </w:r>
      <w:r w:rsidRPr="00020A4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41"/>
          <w:sz w:val="22"/>
          <w:szCs w:val="22"/>
        </w:rPr>
        <w:t>P</w:t>
      </w:r>
      <w:r w:rsidRPr="00020A41">
        <w:rPr>
          <w:rFonts w:asciiTheme="minorHAnsi" w:hAnsiTheme="minorHAnsi" w:cstheme="minorHAnsi"/>
          <w:spacing w:val="-9"/>
          <w:w w:val="129"/>
          <w:sz w:val="22"/>
          <w:szCs w:val="22"/>
        </w:rPr>
        <w:t>R</w:t>
      </w:r>
      <w:r w:rsidRPr="00020A41">
        <w:rPr>
          <w:rFonts w:asciiTheme="minorHAnsi" w:hAnsiTheme="minorHAnsi" w:cstheme="minorHAnsi"/>
          <w:w w:val="125"/>
          <w:sz w:val="22"/>
          <w:szCs w:val="22"/>
        </w:rPr>
        <w:t>OPO</w:t>
      </w:r>
      <w:r w:rsidRPr="00020A41">
        <w:rPr>
          <w:rFonts w:asciiTheme="minorHAnsi" w:hAnsiTheme="minorHAnsi" w:cstheme="minorHAnsi"/>
          <w:w w:val="116"/>
          <w:sz w:val="22"/>
          <w:szCs w:val="22"/>
        </w:rPr>
        <w:t>SALS</w:t>
      </w:r>
    </w:p>
    <w:p w14:paraId="742F4BC9" w14:textId="77777777" w:rsidR="004C2702" w:rsidRPr="00020A41" w:rsidRDefault="004C2702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557B4439" w14:textId="77777777" w:rsidR="004C2702" w:rsidRPr="00020A41" w:rsidRDefault="002F692E">
      <w:pPr>
        <w:spacing w:line="240" w:lineRule="exact"/>
        <w:ind w:left="618" w:right="71" w:hanging="19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V.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d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(s</w:t>
      </w:r>
      <w:r w:rsidRPr="00020A41">
        <w:rPr>
          <w:rFonts w:asciiTheme="minorHAnsi" w:eastAsia="Calibri" w:hAnsiTheme="minorHAnsi" w:cstheme="minorHAnsi"/>
          <w:spacing w:val="5"/>
          <w:w w:val="109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6"/>
          <w:w w:val="104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6"/>
          <w:w w:val="10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erson)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al.,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“Measureme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7"/>
          <w:w w:val="112"/>
          <w:sz w:val="22"/>
          <w:szCs w:val="22"/>
        </w:rPr>
        <w:t>π</w:t>
      </w:r>
      <w:r w:rsidRPr="00020A41">
        <w:rPr>
          <w:rFonts w:asciiTheme="minorHAnsi" w:hAnsiTheme="minorHAnsi" w:cstheme="minorHAnsi"/>
          <w:spacing w:val="10"/>
          <w:w w:val="155"/>
          <w:position w:val="7"/>
          <w:sz w:val="22"/>
          <w:szCs w:val="22"/>
        </w:rPr>
        <w:t>+</w:t>
      </w:r>
      <w:r w:rsidRPr="00020A41">
        <w:rPr>
          <w:rFonts w:asciiTheme="minorHAnsi" w:hAnsiTheme="minorHAnsi" w:cstheme="minorHAnsi"/>
          <w:spacing w:val="7"/>
          <w:w w:val="112"/>
          <w:sz w:val="22"/>
          <w:szCs w:val="22"/>
        </w:rPr>
        <w:t>π</w:t>
      </w:r>
      <w:r w:rsidRPr="00020A41">
        <w:rPr>
          <w:rFonts w:asciiTheme="minorHAnsi" w:eastAsia="Cambria" w:hAnsiTheme="minorHAnsi" w:cstheme="minorHAnsi"/>
          <w:spacing w:val="10"/>
          <w:w w:val="160"/>
          <w:position w:val="7"/>
          <w:sz w:val="22"/>
          <w:szCs w:val="22"/>
        </w:rPr>
        <w:t>−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–ph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otopr</w:t>
      </w:r>
      <w:r w:rsidRPr="00020A41">
        <w:rPr>
          <w:rFonts w:asciiTheme="minorHAnsi" w:eastAsia="Calibri" w:hAnsiTheme="minorHAnsi" w:cstheme="minorHAnsi"/>
          <w:spacing w:val="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du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ion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double–</w:t>
      </w:r>
      <w:r w:rsidRPr="00020A41">
        <w:rPr>
          <w:rFonts w:asciiTheme="minorHAnsi" w:eastAsia="Calibri" w:hAnsiTheme="minorHAnsi" w:cstheme="minorHAnsi"/>
          <w:spacing w:val="6"/>
          <w:w w:val="10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olarization</w:t>
      </w:r>
      <w:r w:rsidRPr="00020A41">
        <w:rPr>
          <w:rFonts w:asciiTheme="minorHAnsi" w:eastAsia="Calibri" w:hAnsiTheme="minorHAnsi" w:cstheme="minorHAnsi"/>
          <w:spacing w:val="19"/>
          <w:w w:val="10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21"/>
          <w:sz w:val="22"/>
          <w:szCs w:val="22"/>
        </w:rPr>
        <w:t>x</w:t>
      </w:r>
      <w:r w:rsidRPr="00020A41">
        <w:rPr>
          <w:rFonts w:asciiTheme="minorHAnsi" w:eastAsia="Calibri" w:hAnsiTheme="minorHAnsi" w:cstheme="minorHAnsi"/>
          <w:spacing w:val="6"/>
          <w:w w:val="10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erime</w:t>
      </w:r>
      <w:r w:rsidRPr="00020A41">
        <w:rPr>
          <w:rFonts w:asciiTheme="minorHAnsi" w:eastAsia="Calibri" w:hAnsiTheme="minorHAnsi" w:cstheme="minorHAnsi"/>
          <w:spacing w:val="-6"/>
          <w:w w:val="101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 xml:space="preserve">ts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using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CLAS”,</w:t>
      </w:r>
      <w:r w:rsidRPr="00020A41">
        <w:rPr>
          <w:rFonts w:asciiTheme="minorHAnsi" w:eastAsia="Calibri" w:hAnsiTheme="minorHAnsi" w:cstheme="minorHAnsi"/>
          <w:spacing w:val="14"/>
          <w:w w:val="1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61"/>
          <w:sz w:val="22"/>
          <w:szCs w:val="22"/>
        </w:rPr>
        <w:t>J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92"/>
          <w:sz w:val="22"/>
          <w:szCs w:val="22"/>
        </w:rPr>
        <w:t>ffe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>son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Lab 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Pro</w:t>
      </w:r>
      <w:r w:rsidRPr="00020A41">
        <w:rPr>
          <w:rFonts w:asciiTheme="minorHAnsi" w:eastAsia="Calibri" w:hAnsiTheme="minorHAnsi" w:cstheme="minorHAnsi"/>
          <w:spacing w:val="5"/>
          <w:w w:val="10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osal</w:t>
      </w:r>
      <w:r w:rsidRPr="00020A41">
        <w:rPr>
          <w:rFonts w:asciiTheme="minorHAnsi" w:eastAsia="Calibri" w:hAnsiTheme="minorHAnsi" w:cstheme="minorHAnsi"/>
          <w:spacing w:val="23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-</w:t>
      </w:r>
      <w:r w:rsidRPr="00020A41">
        <w:rPr>
          <w:rFonts w:asciiTheme="minorHAnsi" w:eastAsia="Calibri" w:hAnsiTheme="minorHAnsi" w:cstheme="minorHAnsi"/>
          <w:sz w:val="22"/>
          <w:szCs w:val="22"/>
        </w:rPr>
        <w:t>06-013.</w:t>
      </w:r>
    </w:p>
    <w:p w14:paraId="74F50F41" w14:textId="77777777" w:rsidR="004C2702" w:rsidRPr="00020A41" w:rsidRDefault="004C2702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78571491" w14:textId="77777777" w:rsidR="004C2702" w:rsidRPr="00020A41" w:rsidRDefault="002F692E">
      <w:pPr>
        <w:ind w:left="41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Eu. 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asyuk(s</w:t>
      </w:r>
      <w:r w:rsidRPr="00020A41">
        <w:rPr>
          <w:rFonts w:asciiTheme="minorHAnsi" w:eastAsia="Calibri" w:hAnsiTheme="minorHAnsi" w:cstheme="minorHAnsi"/>
          <w:spacing w:val="5"/>
          <w:w w:val="10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es</w:t>
      </w:r>
      <w:r w:rsidRPr="00020A41">
        <w:rPr>
          <w:rFonts w:asciiTheme="minorHAnsi" w:eastAsia="Calibri" w:hAnsiTheme="minorHAnsi" w:cstheme="minorHAnsi"/>
          <w:spacing w:val="6"/>
          <w:w w:val="10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 xml:space="preserve">erson) </w:t>
      </w:r>
      <w:r w:rsidRPr="00020A41">
        <w:rPr>
          <w:rFonts w:asciiTheme="minorHAnsi" w:eastAsia="Calibri" w:hAnsiTheme="minorHAnsi" w:cstheme="minorHAnsi"/>
          <w:spacing w:val="20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et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“Measureme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5"/>
          <w:w w:val="10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 xml:space="preserve">olarization </w:t>
      </w:r>
      <w:r w:rsidRPr="00020A41">
        <w:rPr>
          <w:rFonts w:asciiTheme="minorHAnsi" w:eastAsia="Calibri" w:hAnsiTheme="minorHAnsi" w:cstheme="minorHAnsi"/>
          <w:spacing w:val="11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obser</w:t>
      </w:r>
      <w:r w:rsidRPr="00020A41">
        <w:rPr>
          <w:rFonts w:asciiTheme="minorHAnsi" w:eastAsia="Calibri" w:hAnsiTheme="minorHAnsi" w:cstheme="minorHAnsi"/>
          <w:spacing w:val="-11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ables 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7"/>
          <w:sz w:val="22"/>
          <w:szCs w:val="22"/>
        </w:rPr>
        <w:t>η</w:t>
      </w:r>
      <w:r w:rsidRPr="00020A41">
        <w:rPr>
          <w:rFonts w:asciiTheme="minorHAnsi" w:eastAsia="Calibri" w:hAnsiTheme="minorHAnsi" w:cstheme="minorHAnsi"/>
          <w:sz w:val="22"/>
          <w:szCs w:val="22"/>
        </w:rPr>
        <w:t>-photopr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duction 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with</w:t>
      </w:r>
    </w:p>
    <w:p w14:paraId="3FBCE481" w14:textId="77777777" w:rsidR="004C2702" w:rsidRPr="00020A41" w:rsidRDefault="002F692E">
      <w:pPr>
        <w:spacing w:line="220" w:lineRule="exact"/>
        <w:ind w:left="61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CLAS”,</w:t>
      </w:r>
      <w:r w:rsidRPr="00020A41">
        <w:rPr>
          <w:rFonts w:asciiTheme="minorHAnsi" w:eastAsia="Calibri" w:hAnsiTheme="minorHAnsi" w:cstheme="minorHAnsi"/>
          <w:spacing w:val="8"/>
          <w:w w:val="1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Jefferson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Lab 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Pro</w:t>
      </w:r>
      <w:r w:rsidRPr="00020A41">
        <w:rPr>
          <w:rFonts w:asciiTheme="minorHAnsi" w:eastAsia="Calibri" w:hAnsiTheme="minorHAnsi" w:cstheme="minorHAnsi"/>
          <w:spacing w:val="6"/>
          <w:w w:val="10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osal</w:t>
      </w:r>
      <w:r w:rsidRPr="00020A41">
        <w:rPr>
          <w:rFonts w:asciiTheme="minorHAnsi" w:eastAsia="Calibri" w:hAnsiTheme="minorHAnsi" w:cstheme="minorHAnsi"/>
          <w:spacing w:val="30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E-05-012.</w:t>
      </w:r>
    </w:p>
    <w:p w14:paraId="4C96FD02" w14:textId="77777777" w:rsidR="004C2702" w:rsidRPr="00020A41" w:rsidRDefault="004C2702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57750EE4" w14:textId="77777777" w:rsidR="004C2702" w:rsidRPr="00020A41" w:rsidRDefault="002F692E">
      <w:pPr>
        <w:ind w:left="41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D.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So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>er(s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z w:val="22"/>
          <w:szCs w:val="22"/>
        </w:rPr>
        <w:t>es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erson)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al.,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“Helici</w:t>
      </w:r>
      <w:r w:rsidRPr="00020A41">
        <w:rPr>
          <w:rFonts w:asciiTheme="minorHAnsi" w:eastAsia="Calibri" w:hAnsiTheme="minorHAnsi" w:cstheme="minorHAnsi"/>
          <w:spacing w:val="-7"/>
          <w:w w:val="112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18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Str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uctur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Pion</w:t>
      </w:r>
      <w:r w:rsidRPr="00020A41">
        <w:rPr>
          <w:rFonts w:asciiTheme="minorHAnsi" w:eastAsia="Calibri" w:hAnsiTheme="minorHAnsi" w:cstheme="minorHAnsi"/>
          <w:spacing w:val="28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Photopr</w:t>
      </w:r>
      <w:r w:rsidRPr="00020A41">
        <w:rPr>
          <w:rFonts w:asciiTheme="minorHAnsi" w:eastAsia="Calibri" w:hAnsiTheme="minorHAnsi" w:cstheme="minorHAnsi"/>
          <w:spacing w:val="6"/>
          <w:w w:val="108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duction”,</w:t>
      </w:r>
      <w:r w:rsidRPr="00020A41">
        <w:rPr>
          <w:rFonts w:asciiTheme="minorHAnsi" w:eastAsia="Calibri" w:hAnsiTheme="minorHAnsi" w:cstheme="minorHAnsi"/>
          <w:spacing w:val="-12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61"/>
          <w:sz w:val="22"/>
          <w:szCs w:val="22"/>
        </w:rPr>
        <w:t>J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92"/>
          <w:sz w:val="22"/>
          <w:szCs w:val="22"/>
        </w:rPr>
        <w:t>ffe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>son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Lab 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Pro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osal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-04-</w:t>
      </w:r>
    </w:p>
    <w:p w14:paraId="40C92083" w14:textId="77777777" w:rsidR="004C2702" w:rsidRPr="00020A41" w:rsidRDefault="002F692E">
      <w:pPr>
        <w:spacing w:line="220" w:lineRule="exact"/>
        <w:ind w:left="61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>102.</w:t>
      </w:r>
    </w:p>
    <w:p w14:paraId="7EF119B4" w14:textId="77777777" w:rsidR="004C2702" w:rsidRPr="00020A41" w:rsidRDefault="004C2702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0273FF9D" w14:textId="77777777" w:rsidR="004C2702" w:rsidRPr="00020A41" w:rsidRDefault="002F692E">
      <w:pPr>
        <w:ind w:left="41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S.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Strau</w:t>
      </w:r>
      <w:r w:rsidRPr="00020A41">
        <w:rPr>
          <w:rFonts w:asciiTheme="minorHAnsi" w:eastAsia="Calibri" w:hAnsiTheme="minorHAnsi" w:cstheme="minorHAnsi"/>
          <w:spacing w:val="-5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h(s</w:t>
      </w:r>
      <w:r w:rsidRPr="00020A41">
        <w:rPr>
          <w:rFonts w:asciiTheme="minorHAnsi" w:eastAsia="Calibri" w:hAnsiTheme="minorHAnsi" w:cstheme="minorHAnsi"/>
          <w:spacing w:val="5"/>
          <w:w w:val="104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6"/>
          <w:w w:val="104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es</w:t>
      </w:r>
      <w:r w:rsidRPr="00020A41">
        <w:rPr>
          <w:rFonts w:asciiTheme="minorHAnsi" w:eastAsia="Calibri" w:hAnsiTheme="minorHAnsi" w:cstheme="minorHAnsi"/>
          <w:spacing w:val="5"/>
          <w:w w:val="104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erson)</w:t>
      </w:r>
      <w:r w:rsidRPr="00020A41">
        <w:rPr>
          <w:rFonts w:asciiTheme="minorHAnsi" w:eastAsia="Calibri" w:hAnsiTheme="minorHAnsi" w:cstheme="minorHAnsi"/>
          <w:spacing w:val="42"/>
          <w:w w:val="10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“Pion</w:t>
      </w:r>
      <w:r w:rsidRPr="00020A41">
        <w:rPr>
          <w:rFonts w:asciiTheme="minorHAnsi" w:eastAsia="Calibri" w:hAnsiTheme="minorHAnsi" w:cstheme="minorHAnsi"/>
          <w:spacing w:val="46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Photopr</w:t>
      </w:r>
      <w:r w:rsidRPr="00020A41">
        <w:rPr>
          <w:rFonts w:asciiTheme="minorHAnsi" w:eastAsia="Calibri" w:hAnsiTheme="minorHAnsi" w:cstheme="minorHAnsi"/>
          <w:spacing w:val="5"/>
          <w:w w:val="108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duction</w:t>
      </w:r>
      <w:r w:rsidRPr="00020A41">
        <w:rPr>
          <w:rFonts w:asciiTheme="minorHAnsi" w:eastAsia="Calibri" w:hAnsiTheme="minorHAnsi" w:cstheme="minorHAnsi"/>
          <w:spacing w:val="-14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from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olarized</w:t>
      </w:r>
      <w:r w:rsidRPr="00020A41">
        <w:rPr>
          <w:rFonts w:asciiTheme="minorHAnsi" w:eastAsia="Calibri" w:hAnsiTheme="minorHAnsi" w:cstheme="minorHAnsi"/>
          <w:spacing w:val="24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arget”,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61"/>
          <w:sz w:val="22"/>
          <w:szCs w:val="22"/>
        </w:rPr>
        <w:t>J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92"/>
          <w:sz w:val="22"/>
          <w:szCs w:val="22"/>
        </w:rPr>
        <w:t>ffe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son </w:t>
      </w:r>
      <w:r w:rsidRPr="00020A41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Lab 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Pr</w:t>
      </w:r>
      <w:r w:rsidRPr="00020A41">
        <w:rPr>
          <w:rFonts w:asciiTheme="minorHAnsi" w:eastAsia="Calibri" w:hAnsiTheme="minorHAnsi" w:cstheme="minorHAnsi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osal</w:t>
      </w:r>
    </w:p>
    <w:p w14:paraId="3721C8D5" w14:textId="77777777" w:rsidR="004C2702" w:rsidRPr="00020A41" w:rsidRDefault="002F692E">
      <w:pPr>
        <w:spacing w:line="220" w:lineRule="exact"/>
        <w:ind w:left="61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E-03-105.</w:t>
      </w:r>
    </w:p>
    <w:p w14:paraId="26225FF6" w14:textId="77777777" w:rsidR="004C2702" w:rsidRPr="00020A41" w:rsidRDefault="004C2702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FC81CEA" w14:textId="77777777" w:rsidR="004C2702" w:rsidRPr="00020A41" w:rsidRDefault="002F692E">
      <w:pPr>
        <w:spacing w:line="240" w:lineRule="exact"/>
        <w:ind w:left="618" w:right="73" w:hanging="199"/>
        <w:rPr>
          <w:rFonts w:asciiTheme="minorHAnsi" w:eastAsia="Calibri" w:hAnsiTheme="minorHAnsi" w:cstheme="minorHAnsi"/>
          <w:sz w:val="22"/>
          <w:szCs w:val="22"/>
        </w:rPr>
        <w:sectPr w:rsidR="004C2702" w:rsidRPr="00020A41">
          <w:pgSz w:w="11920" w:h="16840"/>
          <w:pgMar w:top="1560" w:right="920" w:bottom="280" w:left="960" w:header="0" w:footer="917" w:gutter="0"/>
          <w:cols w:space="720"/>
        </w:sectPr>
      </w:pPr>
      <w:r w:rsidRPr="00020A41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36"/>
          <w:w w:val="1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6"/>
          <w:sz w:val="22"/>
          <w:szCs w:val="22"/>
        </w:rPr>
        <w:t>F.</w:t>
      </w:r>
      <w:r w:rsidRPr="00020A41">
        <w:rPr>
          <w:rFonts w:asciiTheme="minorHAnsi" w:eastAsia="Calibri" w:hAnsiTheme="minorHAnsi" w:cstheme="minorHAnsi"/>
          <w:spacing w:val="-3"/>
          <w:w w:val="1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9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le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(s</w:t>
      </w:r>
      <w:r w:rsidRPr="00020A41">
        <w:rPr>
          <w:rFonts w:asciiTheme="minorHAnsi" w:eastAsia="Calibri" w:hAnsiTheme="minorHAnsi" w:cstheme="minorHAnsi"/>
          <w:spacing w:val="6"/>
          <w:w w:val="109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6"/>
          <w:w w:val="104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w w:val="94"/>
          <w:sz w:val="22"/>
          <w:szCs w:val="22"/>
        </w:rPr>
        <w:t>es</w:t>
      </w:r>
      <w:r w:rsidRPr="00020A41">
        <w:rPr>
          <w:rFonts w:asciiTheme="minorHAnsi" w:eastAsia="Calibri" w:hAnsiTheme="minorHAnsi" w:cstheme="minorHAnsi"/>
          <w:spacing w:val="5"/>
          <w:w w:val="10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ers</w:t>
      </w:r>
      <w:r w:rsidRPr="00020A41">
        <w:rPr>
          <w:rFonts w:asciiTheme="minorHAnsi" w:eastAsia="Calibri" w:hAnsiTheme="minorHAnsi" w:cstheme="minorHAnsi"/>
          <w:sz w:val="22"/>
          <w:szCs w:val="22"/>
        </w:rPr>
        <w:t>on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)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al.,</w:t>
      </w:r>
      <w:r w:rsidRPr="00020A41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“Sear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Missing 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Nucleon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Resonances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Hy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eron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Photopr</w:t>
      </w:r>
      <w:r w:rsidRPr="00020A41">
        <w:rPr>
          <w:rFonts w:asciiTheme="minorHAnsi" w:eastAsia="Calibri" w:hAnsiTheme="minorHAnsi" w:cstheme="minorHAnsi"/>
          <w:spacing w:val="6"/>
          <w:w w:val="10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duction”,</w:t>
      </w:r>
      <w:r w:rsidRPr="00020A41">
        <w:rPr>
          <w:rFonts w:asciiTheme="minorHAnsi" w:eastAsia="Calibri" w:hAnsiTheme="minorHAnsi" w:cstheme="minorHAnsi"/>
          <w:spacing w:val="23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61"/>
          <w:sz w:val="22"/>
          <w:szCs w:val="22"/>
        </w:rPr>
        <w:t>J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 xml:space="preserve">- </w:t>
      </w:r>
      <w:r w:rsidRPr="00020A41">
        <w:rPr>
          <w:rFonts w:asciiTheme="minorHAnsi" w:eastAsia="Calibri" w:hAnsiTheme="minorHAnsi" w:cstheme="minorHAnsi"/>
          <w:sz w:val="22"/>
          <w:szCs w:val="22"/>
        </w:rPr>
        <w:t>ferson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Lab 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Pro</w:t>
      </w:r>
      <w:r w:rsidRPr="00020A41">
        <w:rPr>
          <w:rFonts w:asciiTheme="minorHAnsi" w:eastAsia="Calibri" w:hAnsiTheme="minorHAnsi" w:cstheme="minorHAnsi"/>
          <w:spacing w:val="5"/>
          <w:w w:val="10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osal</w:t>
      </w:r>
      <w:r w:rsidRPr="00020A41">
        <w:rPr>
          <w:rFonts w:asciiTheme="minorHAnsi" w:eastAsia="Calibri" w:hAnsiTheme="minorHAnsi" w:cstheme="minorHAnsi"/>
          <w:spacing w:val="31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E-02-112.</w:t>
      </w:r>
    </w:p>
    <w:p w14:paraId="0B09E77F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02A63E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B0475A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AE35B1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4E93A6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834B07" w14:textId="77777777" w:rsidR="004C2702" w:rsidRPr="00020A41" w:rsidRDefault="004C2702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61E231F8" w14:textId="77777777" w:rsidR="004C2702" w:rsidRPr="00020A41" w:rsidRDefault="002F692E">
      <w:pPr>
        <w:spacing w:before="13"/>
        <w:ind w:left="120"/>
        <w:rPr>
          <w:rFonts w:asciiTheme="minorHAns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spacing w:val="-33"/>
          <w:w w:val="123"/>
          <w:sz w:val="22"/>
          <w:szCs w:val="22"/>
        </w:rPr>
        <w:t>PA</w:t>
      </w:r>
      <w:r w:rsidRPr="00020A41">
        <w:rPr>
          <w:rFonts w:asciiTheme="minorHAnsi" w:hAnsiTheme="minorHAnsi" w:cstheme="minorHAnsi"/>
          <w:w w:val="123"/>
          <w:sz w:val="22"/>
          <w:szCs w:val="22"/>
        </w:rPr>
        <w:t>TENTS</w:t>
      </w:r>
      <w:r w:rsidRPr="00020A41">
        <w:rPr>
          <w:rFonts w:asciiTheme="minorHAnsi" w:hAnsiTheme="minorHAnsi" w:cstheme="minorHAnsi"/>
          <w:spacing w:val="72"/>
          <w:w w:val="123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3"/>
          <w:sz w:val="22"/>
          <w:szCs w:val="22"/>
        </w:rPr>
        <w:t>AND</w:t>
      </w:r>
      <w:r w:rsidRPr="00020A41">
        <w:rPr>
          <w:rFonts w:asciiTheme="minorHAnsi" w:hAnsiTheme="minorHAnsi" w:cstheme="minorHAnsi"/>
          <w:spacing w:val="12"/>
          <w:w w:val="123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3"/>
          <w:sz w:val="22"/>
          <w:szCs w:val="22"/>
        </w:rPr>
        <w:t>INVENTOR’S</w:t>
      </w:r>
      <w:r w:rsidRPr="00020A41">
        <w:rPr>
          <w:rFonts w:asciiTheme="minorHAnsi" w:hAnsiTheme="minorHAnsi" w:cstheme="minorHAnsi"/>
          <w:spacing w:val="1"/>
          <w:w w:val="123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5"/>
          <w:sz w:val="22"/>
          <w:szCs w:val="22"/>
        </w:rPr>
        <w:t>C</w:t>
      </w:r>
      <w:r w:rsidRPr="00020A41">
        <w:rPr>
          <w:rFonts w:asciiTheme="minorHAnsi" w:hAnsiTheme="minorHAnsi" w:cstheme="minorHAnsi"/>
          <w:w w:val="123"/>
          <w:sz w:val="22"/>
          <w:szCs w:val="22"/>
        </w:rPr>
        <w:t>E</w:t>
      </w:r>
      <w:r w:rsidRPr="00020A41">
        <w:rPr>
          <w:rFonts w:asciiTheme="minorHAnsi" w:hAnsiTheme="minorHAnsi" w:cstheme="minorHAnsi"/>
          <w:spacing w:val="-27"/>
          <w:w w:val="129"/>
          <w:sz w:val="22"/>
          <w:szCs w:val="22"/>
        </w:rPr>
        <w:t>R</w:t>
      </w:r>
      <w:r w:rsidRPr="00020A41">
        <w:rPr>
          <w:rFonts w:asciiTheme="minorHAnsi" w:hAnsiTheme="minorHAnsi" w:cstheme="minorHAnsi"/>
          <w:w w:val="131"/>
          <w:sz w:val="22"/>
          <w:szCs w:val="22"/>
        </w:rPr>
        <w:t>T</w:t>
      </w:r>
      <w:r w:rsidRPr="00020A41">
        <w:rPr>
          <w:rFonts w:asciiTheme="minorHAnsi" w:hAnsiTheme="minorHAnsi" w:cstheme="minorHAnsi"/>
          <w:w w:val="127"/>
          <w:sz w:val="22"/>
          <w:szCs w:val="22"/>
        </w:rPr>
        <w:t>IFIC</w:t>
      </w:r>
      <w:r w:rsidRPr="00020A41">
        <w:rPr>
          <w:rFonts w:asciiTheme="minorHAnsi" w:hAnsiTheme="minorHAnsi" w:cstheme="minorHAnsi"/>
          <w:spacing w:val="-27"/>
          <w:w w:val="120"/>
          <w:sz w:val="22"/>
          <w:szCs w:val="22"/>
        </w:rPr>
        <w:t>A</w:t>
      </w:r>
      <w:r w:rsidRPr="00020A41">
        <w:rPr>
          <w:rFonts w:asciiTheme="minorHAnsi" w:hAnsiTheme="minorHAnsi" w:cstheme="minorHAnsi"/>
          <w:w w:val="131"/>
          <w:sz w:val="22"/>
          <w:szCs w:val="22"/>
        </w:rPr>
        <w:t>T</w:t>
      </w:r>
      <w:r w:rsidRPr="00020A41">
        <w:rPr>
          <w:rFonts w:asciiTheme="minorHAnsi" w:hAnsiTheme="minorHAnsi" w:cstheme="minorHAnsi"/>
          <w:w w:val="119"/>
          <w:sz w:val="22"/>
          <w:szCs w:val="22"/>
        </w:rPr>
        <w:t>ES</w:t>
      </w:r>
    </w:p>
    <w:p w14:paraId="3DA3DC8C" w14:textId="77777777" w:rsidR="004C2702" w:rsidRPr="00020A41" w:rsidRDefault="004C2702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5250BE73" w14:textId="77777777" w:rsidR="004C2702" w:rsidRPr="00020A41" w:rsidRDefault="002F692E">
      <w:pPr>
        <w:ind w:left="41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34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39"/>
          <w:w w:val="1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8"/>
          <w:w w:val="134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ate</w:t>
      </w:r>
      <w:r w:rsidRPr="00020A41">
        <w:rPr>
          <w:rFonts w:asciiTheme="minorHAnsi" w:eastAsia="Calibri" w:hAnsiTheme="minorHAnsi" w:cstheme="minorHAnsi"/>
          <w:spacing w:val="-8"/>
          <w:w w:val="134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-26"/>
          <w:w w:val="1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6"/>
          <w:w w:val="12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ending</w:t>
      </w:r>
    </w:p>
    <w:p w14:paraId="7EA72893" w14:textId="77777777" w:rsidR="004C2702" w:rsidRPr="00020A41" w:rsidRDefault="002F692E">
      <w:pPr>
        <w:spacing w:line="220" w:lineRule="exact"/>
        <w:ind w:left="61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O.</w:t>
      </w:r>
      <w:r w:rsidRPr="00020A41">
        <w:rPr>
          <w:rFonts w:asciiTheme="minorHAnsi" w:eastAsia="Calibri" w:hAnsiTheme="minorHAnsi" w:cstheme="minorHAnsi"/>
          <w:spacing w:val="-19"/>
          <w:w w:val="11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.</w:t>
      </w:r>
      <w:r w:rsidRPr="00020A41">
        <w:rPr>
          <w:rFonts w:asciiTheme="minorHAnsi" w:eastAsia="Calibri" w:hAnsiTheme="minorHAnsi" w:cstheme="minorHAnsi"/>
          <w:spacing w:val="41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16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A.N.</w:t>
      </w:r>
      <w:r w:rsidRPr="00020A41">
        <w:rPr>
          <w:rFonts w:asciiTheme="minorHAnsi" w:eastAsia="Calibri" w:hAnsiTheme="minorHAnsi" w:cstheme="minorHAnsi"/>
          <w:spacing w:val="37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Prim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ak,</w:t>
      </w:r>
      <w:r w:rsidRPr="00020A41">
        <w:rPr>
          <w:rFonts w:asciiTheme="minorHAnsi" w:eastAsia="Calibri" w:hAnsiTheme="minorHAnsi" w:cstheme="minorHAnsi"/>
          <w:spacing w:val="23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C.H.</w:t>
      </w:r>
      <w:r w:rsidRPr="00020A41">
        <w:rPr>
          <w:rFonts w:asciiTheme="minorHAnsi" w:eastAsia="Calibri" w:hAnsiTheme="minorHAnsi" w:cstheme="minorHAnsi"/>
          <w:spacing w:val="45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McCollough,</w:t>
      </w:r>
      <w:r w:rsidRPr="00020A41">
        <w:rPr>
          <w:rFonts w:asciiTheme="minorHAnsi" w:eastAsia="Calibri" w:hAnsiTheme="minorHAnsi" w:cstheme="minorHAnsi"/>
          <w:spacing w:val="-22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“Obj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ct 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ident</w:t>
      </w:r>
      <w:r w:rsidRPr="00020A41">
        <w:rPr>
          <w:rFonts w:asciiTheme="minorHAnsi" w:eastAsia="Calibri" w:hAnsiTheme="minorHAnsi" w:cstheme="minorHAnsi"/>
          <w:w w:val="133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fi</w:t>
      </w:r>
      <w:r w:rsidRPr="00020A41">
        <w:rPr>
          <w:rFonts w:asciiTheme="minorHAnsi" w:eastAsia="Calibri" w:hAnsiTheme="minorHAnsi" w:cstheme="minorHAnsi"/>
          <w:spacing w:val="-10"/>
          <w:w w:val="108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ti</w:t>
      </w:r>
      <w:r w:rsidRPr="00020A41">
        <w:rPr>
          <w:rFonts w:asciiTheme="minorHAnsi" w:eastAsia="Calibri" w:hAnsiTheme="minorHAnsi" w:cstheme="minorHAnsi"/>
          <w:w w:val="9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dual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ene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>gy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>ont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>ast-enhan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ce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3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46"/>
          <w:sz w:val="22"/>
          <w:szCs w:val="22"/>
        </w:rPr>
        <w:t>T</w:t>
      </w:r>
    </w:p>
    <w:p w14:paraId="6DCC97B2" w14:textId="77777777" w:rsidR="004C2702" w:rsidRPr="00020A41" w:rsidRDefault="002F692E">
      <w:pPr>
        <w:spacing w:line="220" w:lineRule="exact"/>
        <w:ind w:left="61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im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ges</w:t>
      </w:r>
      <w:r w:rsidRPr="00020A41">
        <w:rPr>
          <w:rFonts w:asciiTheme="minorHAnsi" w:eastAsia="Calibri" w:hAnsiTheme="minorHAnsi" w:cstheme="minorHAnsi"/>
          <w:w w:val="122"/>
          <w:sz w:val="22"/>
          <w:szCs w:val="22"/>
        </w:rPr>
        <w:t>.”</w:t>
      </w:r>
    </w:p>
    <w:p w14:paraId="5CE47116" w14:textId="77777777" w:rsidR="004C2702" w:rsidRPr="00020A41" w:rsidRDefault="004C2702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42D348B6" w14:textId="77777777" w:rsidR="004C2702" w:rsidRPr="00020A41" w:rsidRDefault="002F692E">
      <w:pPr>
        <w:ind w:left="419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020A41">
        <w:rPr>
          <w:rFonts w:asciiTheme="minorHAnsi" w:hAnsiTheme="minorHAnsi" w:cstheme="minorHAnsi"/>
          <w:spacing w:val="43"/>
          <w:w w:val="1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0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-8"/>
          <w:w w:val="130"/>
          <w:sz w:val="22"/>
          <w:szCs w:val="22"/>
        </w:rPr>
        <w:t>nv</w:t>
      </w:r>
      <w:r w:rsidRPr="00020A41">
        <w:rPr>
          <w:rFonts w:asciiTheme="minorHAnsi" w:eastAsia="Calibri" w:hAnsiTheme="minorHAnsi" w:cstheme="minorHAnsi"/>
          <w:w w:val="130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8"/>
          <w:w w:val="130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30"/>
          <w:sz w:val="22"/>
          <w:szCs w:val="22"/>
        </w:rPr>
        <w:t>tor’s</w:t>
      </w:r>
      <w:r w:rsidRPr="00020A41">
        <w:rPr>
          <w:rFonts w:asciiTheme="minorHAnsi" w:eastAsia="Calibri" w:hAnsiTheme="minorHAnsi" w:cstheme="minorHAnsi"/>
          <w:spacing w:val="-25"/>
          <w:w w:val="1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0"/>
          <w:sz w:val="22"/>
          <w:szCs w:val="22"/>
        </w:rPr>
        <w:t>Certificate</w:t>
      </w:r>
      <w:r w:rsidRPr="00020A41">
        <w:rPr>
          <w:rFonts w:asciiTheme="minorHAnsi" w:eastAsia="Calibri" w:hAnsiTheme="minorHAnsi" w:cstheme="minorHAnsi"/>
          <w:spacing w:val="-24"/>
          <w:w w:val="1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54"/>
          <w:sz w:val="22"/>
          <w:szCs w:val="22"/>
        </w:rPr>
        <w:t>USSR</w:t>
      </w:r>
      <w:r w:rsidRPr="00020A41">
        <w:rPr>
          <w:rFonts w:asciiTheme="minorHAnsi" w:eastAsia="Calibri" w:hAnsiTheme="minorHAnsi" w:cstheme="minorHAnsi"/>
          <w:spacing w:val="-39"/>
          <w:w w:val="15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54"/>
          <w:sz w:val="22"/>
          <w:szCs w:val="22"/>
        </w:rPr>
        <w:t>#</w:t>
      </w:r>
      <w:r w:rsidRPr="00020A41">
        <w:rPr>
          <w:rFonts w:asciiTheme="minorHAnsi" w:eastAsia="Calibri" w:hAnsiTheme="minorHAnsi" w:cstheme="minorHAnsi"/>
          <w:spacing w:val="44"/>
          <w:w w:val="15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1398550.</w:t>
      </w:r>
    </w:p>
    <w:p w14:paraId="3E99414A" w14:textId="77777777" w:rsidR="004C2702" w:rsidRPr="00020A41" w:rsidRDefault="002F692E">
      <w:pPr>
        <w:spacing w:line="220" w:lineRule="exact"/>
        <w:ind w:left="61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A.</w:t>
      </w:r>
      <w:r w:rsidRPr="00020A41">
        <w:rPr>
          <w:rFonts w:asciiTheme="minorHAnsi" w:eastAsia="Calibri" w:hAnsiTheme="minorHAnsi" w:cstheme="minorHAnsi"/>
          <w:spacing w:val="-20"/>
          <w:w w:val="117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.</w:t>
      </w:r>
      <w:r w:rsidRPr="00020A41">
        <w:rPr>
          <w:rFonts w:asciiTheme="minorHAnsi" w:eastAsia="Calibri" w:hAnsiTheme="minorHAnsi" w:cstheme="minorHAnsi"/>
          <w:spacing w:val="47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-16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I.M. 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Karnaukh</w:t>
      </w:r>
      <w:r w:rsidRPr="00020A41">
        <w:rPr>
          <w:rFonts w:asciiTheme="minorHAnsi" w:eastAsia="Calibri" w:hAnsiTheme="minorHAnsi" w:cstheme="minorHAnsi"/>
          <w:spacing w:val="-6"/>
          <w:w w:val="112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v,</w:t>
      </w:r>
      <w:r w:rsidRPr="00020A41">
        <w:rPr>
          <w:rFonts w:asciiTheme="minorHAnsi" w:eastAsia="Calibri" w:hAnsiTheme="minorHAnsi" w:cstheme="minorHAnsi"/>
          <w:spacing w:val="14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 xml:space="preserve">A.A. </w:t>
      </w:r>
      <w:r w:rsidRPr="00020A41">
        <w:rPr>
          <w:rFonts w:asciiTheme="minorHAnsi" w:eastAsia="Calibri" w:hAnsiTheme="minorHAnsi" w:cstheme="minorHAnsi"/>
          <w:spacing w:val="12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Lukhanin,</w:t>
      </w:r>
      <w:r w:rsidRPr="00020A41">
        <w:rPr>
          <w:rFonts w:asciiTheme="minorHAnsi" w:eastAsia="Calibri" w:hAnsiTheme="minorHAnsi" w:cstheme="minorHAnsi"/>
          <w:spacing w:val="28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A.</w:t>
      </w:r>
      <w:r w:rsidRPr="00020A41">
        <w:rPr>
          <w:rFonts w:asciiTheme="minorHAnsi" w:eastAsia="Calibri" w:hAnsiTheme="minorHAnsi" w:cstheme="minorHAnsi"/>
          <w:spacing w:val="-21"/>
          <w:w w:val="124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 xml:space="preserve">u. </w:t>
      </w:r>
      <w:r w:rsidRPr="00020A41">
        <w:rPr>
          <w:rFonts w:asciiTheme="minorHAnsi" w:eastAsia="Calibri" w:hAnsiTheme="minorHAnsi" w:cstheme="minorHAnsi"/>
          <w:spacing w:val="8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Neffa,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“Cry</w:t>
      </w:r>
      <w:r w:rsidRPr="00020A41">
        <w:rPr>
          <w:rFonts w:asciiTheme="minorHAnsi" w:eastAsia="Calibri" w:hAnsiTheme="minorHAnsi" w:cstheme="minorHAnsi"/>
          <w:spacing w:val="-11"/>
          <w:w w:val="108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genic</w:t>
      </w:r>
      <w:r w:rsidRPr="00020A41">
        <w:rPr>
          <w:rFonts w:asciiTheme="minorHAnsi" w:eastAsia="Calibri" w:hAnsiTheme="minorHAnsi" w:cstheme="minorHAnsi"/>
          <w:spacing w:val="48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insta</w:t>
      </w:r>
      <w:r w:rsidRPr="00020A41">
        <w:rPr>
          <w:rFonts w:asciiTheme="minorHAnsi" w:eastAsia="Calibri" w:hAnsiTheme="minorHAnsi" w:cstheme="minorHAnsi"/>
          <w:spacing w:val="11"/>
          <w:w w:val="108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 xml:space="preserve">lation.” </w:t>
      </w:r>
      <w:r w:rsidRPr="00020A41">
        <w:rPr>
          <w:rFonts w:asciiTheme="minorHAnsi" w:eastAsia="Calibri" w:hAnsiTheme="minorHAnsi" w:cstheme="minorHAnsi"/>
          <w:spacing w:val="23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Bull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tin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</w:p>
    <w:p w14:paraId="186A7F30" w14:textId="77777777" w:rsidR="004C2702" w:rsidRPr="00020A41" w:rsidRDefault="002F692E">
      <w:pPr>
        <w:spacing w:line="220" w:lineRule="exact"/>
        <w:ind w:left="61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Disc</w:t>
      </w:r>
      <w:r w:rsidRPr="00020A41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ov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ery</w:t>
      </w:r>
      <w:r w:rsidRPr="00020A41">
        <w:rPr>
          <w:rFonts w:asciiTheme="minorHAnsi" w:eastAsia="Calibri" w:hAnsiTheme="minorHAnsi" w:cstheme="minorHAnsi"/>
          <w:spacing w:val="25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nv</w:t>
      </w:r>
      <w:r w:rsidRPr="00020A41">
        <w:rPr>
          <w:rFonts w:asciiTheme="minorHAnsi" w:eastAsia="Calibri" w:hAnsiTheme="minorHAnsi" w:cstheme="minorHAnsi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tion 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1"/>
          <w:sz w:val="22"/>
          <w:szCs w:val="22"/>
        </w:rPr>
        <w:t>USSR,</w:t>
      </w:r>
      <w:r w:rsidRPr="00020A41">
        <w:rPr>
          <w:rFonts w:asciiTheme="minorHAnsi" w:eastAsia="Calibri" w:hAnsiTheme="minorHAnsi" w:cstheme="minorHAnsi"/>
          <w:spacing w:val="12"/>
          <w:w w:val="1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28,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272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(1987).</w:t>
      </w:r>
    </w:p>
    <w:p w14:paraId="489E1CF8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CA2956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A0C0E1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143C4C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5A112B" w14:textId="77777777" w:rsidR="004C2702" w:rsidRPr="00020A41" w:rsidRDefault="004C2702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45516521" w14:textId="77777777" w:rsidR="004C2702" w:rsidRPr="00020A41" w:rsidRDefault="002F692E">
      <w:pPr>
        <w:ind w:left="120"/>
        <w:rPr>
          <w:rFonts w:asciiTheme="minorHAns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24"/>
          <w:sz w:val="22"/>
          <w:szCs w:val="22"/>
        </w:rPr>
        <w:t>ABSTR</w:t>
      </w:r>
      <w:r w:rsidRPr="00020A41">
        <w:rPr>
          <w:rFonts w:asciiTheme="minorHAnsi" w:hAnsiTheme="minorHAnsi" w:cstheme="minorHAnsi"/>
          <w:spacing w:val="-11"/>
          <w:w w:val="124"/>
          <w:sz w:val="22"/>
          <w:szCs w:val="22"/>
        </w:rPr>
        <w:t>A</w:t>
      </w:r>
      <w:r w:rsidRPr="00020A41">
        <w:rPr>
          <w:rFonts w:asciiTheme="minorHAnsi" w:hAnsiTheme="minorHAnsi" w:cstheme="minorHAnsi"/>
          <w:w w:val="124"/>
          <w:sz w:val="22"/>
          <w:szCs w:val="22"/>
        </w:rPr>
        <w:t>CT</w:t>
      </w:r>
      <w:r w:rsidRPr="00020A41">
        <w:rPr>
          <w:rFonts w:asciiTheme="minorHAnsi" w:hAnsiTheme="minorHAnsi" w:cstheme="minorHAnsi"/>
          <w:spacing w:val="19"/>
          <w:w w:val="124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0"/>
          <w:sz w:val="22"/>
          <w:szCs w:val="22"/>
        </w:rPr>
        <w:t>SUB</w:t>
      </w:r>
      <w:r w:rsidRPr="00020A41">
        <w:rPr>
          <w:rFonts w:asciiTheme="minorHAnsi" w:hAnsiTheme="minorHAnsi" w:cstheme="minorHAnsi"/>
          <w:w w:val="122"/>
          <w:sz w:val="22"/>
          <w:szCs w:val="22"/>
        </w:rPr>
        <w:t>M</w:t>
      </w:r>
      <w:r w:rsidRPr="00020A41">
        <w:rPr>
          <w:rFonts w:asciiTheme="minorHAnsi" w:hAnsiTheme="minorHAnsi" w:cstheme="minorHAnsi"/>
          <w:w w:val="128"/>
          <w:sz w:val="22"/>
          <w:szCs w:val="22"/>
        </w:rPr>
        <w:t>I</w:t>
      </w:r>
      <w:r w:rsidRPr="00020A41">
        <w:rPr>
          <w:rFonts w:asciiTheme="minorHAnsi" w:hAnsiTheme="minorHAnsi" w:cstheme="minorHAnsi"/>
          <w:w w:val="120"/>
          <w:sz w:val="22"/>
          <w:szCs w:val="22"/>
        </w:rPr>
        <w:t>SSION</w:t>
      </w:r>
    </w:p>
    <w:p w14:paraId="5EA179E7" w14:textId="77777777" w:rsidR="004C2702" w:rsidRPr="00020A41" w:rsidRDefault="004C2702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73CE87BA" w14:textId="77777777" w:rsidR="004C2702" w:rsidRPr="00020A41" w:rsidRDefault="002F692E">
      <w:pPr>
        <w:spacing w:line="240" w:lineRule="exact"/>
        <w:ind w:left="618" w:right="77" w:hanging="25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1. 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X.</w:t>
      </w:r>
      <w:r w:rsidRPr="00020A41">
        <w:rPr>
          <w:rFonts w:asciiTheme="minorHAnsi" w:eastAsia="Calibri" w:hAnsiTheme="minorHAnsi" w:cstheme="minorHAnsi"/>
          <w:spacing w:val="26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Liu 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“Qua</w:t>
      </w:r>
      <w:r w:rsidRPr="00020A41">
        <w:rPr>
          <w:rFonts w:asciiTheme="minorHAnsi" w:eastAsia="Calibri" w:hAnsiTheme="minorHAnsi" w:cstheme="minorHAnsi"/>
          <w:spacing w:val="-6"/>
          <w:w w:val="109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itati</w:t>
      </w:r>
      <w:r w:rsidRPr="00020A41">
        <w:rPr>
          <w:rFonts w:asciiTheme="minorHAnsi" w:eastAsia="Calibri" w:hAnsiTheme="minorHAnsi" w:cstheme="minorHAnsi"/>
          <w:spacing w:val="-6"/>
          <w:w w:val="114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40"/>
          <w:w w:val="8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imaging 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hemical 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com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osition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using 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dual-energ</w:t>
      </w:r>
      <w:r w:rsidRPr="00020A41">
        <w:rPr>
          <w:rFonts w:asciiTheme="minorHAnsi" w:eastAsia="Calibri" w:hAnsiTheme="minorHAnsi" w:cstheme="minorHAnsi"/>
          <w:spacing w:val="-17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,   dual-source 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1"/>
          <w:sz w:val="22"/>
          <w:szCs w:val="22"/>
        </w:rPr>
        <w:t>CT”,</w:t>
      </w:r>
      <w:r w:rsidRPr="00020A41">
        <w:rPr>
          <w:rFonts w:asciiTheme="minorHAnsi" w:eastAsia="Calibri" w:hAnsiTheme="minorHAnsi" w:cstheme="minorHAnsi"/>
          <w:spacing w:val="26"/>
          <w:w w:val="1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136"/>
          <w:sz w:val="22"/>
          <w:szCs w:val="22"/>
        </w:rPr>
        <w:t xml:space="preserve">PIE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Medical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Imaging</w:t>
      </w:r>
      <w:r w:rsidRPr="00020A41">
        <w:rPr>
          <w:rFonts w:asciiTheme="minorHAnsi" w:eastAsia="Calibri" w:hAnsiTheme="minorHAnsi" w:cstheme="minorHAnsi"/>
          <w:spacing w:val="31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ternational</w:t>
      </w:r>
      <w:r w:rsidRPr="00020A41">
        <w:rPr>
          <w:rFonts w:asciiTheme="minorHAnsi" w:eastAsia="Calibri" w:hAnsiTheme="minorHAnsi" w:cstheme="minorHAnsi"/>
          <w:spacing w:val="14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Conference,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16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-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21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ru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ary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2008,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San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Diego,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CA,</w:t>
      </w:r>
      <w:r w:rsidRPr="00020A41">
        <w:rPr>
          <w:rFonts w:asciiTheme="minorHAnsi" w:eastAsia="Calibri" w:hAnsiTheme="minorHAnsi" w:cstheme="minorHAnsi"/>
          <w:spacing w:val="21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USA.</w:t>
      </w:r>
    </w:p>
    <w:p w14:paraId="5539F197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2AF613FC" w14:textId="77777777" w:rsidR="004C2702" w:rsidRPr="00020A41" w:rsidRDefault="002F692E">
      <w:pPr>
        <w:spacing w:line="240" w:lineRule="exact"/>
        <w:ind w:left="618" w:right="77" w:hanging="25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2.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N.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-11"/>
          <w:w w:val="109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ahashi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“Dual-energy</w:t>
      </w:r>
      <w:r w:rsidRPr="00020A41">
        <w:rPr>
          <w:rFonts w:asciiTheme="minorHAnsi" w:eastAsia="Calibri" w:hAnsiTheme="minorHAnsi" w:cstheme="minorHAnsi"/>
          <w:spacing w:val="27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1"/>
          <w:sz w:val="22"/>
          <w:szCs w:val="22"/>
        </w:rPr>
        <w:t>CT</w:t>
      </w:r>
      <w:r w:rsidRPr="00020A41">
        <w:rPr>
          <w:rFonts w:asciiTheme="minorHAnsi" w:eastAsia="Calibri" w:hAnsiTheme="minorHAnsi" w:cstheme="minorHAnsi"/>
          <w:spacing w:val="8"/>
          <w:w w:val="1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6"/>
          <w:w w:val="107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dine-subtraction</w:t>
      </w:r>
      <w:r w:rsidRPr="00020A41">
        <w:rPr>
          <w:rFonts w:asciiTheme="minorHAnsi" w:eastAsia="Calibri" w:hAnsiTheme="minorHAnsi" w:cstheme="minorHAnsi"/>
          <w:spacing w:val="-9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 xml:space="preserve">“virtual </w:t>
      </w:r>
      <w:r w:rsidRPr="00020A41">
        <w:rPr>
          <w:rFonts w:asciiTheme="minorHAnsi" w:eastAsia="Calibri" w:hAnsiTheme="minorHAnsi" w:cstheme="minorHAnsi"/>
          <w:spacing w:val="10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non-co</w:t>
      </w:r>
      <w:r w:rsidRPr="00020A41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trast”</w:t>
      </w:r>
      <w:r w:rsidRPr="00020A41">
        <w:rPr>
          <w:rFonts w:asciiTheme="minorHAnsi" w:eastAsia="Calibri" w:hAnsiTheme="minorHAnsi" w:cstheme="minorHAnsi"/>
          <w:spacing w:val="4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>hnique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detection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of urinary 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stones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opacified  collecting 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system: 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asibil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-6"/>
          <w:w w:val="118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31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pha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tom 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study”,</w:t>
      </w:r>
      <w:r w:rsidRPr="00020A41">
        <w:rPr>
          <w:rFonts w:asciiTheme="minorHAnsi" w:eastAsia="Calibri" w:hAnsiTheme="minorHAnsi" w:cstheme="minorHAnsi"/>
          <w:spacing w:val="36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>cie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G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as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tr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oi</w:t>
      </w:r>
      <w:r w:rsidRPr="00020A41">
        <w:rPr>
          <w:rFonts w:asciiTheme="minorHAnsi" w:eastAsia="Calibri" w:hAnsiTheme="minorHAnsi" w:cstheme="minorHAnsi"/>
          <w:spacing w:val="-6"/>
          <w:w w:val="103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tes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ti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nal Radiologists</w:t>
      </w:r>
      <w:r w:rsidRPr="00020A41">
        <w:rPr>
          <w:rFonts w:asciiTheme="minorHAnsi" w:eastAsia="Calibri" w:hAnsiTheme="minorHAnsi" w:cstheme="minorHAnsi"/>
          <w:spacing w:val="25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>cie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Uroradiolog</w:t>
      </w:r>
      <w:r w:rsidRPr="00020A41">
        <w:rPr>
          <w:rFonts w:asciiTheme="minorHAnsi" w:eastAsia="Calibri" w:hAnsiTheme="minorHAnsi" w:cstheme="minorHAnsi"/>
          <w:spacing w:val="-19"/>
          <w:w w:val="110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-19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April</w:t>
      </w:r>
      <w:r w:rsidRPr="00020A41">
        <w:rPr>
          <w:rFonts w:asciiTheme="minorHAnsi" w:eastAsia="Calibri" w:hAnsiTheme="minorHAnsi" w:cstheme="minorHAnsi"/>
          <w:spacing w:val="43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15-20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2007,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>co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ut 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7"/>
          <w:w w:val="11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oi</w:t>
      </w:r>
      <w:r w:rsidRPr="00020A41">
        <w:rPr>
          <w:rFonts w:asciiTheme="minorHAnsi" w:eastAsia="Calibri" w:hAnsiTheme="minorHAnsi" w:cstheme="minorHAnsi"/>
          <w:spacing w:val="-7"/>
          <w:w w:val="111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t,</w:t>
      </w:r>
      <w:r w:rsidRPr="00020A41">
        <w:rPr>
          <w:rFonts w:asciiTheme="minorHAnsi" w:eastAsia="Calibri" w:hAnsiTheme="minorHAnsi" w:cstheme="minorHAnsi"/>
          <w:spacing w:val="20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Naples,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FL,</w:t>
      </w:r>
      <w:r w:rsidRPr="00020A41">
        <w:rPr>
          <w:rFonts w:asciiTheme="minorHAnsi" w:eastAsia="Calibri" w:hAnsiTheme="minorHAnsi" w:cstheme="minorHAnsi"/>
          <w:spacing w:val="29"/>
          <w:w w:val="1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USA.</w:t>
      </w:r>
    </w:p>
    <w:p w14:paraId="3D697420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1198D7B4" w14:textId="77777777" w:rsidR="004C2702" w:rsidRPr="00020A41" w:rsidRDefault="002F692E">
      <w:pPr>
        <w:spacing w:line="240" w:lineRule="exact"/>
        <w:ind w:left="618" w:right="77" w:hanging="25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3.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A.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Primak</w:t>
      </w:r>
      <w:r w:rsidRPr="00020A41">
        <w:rPr>
          <w:rFonts w:asciiTheme="minorHAnsi" w:eastAsia="Calibri" w:hAnsiTheme="minorHAnsi" w:cstheme="minorHAnsi"/>
          <w:spacing w:val="2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al.,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“A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hn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ic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al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Solution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to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oid</w:t>
      </w:r>
      <w:r w:rsidRPr="00020A41">
        <w:rPr>
          <w:rFonts w:asciiTheme="minorHAnsi" w:eastAsia="Calibri" w:hAnsiTheme="minorHAnsi" w:cstheme="minorHAnsi"/>
          <w:spacing w:val="-2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artial</w:t>
      </w:r>
      <w:r w:rsidRPr="00020A41">
        <w:rPr>
          <w:rFonts w:asciiTheme="minorHAnsi" w:eastAsia="Calibri" w:hAnsiTheme="minorHAnsi" w:cstheme="minorHAnsi"/>
          <w:spacing w:val="10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Scan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Artifacts</w:t>
      </w:r>
      <w:r w:rsidRPr="00020A41">
        <w:rPr>
          <w:rFonts w:asciiTheme="minorHAnsi" w:eastAsia="Calibri" w:hAnsiTheme="minorHAnsi" w:cstheme="minorHAnsi"/>
          <w:spacing w:val="7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6"/>
          <w:w w:val="107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cardial</w:t>
      </w:r>
      <w:r w:rsidRPr="00020A41">
        <w:rPr>
          <w:rFonts w:asciiTheme="minorHAnsi" w:eastAsia="Calibri" w:hAnsiTheme="minorHAnsi" w:cstheme="minorHAnsi"/>
          <w:spacing w:val="5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erfusion</w:t>
      </w:r>
      <w:r w:rsidRPr="00020A41">
        <w:rPr>
          <w:rFonts w:asciiTheme="minorHAnsi" w:eastAsia="Calibri" w:hAnsiTheme="minorHAnsi" w:cstheme="minorHAnsi"/>
          <w:spacing w:val="-8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Imaging</w:t>
      </w:r>
      <w:r w:rsidRPr="00020A41">
        <w:rPr>
          <w:rFonts w:asciiTheme="minorHAnsi" w:eastAsia="Calibri" w:hAnsiTheme="minorHAnsi" w:cstheme="minorHAnsi"/>
          <w:spacing w:val="18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u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 xml:space="preserve">-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ing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MDCT”,</w:t>
      </w:r>
      <w:r w:rsidRPr="00020A41">
        <w:rPr>
          <w:rFonts w:asciiTheme="minorHAnsi" w:eastAsia="Calibri" w:hAnsiTheme="minorHAnsi" w:cstheme="minorHAnsi"/>
          <w:spacing w:val="-1"/>
          <w:w w:val="1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49-th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AAPM</w:t>
      </w:r>
      <w:r w:rsidRPr="00020A41">
        <w:rPr>
          <w:rFonts w:asciiTheme="minorHAnsi" w:eastAsia="Calibri" w:hAnsiTheme="minorHAnsi" w:cstheme="minorHAnsi"/>
          <w:spacing w:val="38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An</w:t>
      </w:r>
      <w:r w:rsidRPr="00020A41">
        <w:rPr>
          <w:rFonts w:asciiTheme="minorHAnsi" w:eastAsia="Calibri" w:hAnsiTheme="minorHAnsi" w:cstheme="minorHAnsi"/>
          <w:spacing w:val="-7"/>
          <w:w w:val="11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ual</w:t>
      </w:r>
      <w:r w:rsidRPr="00020A41">
        <w:rPr>
          <w:rFonts w:asciiTheme="minorHAnsi" w:eastAsia="Calibri" w:hAnsiTheme="minorHAnsi" w:cstheme="minorHAnsi"/>
          <w:spacing w:val="-23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Meeting,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2"/>
          <w:sz w:val="22"/>
          <w:szCs w:val="22"/>
        </w:rPr>
        <w:t xml:space="preserve">July </w:t>
      </w:r>
      <w:r w:rsidRPr="00020A41">
        <w:rPr>
          <w:rFonts w:asciiTheme="minorHAnsi" w:eastAsia="Calibri" w:hAnsiTheme="minorHAnsi" w:cstheme="minorHAnsi"/>
          <w:sz w:val="22"/>
          <w:szCs w:val="22"/>
        </w:rPr>
        <w:t>22-26,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2007,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Minnea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olis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Co</w:t>
      </w:r>
      <w:r w:rsidRPr="00020A41">
        <w:rPr>
          <w:rFonts w:asciiTheme="minorHAnsi" w:eastAsia="Calibri" w:hAnsiTheme="minorHAnsi" w:cstheme="minorHAnsi"/>
          <w:spacing w:val="-6"/>
          <w:w w:val="106"/>
          <w:sz w:val="22"/>
          <w:szCs w:val="22"/>
        </w:rPr>
        <w:t>nv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w w:val="10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tion</w:t>
      </w:r>
      <w:r w:rsidRPr="00020A41">
        <w:rPr>
          <w:rFonts w:asciiTheme="minorHAnsi" w:eastAsia="Calibri" w:hAnsiTheme="minorHAnsi" w:cstheme="minorHAnsi"/>
          <w:spacing w:val="14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w w:val="97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ter,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inn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5"/>
          <w:w w:val="104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 xml:space="preserve">olis,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MN, 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US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A.</w:t>
      </w:r>
    </w:p>
    <w:p w14:paraId="2F97D355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6E932D88" w14:textId="77777777" w:rsidR="004C2702" w:rsidRPr="00020A41" w:rsidRDefault="002F692E">
      <w:pPr>
        <w:spacing w:line="240" w:lineRule="exact"/>
        <w:ind w:left="618" w:right="77" w:hanging="25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4.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O.</w:t>
      </w:r>
      <w:r w:rsidRPr="00020A41">
        <w:rPr>
          <w:rFonts w:asciiTheme="minorHAnsi" w:eastAsia="Calibri" w:hAnsiTheme="minorHAnsi" w:cstheme="minorHAnsi"/>
          <w:spacing w:val="-20"/>
          <w:w w:val="11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.</w:t>
      </w:r>
      <w:r w:rsidRPr="00020A41">
        <w:rPr>
          <w:rFonts w:asciiTheme="minorHAnsi" w:eastAsia="Calibri" w:hAnsiTheme="minorHAnsi" w:cstheme="minorHAnsi"/>
          <w:spacing w:val="39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 xml:space="preserve">Dzyubak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“The 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use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1"/>
          <w:sz w:val="22"/>
          <w:szCs w:val="22"/>
        </w:rPr>
        <w:t>CT</w:t>
      </w:r>
      <w:r w:rsidRPr="00020A41">
        <w:rPr>
          <w:rFonts w:asciiTheme="minorHAnsi" w:eastAsia="Calibri" w:hAnsiTheme="minorHAnsi" w:cstheme="minorHAnsi"/>
          <w:spacing w:val="12"/>
          <w:w w:val="1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dual-energy 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subtraction</w:t>
      </w:r>
      <w:r w:rsidRPr="00020A41">
        <w:rPr>
          <w:rFonts w:asciiTheme="minorHAnsi" w:eastAsia="Calibri" w:hAnsiTheme="minorHAnsi" w:cstheme="minorHAnsi"/>
          <w:spacing w:val="29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imaging 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to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detect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kidney 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stones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amid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5"/>
          <w:w w:val="10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 xml:space="preserve">di- </w:t>
      </w:r>
      <w:r w:rsidRPr="00020A41">
        <w:rPr>
          <w:rFonts w:asciiTheme="minorHAnsi" w:eastAsia="Calibri" w:hAnsiTheme="minorHAnsi" w:cstheme="minorHAnsi"/>
          <w:sz w:val="22"/>
          <w:szCs w:val="22"/>
        </w:rPr>
        <w:t>nated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co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trast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material”,</w:t>
      </w:r>
      <w:r w:rsidRPr="00020A41">
        <w:rPr>
          <w:rFonts w:asciiTheme="minorHAnsi" w:eastAsia="Calibri" w:hAnsiTheme="minorHAnsi" w:cstheme="minorHAnsi"/>
          <w:spacing w:val="15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49-th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AAPM</w:t>
      </w:r>
      <w:r w:rsidRPr="00020A41">
        <w:rPr>
          <w:rFonts w:asciiTheme="minorHAnsi" w:eastAsia="Calibri" w:hAnsiTheme="minorHAnsi" w:cstheme="minorHAnsi"/>
          <w:spacing w:val="41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An</w:t>
      </w:r>
      <w:r w:rsidRPr="00020A41">
        <w:rPr>
          <w:rFonts w:asciiTheme="minorHAnsi" w:eastAsia="Calibri" w:hAnsiTheme="minorHAnsi" w:cstheme="minorHAnsi"/>
          <w:spacing w:val="-7"/>
          <w:w w:val="11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ual</w:t>
      </w:r>
      <w:r w:rsidRPr="00020A41">
        <w:rPr>
          <w:rFonts w:asciiTheme="minorHAnsi" w:eastAsia="Calibri" w:hAnsiTheme="minorHAnsi" w:cstheme="minorHAnsi"/>
          <w:spacing w:val="-14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Meeting,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1"/>
          <w:sz w:val="22"/>
          <w:szCs w:val="22"/>
        </w:rPr>
        <w:t>July</w:t>
      </w:r>
      <w:r w:rsidRPr="00020A41">
        <w:rPr>
          <w:rFonts w:asciiTheme="minorHAnsi" w:eastAsia="Calibri" w:hAnsiTheme="minorHAnsi" w:cstheme="minorHAnsi"/>
          <w:spacing w:val="10"/>
          <w:w w:val="1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22-26,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2007,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Minnea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olis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pacing w:val="-6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ion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Ce</w:t>
      </w:r>
      <w:r w:rsidRPr="00020A41">
        <w:rPr>
          <w:rFonts w:asciiTheme="minorHAnsi" w:eastAsia="Calibri" w:hAnsiTheme="minorHAnsi" w:cstheme="minorHAnsi"/>
          <w:spacing w:val="-6"/>
          <w:w w:val="110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 xml:space="preserve">ter, </w:t>
      </w:r>
      <w:r w:rsidRPr="00020A41">
        <w:rPr>
          <w:rFonts w:asciiTheme="minorHAnsi" w:eastAsia="Calibri" w:hAnsiTheme="minorHAnsi" w:cstheme="minorHAnsi"/>
          <w:sz w:val="22"/>
          <w:szCs w:val="22"/>
        </w:rPr>
        <w:t>Minnea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olis, 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MN.</w:t>
      </w:r>
    </w:p>
    <w:p w14:paraId="1F46A974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74DF821B" w14:textId="77777777" w:rsidR="004C2702" w:rsidRPr="00020A41" w:rsidRDefault="002F692E">
      <w:pPr>
        <w:spacing w:line="240" w:lineRule="exact"/>
        <w:ind w:left="618" w:right="77" w:hanging="25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5.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O.</w:t>
      </w:r>
      <w:r w:rsidRPr="00020A41">
        <w:rPr>
          <w:rFonts w:asciiTheme="minorHAnsi" w:eastAsia="Calibri" w:hAnsiTheme="minorHAnsi" w:cstheme="minorHAnsi"/>
          <w:spacing w:val="-20"/>
          <w:w w:val="11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 xml:space="preserve">. </w:t>
      </w:r>
      <w:r w:rsidRPr="00020A41">
        <w:rPr>
          <w:rFonts w:asciiTheme="minorHAnsi" w:eastAsia="Calibri" w:hAnsiTheme="minorHAnsi" w:cstheme="minorHAnsi"/>
          <w:spacing w:val="15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Dzyubak</w:t>
      </w:r>
      <w:r w:rsidRPr="00020A41">
        <w:rPr>
          <w:rFonts w:asciiTheme="minorHAnsi" w:eastAsia="Calibri" w:hAnsiTheme="minorHAnsi" w:cstheme="minorHAnsi"/>
          <w:spacing w:val="28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et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“The  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use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dual-energy 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6"/>
          <w:sz w:val="22"/>
          <w:szCs w:val="22"/>
        </w:rPr>
        <w:t xml:space="preserve">CT </w:t>
      </w:r>
      <w:r w:rsidRPr="00020A41">
        <w:rPr>
          <w:rFonts w:asciiTheme="minorHAnsi" w:eastAsia="Calibri" w:hAnsiTheme="minorHAnsi" w:cstheme="minorHAnsi"/>
          <w:spacing w:val="21"/>
          <w:w w:val="1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6"/>
          <w:sz w:val="22"/>
          <w:szCs w:val="22"/>
        </w:rPr>
        <w:t>virtual</w:t>
      </w:r>
      <w:r w:rsidRPr="00020A41">
        <w:rPr>
          <w:rFonts w:asciiTheme="minorHAnsi" w:eastAsia="Calibri" w:hAnsiTheme="minorHAnsi" w:cstheme="minorHAnsi"/>
          <w:spacing w:val="-27"/>
          <w:w w:val="1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non-co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trast 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images 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 xml:space="preserve">discriminate </w:t>
      </w:r>
      <w:r w:rsidRPr="00020A41">
        <w:rPr>
          <w:rFonts w:asciiTheme="minorHAnsi" w:eastAsia="Calibri" w:hAnsiTheme="minorHAnsi" w:cstheme="minorHAnsi"/>
          <w:spacing w:val="16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5"/>
          <w:w w:val="11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 xml:space="preserve">-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atte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uating</w:t>
      </w:r>
      <w:r w:rsidRPr="00020A41">
        <w:rPr>
          <w:rFonts w:asciiTheme="minorHAnsi" w:eastAsia="Calibri" w:hAnsiTheme="minorHAnsi" w:cstheme="minorHAnsi"/>
          <w:spacing w:val="11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cysts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from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>dine-enhanced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solid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masses: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9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-8"/>
          <w:w w:val="1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pr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conc</w:t>
      </w:r>
      <w:r w:rsidRPr="00020A41">
        <w:rPr>
          <w:rFonts w:asciiTheme="minorHAnsi" w:eastAsia="Calibri" w:hAnsiTheme="minorHAnsi" w:cstheme="minorHAnsi"/>
          <w:sz w:val="22"/>
          <w:szCs w:val="22"/>
        </w:rPr>
        <w:t>ept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pha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tom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study”,</w:t>
      </w:r>
      <w:r w:rsidRPr="00020A41">
        <w:rPr>
          <w:rFonts w:asciiTheme="minorHAnsi" w:eastAsia="Calibri" w:hAnsiTheme="minorHAnsi" w:cstheme="minorHAnsi"/>
          <w:spacing w:val="-24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RSNA,</w:t>
      </w:r>
      <w:r w:rsidRPr="00020A41">
        <w:rPr>
          <w:rFonts w:asciiTheme="minorHAnsi" w:eastAsia="Calibri" w:hAnsiTheme="minorHAnsi" w:cstheme="minorHAnsi"/>
          <w:spacing w:val="45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pacing w:val="-6"/>
          <w:w w:val="10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6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w w:val="103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6"/>
          <w:w w:val="10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98"/>
          <w:sz w:val="22"/>
          <w:szCs w:val="22"/>
        </w:rPr>
        <w:t>er</w:t>
      </w:r>
    </w:p>
    <w:p w14:paraId="3D8F4423" w14:textId="77777777" w:rsidR="004C2702" w:rsidRPr="00020A41" w:rsidRDefault="002F692E">
      <w:pPr>
        <w:spacing w:line="240" w:lineRule="exact"/>
        <w:ind w:left="61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>25-30,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2007,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Chicago,</w:t>
      </w:r>
      <w:r w:rsidRPr="00020A41">
        <w:rPr>
          <w:rFonts w:asciiTheme="minorHAnsi" w:eastAsia="Calibri" w:hAnsiTheme="minorHAnsi" w:cstheme="minorHAnsi"/>
          <w:spacing w:val="17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6"/>
          <w:sz w:val="22"/>
          <w:szCs w:val="22"/>
        </w:rPr>
        <w:t>IL.</w:t>
      </w:r>
    </w:p>
    <w:p w14:paraId="3C35D625" w14:textId="77777777" w:rsidR="004C2702" w:rsidRPr="00020A41" w:rsidRDefault="004C2702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86524B3" w14:textId="77777777" w:rsidR="004C2702" w:rsidRPr="00020A41" w:rsidRDefault="002F692E">
      <w:pPr>
        <w:spacing w:line="240" w:lineRule="exact"/>
        <w:ind w:left="618" w:right="77" w:hanging="25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6.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O.</w:t>
      </w:r>
      <w:r w:rsidRPr="00020A41">
        <w:rPr>
          <w:rFonts w:asciiTheme="minorHAnsi" w:eastAsia="Calibri" w:hAnsiTheme="minorHAnsi" w:cstheme="minorHAnsi"/>
          <w:spacing w:val="-20"/>
          <w:w w:val="11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.</w:t>
      </w:r>
      <w:r w:rsidRPr="00020A41">
        <w:rPr>
          <w:rFonts w:asciiTheme="minorHAnsi" w:eastAsia="Calibri" w:hAnsiTheme="minorHAnsi" w:cstheme="minorHAnsi"/>
          <w:spacing w:val="43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Dzyubak</w:t>
      </w:r>
      <w:r w:rsidRPr="00020A41">
        <w:rPr>
          <w:rFonts w:asciiTheme="minorHAnsi" w:eastAsia="Calibri" w:hAnsiTheme="minorHAnsi" w:cstheme="minorHAnsi"/>
          <w:spacing w:val="3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“Accuracy</w:t>
      </w:r>
      <w:r w:rsidRPr="00020A41">
        <w:rPr>
          <w:rFonts w:asciiTheme="minorHAnsi" w:eastAsia="Calibri" w:hAnsiTheme="minorHAnsi" w:cstheme="minorHAnsi"/>
          <w:spacing w:val="31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calcified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plaque  rem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11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using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dual-energy 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1"/>
          <w:sz w:val="22"/>
          <w:szCs w:val="22"/>
        </w:rPr>
        <w:t>CT</w:t>
      </w:r>
      <w:r w:rsidRPr="00020A41">
        <w:rPr>
          <w:rFonts w:asciiTheme="minorHAnsi" w:eastAsia="Calibri" w:hAnsiTheme="minorHAnsi" w:cstheme="minorHAnsi"/>
          <w:spacing w:val="16"/>
          <w:w w:val="1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three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material 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de- com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osition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sof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tw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are: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9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8"/>
          <w:w w:val="1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pha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tom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study”,</w:t>
      </w:r>
      <w:r w:rsidRPr="00020A41">
        <w:rPr>
          <w:rFonts w:asciiTheme="minorHAnsi" w:eastAsia="Calibri" w:hAnsiTheme="minorHAnsi" w:cstheme="minorHAnsi"/>
          <w:spacing w:val="-22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RSNA,</w:t>
      </w:r>
      <w:r w:rsidRPr="00020A41">
        <w:rPr>
          <w:rFonts w:asciiTheme="minorHAnsi" w:eastAsia="Calibri" w:hAnsiTheme="minorHAnsi" w:cstheme="minorHAnsi"/>
          <w:spacing w:val="48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ov</w:t>
      </w:r>
      <w:r w:rsidRPr="00020A41">
        <w:rPr>
          <w:rFonts w:asciiTheme="minorHAnsi" w:eastAsia="Calibri" w:hAnsiTheme="minorHAnsi" w:cstheme="minorHAnsi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25-30,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2007,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Ch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icago,</w:t>
      </w:r>
      <w:r w:rsidRPr="00020A41">
        <w:rPr>
          <w:rFonts w:asciiTheme="minorHAnsi" w:eastAsia="Calibri" w:hAnsiTheme="minorHAnsi" w:cstheme="minorHAnsi"/>
          <w:spacing w:val="23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6"/>
          <w:sz w:val="22"/>
          <w:szCs w:val="22"/>
        </w:rPr>
        <w:t>IL.</w:t>
      </w:r>
    </w:p>
    <w:p w14:paraId="5B3DF05F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723B4466" w14:textId="77777777" w:rsidR="004C2702" w:rsidRPr="00020A41" w:rsidRDefault="002F692E">
      <w:pPr>
        <w:spacing w:line="240" w:lineRule="exact"/>
        <w:ind w:left="618" w:right="77" w:hanging="25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7.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O.</w:t>
      </w:r>
      <w:r w:rsidRPr="00020A41">
        <w:rPr>
          <w:rFonts w:asciiTheme="minorHAnsi" w:eastAsia="Calibri" w:hAnsiTheme="minorHAnsi" w:cstheme="minorHAnsi"/>
          <w:spacing w:val="-20"/>
          <w:w w:val="11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.</w:t>
      </w:r>
      <w:r w:rsidRPr="00020A41">
        <w:rPr>
          <w:rFonts w:asciiTheme="minorHAnsi" w:eastAsia="Calibri" w:hAnsiTheme="minorHAnsi" w:cstheme="minorHAnsi"/>
          <w:spacing w:val="45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Dzyubak</w:t>
      </w:r>
      <w:r w:rsidRPr="00020A41">
        <w:rPr>
          <w:rFonts w:asciiTheme="minorHAnsi" w:eastAsia="Calibri" w:hAnsiTheme="minorHAnsi" w:cstheme="minorHAnsi"/>
          <w:spacing w:val="6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“E</w:t>
      </w:r>
      <w:r w:rsidRPr="00020A41">
        <w:rPr>
          <w:rFonts w:asciiTheme="minorHAnsi" w:eastAsia="Calibri" w:hAnsiTheme="minorHAnsi" w:cstheme="minorHAnsi"/>
          <w:spacing w:val="-12"/>
          <w:w w:val="111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aluation</w:t>
      </w:r>
      <w:r w:rsidRPr="00020A41">
        <w:rPr>
          <w:rFonts w:asciiTheme="minorHAnsi" w:eastAsia="Calibri" w:hAnsiTheme="minorHAnsi" w:cstheme="minorHAnsi"/>
          <w:spacing w:val="35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dual-energy 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2"/>
          <w:sz w:val="22"/>
          <w:szCs w:val="22"/>
        </w:rPr>
        <w:t xml:space="preserve">CT </w:t>
      </w:r>
      <w:r w:rsidRPr="00020A41">
        <w:rPr>
          <w:rFonts w:asciiTheme="minorHAnsi" w:eastAsia="Calibri" w:hAnsiTheme="minorHAnsi" w:cstheme="minorHAnsi"/>
          <w:spacing w:val="11"/>
          <w:w w:val="1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2"/>
          <w:sz w:val="22"/>
          <w:szCs w:val="22"/>
        </w:rPr>
        <w:t>virtual</w:t>
      </w:r>
      <w:r w:rsidRPr="00020A41">
        <w:rPr>
          <w:rFonts w:asciiTheme="minorHAnsi" w:eastAsia="Calibri" w:hAnsiTheme="minorHAnsi" w:cstheme="minorHAnsi"/>
          <w:spacing w:val="-26"/>
          <w:w w:val="1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non-co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trast 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te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hniques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detection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of kidney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stones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amid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dinated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co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trast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material”,</w:t>
      </w:r>
      <w:r w:rsidRPr="00020A41">
        <w:rPr>
          <w:rFonts w:asciiTheme="minorHAnsi" w:eastAsia="Calibri" w:hAnsiTheme="minorHAnsi" w:cstheme="minorHAnsi"/>
          <w:spacing w:val="23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RSNA,</w:t>
      </w:r>
      <w:r w:rsidRPr="00020A41">
        <w:rPr>
          <w:rFonts w:asciiTheme="minorHAnsi" w:eastAsia="Calibri" w:hAnsiTheme="minorHAnsi" w:cstheme="minorHAnsi"/>
          <w:spacing w:val="12"/>
          <w:w w:val="1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25-30,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2007,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Chicago,</w:t>
      </w:r>
      <w:r w:rsidRPr="00020A41">
        <w:rPr>
          <w:rFonts w:asciiTheme="minorHAnsi" w:eastAsia="Calibri" w:hAnsiTheme="minorHAnsi" w:cstheme="minorHAnsi"/>
          <w:spacing w:val="17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6"/>
          <w:sz w:val="22"/>
          <w:szCs w:val="22"/>
        </w:rPr>
        <w:t>IL.</w:t>
      </w:r>
    </w:p>
    <w:p w14:paraId="66BBFFBA" w14:textId="77777777" w:rsidR="004C2702" w:rsidRPr="00020A41" w:rsidRDefault="004C2702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554E7A61" w14:textId="77777777" w:rsidR="004C2702" w:rsidRPr="00020A41" w:rsidRDefault="002F692E">
      <w:pPr>
        <w:ind w:left="36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8.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 xml:space="preserve">C.L. </w:t>
      </w:r>
      <w:r w:rsidRPr="00020A41">
        <w:rPr>
          <w:rFonts w:asciiTheme="minorHAnsi" w:eastAsia="Calibri" w:hAnsiTheme="minorHAnsi" w:cstheme="minorHAnsi"/>
          <w:spacing w:val="13"/>
          <w:w w:val="1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Br</w:t>
      </w:r>
      <w:r w:rsidRPr="00020A41">
        <w:rPr>
          <w:rFonts w:asciiTheme="minorHAnsi" w:eastAsia="Calibri" w:hAnsiTheme="minorHAnsi" w:cstheme="minorHAnsi"/>
          <w:spacing w:val="-7"/>
          <w:w w:val="118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wn</w:t>
      </w:r>
      <w:r w:rsidRPr="00020A41">
        <w:rPr>
          <w:rFonts w:asciiTheme="minorHAnsi" w:eastAsia="Calibri" w:hAnsiTheme="minorHAnsi" w:cstheme="minorHAnsi"/>
          <w:spacing w:val="-25"/>
          <w:w w:val="1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“Du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al-Energy</w:t>
      </w:r>
      <w:r w:rsidRPr="00020A41">
        <w:rPr>
          <w:rFonts w:asciiTheme="minorHAnsi" w:eastAsia="Calibri" w:hAnsiTheme="minorHAnsi" w:cstheme="minorHAnsi"/>
          <w:spacing w:val="42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0"/>
          <w:sz w:val="22"/>
          <w:szCs w:val="22"/>
        </w:rPr>
        <w:t>CT</w:t>
      </w:r>
      <w:r w:rsidRPr="00020A41">
        <w:rPr>
          <w:rFonts w:asciiTheme="minorHAnsi" w:eastAsia="Calibri" w:hAnsiTheme="minorHAnsi" w:cstheme="minorHAnsi"/>
          <w:spacing w:val="22"/>
          <w:w w:val="1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dine 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erl</w:t>
      </w:r>
      <w:r w:rsidRPr="00020A41">
        <w:rPr>
          <w:rFonts w:asciiTheme="minorHAnsi" w:eastAsia="Calibri" w:hAnsiTheme="minorHAnsi" w:cstheme="minorHAnsi"/>
          <w:spacing w:val="-5"/>
          <w:w w:val="109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39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hni</w:t>
      </w:r>
      <w:r w:rsidRPr="00020A41">
        <w:rPr>
          <w:rFonts w:asciiTheme="minorHAnsi" w:eastAsia="Calibri" w:hAnsiTheme="minorHAnsi" w:cstheme="minorHAnsi"/>
          <w:w w:val="98"/>
          <w:sz w:val="22"/>
          <w:szCs w:val="22"/>
        </w:rPr>
        <w:t>que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Characterization</w:t>
      </w:r>
      <w:r w:rsidRPr="00020A41">
        <w:rPr>
          <w:rFonts w:asciiTheme="minorHAnsi" w:eastAsia="Calibri" w:hAnsiTheme="minorHAnsi" w:cstheme="minorHAnsi"/>
          <w:spacing w:val="36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Renal 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Masses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as</w:t>
      </w:r>
    </w:p>
    <w:p w14:paraId="3EB9C616" w14:textId="77777777" w:rsidR="004C2702" w:rsidRPr="00020A41" w:rsidRDefault="002F692E">
      <w:pPr>
        <w:spacing w:line="220" w:lineRule="exact"/>
        <w:ind w:left="61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Cyst</w:t>
      </w:r>
      <w:r w:rsidRPr="00020A41">
        <w:rPr>
          <w:rFonts w:asciiTheme="minorHAnsi" w:eastAsia="Calibri" w:hAnsiTheme="minorHAnsi" w:cstheme="minorHAnsi"/>
          <w:spacing w:val="13"/>
          <w:w w:val="1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or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Solid: 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34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Pha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tom</w:t>
      </w:r>
      <w:r w:rsidRPr="00020A41">
        <w:rPr>
          <w:rFonts w:asciiTheme="minorHAnsi" w:eastAsia="Calibri" w:hAnsiTheme="minorHAnsi" w:cstheme="minorHAnsi"/>
          <w:spacing w:val="-23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eas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ib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ili</w:t>
      </w:r>
      <w:r w:rsidRPr="00020A41">
        <w:rPr>
          <w:rFonts w:asciiTheme="minorHAnsi" w:eastAsia="Calibri" w:hAnsiTheme="minorHAnsi" w:cstheme="minorHAnsi"/>
          <w:spacing w:val="-5"/>
          <w:w w:val="11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Study”,</w:t>
      </w:r>
      <w:r w:rsidRPr="00020A41">
        <w:rPr>
          <w:rFonts w:asciiTheme="minorHAnsi" w:eastAsia="Calibri" w:hAnsiTheme="minorHAnsi" w:cstheme="minorHAnsi"/>
          <w:spacing w:val="-11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RSNA,</w:t>
      </w:r>
      <w:r w:rsidRPr="00020A41">
        <w:rPr>
          <w:rFonts w:asciiTheme="minorHAnsi" w:eastAsia="Calibri" w:hAnsiTheme="minorHAnsi" w:cstheme="minorHAnsi"/>
          <w:spacing w:val="43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ov</w:t>
      </w:r>
      <w:r w:rsidRPr="00020A41">
        <w:rPr>
          <w:rFonts w:asciiTheme="minorHAnsi" w:eastAsia="Calibri" w:hAnsiTheme="minorHAnsi" w:cstheme="minorHAnsi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25-30,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2007,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Chicago,</w:t>
      </w:r>
      <w:r w:rsidRPr="00020A41">
        <w:rPr>
          <w:rFonts w:asciiTheme="minorHAnsi" w:eastAsia="Calibri" w:hAnsiTheme="minorHAnsi" w:cstheme="minorHAnsi"/>
          <w:spacing w:val="17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6"/>
          <w:sz w:val="22"/>
          <w:szCs w:val="22"/>
        </w:rPr>
        <w:t>IL.</w:t>
      </w:r>
    </w:p>
    <w:p w14:paraId="77F11494" w14:textId="77777777" w:rsidR="004C2702" w:rsidRPr="00020A41" w:rsidRDefault="004C2702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6AF62C1" w14:textId="77777777" w:rsidR="004C2702" w:rsidRPr="00020A41" w:rsidRDefault="002F692E">
      <w:pPr>
        <w:spacing w:line="240" w:lineRule="exact"/>
        <w:ind w:left="618" w:right="77" w:hanging="25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9.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M.R</w:t>
      </w:r>
      <w:r w:rsidRPr="00020A41">
        <w:rPr>
          <w:rFonts w:asciiTheme="minorHAnsi" w:eastAsia="Calibri" w:hAnsiTheme="minorHAnsi" w:cstheme="minorHAnsi"/>
          <w:spacing w:val="14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Bruesewitz 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“Dual</w:t>
      </w:r>
      <w:r w:rsidRPr="00020A41">
        <w:rPr>
          <w:rFonts w:asciiTheme="minorHAnsi" w:eastAsia="Calibri" w:hAnsiTheme="minorHAnsi" w:cstheme="minorHAnsi"/>
          <w:spacing w:val="19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nergy</w:t>
      </w:r>
      <w:r w:rsidRPr="00020A41">
        <w:rPr>
          <w:rFonts w:asciiTheme="minorHAnsi" w:eastAsia="Calibri" w:hAnsiTheme="minorHAnsi" w:cstheme="minorHAnsi"/>
          <w:spacing w:val="21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omp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uted</w:t>
      </w:r>
      <w:r w:rsidRPr="00020A41">
        <w:rPr>
          <w:rFonts w:asciiTheme="minorHAnsi" w:eastAsia="Calibri" w:hAnsiTheme="minorHAnsi" w:cstheme="minorHAnsi"/>
          <w:spacing w:val="21"/>
          <w:w w:val="10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z w:val="22"/>
          <w:szCs w:val="22"/>
        </w:rPr>
        <w:t>om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ogr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ap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 xml:space="preserve">:  </w:t>
      </w:r>
      <w:r w:rsidRPr="00020A41">
        <w:rPr>
          <w:rFonts w:asciiTheme="minorHAnsi" w:eastAsia="Calibri" w:hAnsiTheme="minorHAnsi" w:cstheme="minorHAnsi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>w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>es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it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sz w:val="22"/>
          <w:szCs w:val="22"/>
        </w:rPr>
        <w:t>W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ork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What 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Can 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it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 xml:space="preserve">Do?”, 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RSNA,</w:t>
      </w:r>
      <w:r w:rsidRPr="00020A41">
        <w:rPr>
          <w:rFonts w:asciiTheme="minorHAnsi" w:eastAsia="Calibri" w:hAnsiTheme="minorHAnsi" w:cstheme="minorHAnsi"/>
          <w:spacing w:val="11"/>
          <w:w w:val="1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ov</w:t>
      </w:r>
      <w:r w:rsidRPr="00020A41">
        <w:rPr>
          <w:rFonts w:asciiTheme="minorHAnsi" w:eastAsia="Calibri" w:hAnsiTheme="minorHAnsi" w:cstheme="minorHAnsi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25-30,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2007,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Chicago,</w:t>
      </w:r>
      <w:r w:rsidRPr="00020A41">
        <w:rPr>
          <w:rFonts w:asciiTheme="minorHAnsi" w:eastAsia="Calibri" w:hAnsiTheme="minorHAnsi" w:cstheme="minorHAnsi"/>
          <w:spacing w:val="23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6"/>
          <w:sz w:val="22"/>
          <w:szCs w:val="22"/>
        </w:rPr>
        <w:t>IL.</w:t>
      </w:r>
    </w:p>
    <w:p w14:paraId="416C8305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7AEB28DC" w14:textId="77777777" w:rsidR="004C2702" w:rsidRPr="00020A41" w:rsidRDefault="002F692E">
      <w:pPr>
        <w:spacing w:line="240" w:lineRule="exact"/>
        <w:ind w:left="618" w:right="77" w:hanging="35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10.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 xml:space="preserve">C.H. </w:t>
      </w:r>
      <w:r w:rsidRPr="00020A41">
        <w:rPr>
          <w:rFonts w:asciiTheme="minorHAnsi" w:eastAsia="Calibri" w:hAnsiTheme="minorHAnsi" w:cstheme="minorHAnsi"/>
          <w:spacing w:val="12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McCollough</w:t>
      </w:r>
      <w:r w:rsidRPr="00020A41">
        <w:rPr>
          <w:rFonts w:asciiTheme="minorHAnsi" w:eastAsia="Calibri" w:hAnsiTheme="minorHAnsi" w:cstheme="minorHAnsi"/>
          <w:spacing w:val="-18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“ECG-based</w:t>
      </w:r>
      <w:r w:rsidRPr="00020A41">
        <w:rPr>
          <w:rFonts w:asciiTheme="minorHAnsi" w:eastAsia="Calibri" w:hAnsiTheme="minorHAnsi" w:cstheme="minorHAnsi"/>
          <w:spacing w:val="37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tu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curre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dulation:  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Just 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>w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z w:val="22"/>
          <w:szCs w:val="22"/>
        </w:rPr>
        <w:t>u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can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dose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d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uce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d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?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 xml:space="preserve">”, 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RSNA,</w:t>
      </w:r>
      <w:r w:rsidRPr="00020A41">
        <w:rPr>
          <w:rFonts w:asciiTheme="minorHAnsi" w:eastAsia="Calibri" w:hAnsiTheme="minorHAnsi" w:cstheme="minorHAnsi"/>
          <w:spacing w:val="11"/>
          <w:w w:val="1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ov</w:t>
      </w:r>
      <w:r w:rsidRPr="00020A41">
        <w:rPr>
          <w:rFonts w:asciiTheme="minorHAnsi" w:eastAsia="Calibri" w:hAnsiTheme="minorHAnsi" w:cstheme="minorHAnsi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25-30,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2007,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Chicago,</w:t>
      </w:r>
      <w:r w:rsidRPr="00020A41">
        <w:rPr>
          <w:rFonts w:asciiTheme="minorHAnsi" w:eastAsia="Calibri" w:hAnsiTheme="minorHAnsi" w:cstheme="minorHAnsi"/>
          <w:spacing w:val="23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6"/>
          <w:sz w:val="22"/>
          <w:szCs w:val="22"/>
        </w:rPr>
        <w:t>IL.</w:t>
      </w:r>
    </w:p>
    <w:p w14:paraId="2A8B7C28" w14:textId="77777777" w:rsidR="004C2702" w:rsidRPr="00020A41" w:rsidRDefault="004C2702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4426C44D" w14:textId="77777777" w:rsidR="004C2702" w:rsidRPr="00020A41" w:rsidRDefault="002F692E">
      <w:pPr>
        <w:ind w:left="26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lastRenderedPageBreak/>
        <w:t xml:space="preserve">11.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 xml:space="preserve">E. </w:t>
      </w:r>
      <w:r w:rsidRPr="00020A41">
        <w:rPr>
          <w:rFonts w:asciiTheme="minorHAnsi" w:eastAsia="Calibri" w:hAnsiTheme="minorHAnsi" w:cstheme="minorHAnsi"/>
          <w:spacing w:val="3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McDonald</w:t>
      </w:r>
      <w:r w:rsidRPr="00020A41">
        <w:rPr>
          <w:rFonts w:asciiTheme="minorHAnsi" w:eastAsia="Calibri" w:hAnsiTheme="minorHAnsi" w:cstheme="minorHAnsi"/>
          <w:spacing w:val="-20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“Use 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80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kV 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u</w:t>
      </w:r>
      <w:r w:rsidRPr="00020A41">
        <w:rPr>
          <w:rFonts w:asciiTheme="minorHAnsi" w:eastAsia="Calibri" w:hAnsiTheme="minorHAnsi" w:cstheme="minorHAnsi"/>
          <w:spacing w:val="5"/>
          <w:w w:val="10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nergy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7"/>
          <w:w w:val="112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erfusion</w:t>
      </w:r>
      <w:r w:rsidRPr="00020A41">
        <w:rPr>
          <w:rFonts w:asciiTheme="minorHAnsi" w:eastAsia="Calibri" w:hAnsiTheme="minorHAnsi" w:cstheme="minorHAnsi"/>
          <w:spacing w:val="-18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 xml:space="preserve">CT: </w:t>
      </w:r>
      <w:r w:rsidRPr="00020A41">
        <w:rPr>
          <w:rFonts w:asciiTheme="minorHAnsi" w:eastAsia="Calibri" w:hAnsiTheme="minorHAnsi" w:cstheme="minorHAnsi"/>
          <w:spacing w:val="37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When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is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it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1"/>
          <w:sz w:val="22"/>
          <w:szCs w:val="22"/>
        </w:rPr>
        <w:t>OK?”,</w:t>
      </w:r>
      <w:r w:rsidRPr="00020A41">
        <w:rPr>
          <w:rFonts w:asciiTheme="minorHAnsi" w:eastAsia="Calibri" w:hAnsiTheme="minorHAnsi" w:cstheme="minorHAnsi"/>
          <w:spacing w:val="33"/>
          <w:w w:val="1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1"/>
          <w:sz w:val="22"/>
          <w:szCs w:val="22"/>
        </w:rPr>
        <w:t>RSNA,</w:t>
      </w:r>
      <w:r w:rsidRPr="00020A41">
        <w:rPr>
          <w:rFonts w:asciiTheme="minorHAnsi" w:eastAsia="Calibri" w:hAnsiTheme="minorHAnsi" w:cstheme="minorHAnsi"/>
          <w:spacing w:val="40"/>
          <w:w w:val="1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pacing w:val="-5"/>
          <w:w w:val="10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6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98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5"/>
          <w:w w:val="10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98"/>
          <w:sz w:val="22"/>
          <w:szCs w:val="22"/>
        </w:rPr>
        <w:t>er</w:t>
      </w:r>
    </w:p>
    <w:p w14:paraId="1E45998A" w14:textId="77777777" w:rsidR="004C2702" w:rsidRPr="00020A41" w:rsidRDefault="002F692E">
      <w:pPr>
        <w:spacing w:line="220" w:lineRule="exact"/>
        <w:ind w:left="61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>25-30,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2007,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Chicago,</w:t>
      </w:r>
      <w:r w:rsidRPr="00020A41">
        <w:rPr>
          <w:rFonts w:asciiTheme="minorHAnsi" w:eastAsia="Calibri" w:hAnsiTheme="minorHAnsi" w:cstheme="minorHAnsi"/>
          <w:spacing w:val="17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6"/>
          <w:sz w:val="22"/>
          <w:szCs w:val="22"/>
        </w:rPr>
        <w:t>IL.</w:t>
      </w:r>
    </w:p>
    <w:p w14:paraId="6F1FF542" w14:textId="77777777" w:rsidR="004C2702" w:rsidRPr="00020A41" w:rsidRDefault="004C2702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3810D2AC" w14:textId="77777777" w:rsidR="004C2702" w:rsidRPr="00020A41" w:rsidRDefault="002F692E">
      <w:pPr>
        <w:ind w:left="26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12.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A.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Primak</w:t>
      </w:r>
      <w:r w:rsidRPr="00020A41">
        <w:rPr>
          <w:rFonts w:asciiTheme="minorHAnsi" w:eastAsia="Calibri" w:hAnsiTheme="minorHAnsi" w:cstheme="minorHAnsi"/>
          <w:spacing w:val="15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“Meth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ds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to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reduce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or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eliminate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partial 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scan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artifacts 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cardiac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6"/>
          <w:sz w:val="22"/>
          <w:szCs w:val="22"/>
        </w:rPr>
        <w:t>CT”,</w:t>
      </w:r>
      <w:r w:rsidRPr="00020A41">
        <w:rPr>
          <w:rFonts w:asciiTheme="minorHAnsi" w:eastAsia="Calibri" w:hAnsiTheme="minorHAnsi" w:cstheme="minorHAnsi"/>
          <w:spacing w:val="25"/>
          <w:w w:val="1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6"/>
          <w:sz w:val="22"/>
          <w:szCs w:val="22"/>
        </w:rPr>
        <w:t>RSNA,</w:t>
      </w:r>
      <w:r w:rsidRPr="00020A41">
        <w:rPr>
          <w:rFonts w:asciiTheme="minorHAnsi" w:eastAsia="Calibri" w:hAnsiTheme="minorHAnsi" w:cstheme="minorHAnsi"/>
          <w:spacing w:val="-4"/>
          <w:w w:val="1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pacing w:val="-6"/>
          <w:w w:val="10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6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w w:val="103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6"/>
          <w:w w:val="10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98"/>
          <w:sz w:val="22"/>
          <w:szCs w:val="22"/>
        </w:rPr>
        <w:t>er</w:t>
      </w:r>
    </w:p>
    <w:p w14:paraId="786EE753" w14:textId="77777777" w:rsidR="004C2702" w:rsidRPr="00020A41" w:rsidRDefault="002F692E">
      <w:pPr>
        <w:spacing w:line="220" w:lineRule="exact"/>
        <w:ind w:left="618"/>
        <w:rPr>
          <w:rFonts w:asciiTheme="minorHAnsi" w:eastAsia="Calibri" w:hAnsiTheme="minorHAnsi" w:cstheme="minorHAnsi"/>
          <w:sz w:val="22"/>
          <w:szCs w:val="22"/>
        </w:rPr>
        <w:sectPr w:rsidR="004C2702" w:rsidRPr="00020A41">
          <w:pgSz w:w="11920" w:h="16840"/>
          <w:pgMar w:top="1560" w:right="920" w:bottom="280" w:left="960" w:header="0" w:footer="917" w:gutter="0"/>
          <w:cols w:space="720"/>
        </w:sectPr>
      </w:pPr>
      <w:r w:rsidRPr="00020A41">
        <w:rPr>
          <w:rFonts w:asciiTheme="minorHAnsi" w:eastAsia="Calibri" w:hAnsiTheme="minorHAnsi" w:cstheme="minorHAnsi"/>
          <w:sz w:val="22"/>
          <w:szCs w:val="22"/>
        </w:rPr>
        <w:t>25-30,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2007,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Chicago,</w:t>
      </w:r>
      <w:r w:rsidRPr="00020A41">
        <w:rPr>
          <w:rFonts w:asciiTheme="minorHAnsi" w:eastAsia="Calibri" w:hAnsiTheme="minorHAnsi" w:cstheme="minorHAnsi"/>
          <w:spacing w:val="17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6"/>
          <w:sz w:val="22"/>
          <w:szCs w:val="22"/>
        </w:rPr>
        <w:t>IL.</w:t>
      </w:r>
    </w:p>
    <w:p w14:paraId="51AD48FF" w14:textId="77777777" w:rsidR="004C2702" w:rsidRPr="00020A41" w:rsidRDefault="004C2702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7FD64390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EADEDA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742EA2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2DC3BB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BAD6B2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CB2482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4471C1" w14:textId="77777777" w:rsidR="004C2702" w:rsidRPr="00020A41" w:rsidRDefault="002F692E">
      <w:pPr>
        <w:spacing w:before="26" w:line="240" w:lineRule="exact"/>
        <w:ind w:left="598" w:right="77" w:hanging="35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13.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N. 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-11"/>
          <w:w w:val="109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ah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as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 xml:space="preserve">i </w:t>
      </w:r>
      <w:r w:rsidRPr="00020A41">
        <w:rPr>
          <w:rFonts w:asciiTheme="minorHAnsi" w:eastAsia="Calibri" w:hAnsiTheme="minorHAnsi" w:cstheme="minorHAnsi"/>
          <w:spacing w:val="2"/>
          <w:w w:val="1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 xml:space="preserve">“Dual-energy  </w:t>
      </w:r>
      <w:r w:rsidRPr="00020A41">
        <w:rPr>
          <w:rFonts w:asciiTheme="minorHAnsi" w:eastAsia="Calibri" w:hAnsiTheme="minorHAnsi" w:cstheme="minorHAnsi"/>
          <w:w w:val="141"/>
          <w:sz w:val="22"/>
          <w:szCs w:val="22"/>
        </w:rPr>
        <w:t>CT</w:t>
      </w:r>
      <w:r w:rsidRPr="00020A41">
        <w:rPr>
          <w:rFonts w:asciiTheme="minorHAnsi" w:eastAsia="Calibri" w:hAnsiTheme="minorHAnsi" w:cstheme="minorHAnsi"/>
          <w:spacing w:val="29"/>
          <w:w w:val="1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6"/>
          <w:w w:val="107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dine-subtraction</w:t>
      </w:r>
      <w:r w:rsidRPr="00020A41">
        <w:rPr>
          <w:rFonts w:asciiTheme="minorHAnsi" w:eastAsia="Calibri" w:hAnsiTheme="minorHAnsi" w:cstheme="minorHAnsi"/>
          <w:spacing w:val="12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 xml:space="preserve">virtual </w:t>
      </w:r>
      <w:r w:rsidRPr="00020A41">
        <w:rPr>
          <w:rFonts w:asciiTheme="minorHAnsi" w:eastAsia="Calibri" w:hAnsiTheme="minorHAnsi" w:cstheme="minorHAnsi"/>
          <w:spacing w:val="21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nonco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trast 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te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hnique 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for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detection 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of urinary 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stone  in 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dine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filled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collecting 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system:  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pha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tom 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study”,</w:t>
      </w:r>
      <w:r w:rsidRPr="00020A41">
        <w:rPr>
          <w:rFonts w:asciiTheme="minorHAnsi" w:eastAsia="Calibri" w:hAnsiTheme="minorHAnsi" w:cstheme="minorHAnsi"/>
          <w:spacing w:val="10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 xml:space="preserve">RSNA, </w:t>
      </w:r>
      <w:r w:rsidRPr="00020A41">
        <w:rPr>
          <w:rFonts w:asciiTheme="minorHAnsi" w:eastAsia="Calibri" w:hAnsiTheme="minorHAnsi" w:cstheme="minorHAnsi"/>
          <w:spacing w:val="22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ov</w:t>
      </w:r>
      <w:r w:rsidRPr="00020A41">
        <w:rPr>
          <w:rFonts w:asciiTheme="minorHAnsi" w:eastAsia="Calibri" w:hAnsiTheme="minorHAnsi" w:cstheme="minorHAnsi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25-30,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2007,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Chicago,</w:t>
      </w:r>
      <w:r w:rsidRPr="00020A41">
        <w:rPr>
          <w:rFonts w:asciiTheme="minorHAnsi" w:eastAsia="Calibri" w:hAnsiTheme="minorHAnsi" w:cstheme="minorHAnsi"/>
          <w:spacing w:val="17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6"/>
          <w:sz w:val="22"/>
          <w:szCs w:val="22"/>
        </w:rPr>
        <w:t>IL.</w:t>
      </w:r>
    </w:p>
    <w:p w14:paraId="2ECCF3D9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07B393B1" w14:textId="77777777" w:rsidR="004C2702" w:rsidRPr="00020A41" w:rsidRDefault="002F692E">
      <w:pPr>
        <w:spacing w:line="240" w:lineRule="exact"/>
        <w:ind w:left="598" w:right="77" w:hanging="35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14.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3"/>
          <w:sz w:val="22"/>
          <w:szCs w:val="22"/>
        </w:rPr>
        <w:t>L.</w:t>
      </w:r>
      <w:r w:rsidRPr="00020A41">
        <w:rPr>
          <w:rFonts w:asciiTheme="minorHAnsi" w:eastAsia="Calibri" w:hAnsiTheme="minorHAnsi" w:cstheme="minorHAnsi"/>
          <w:spacing w:val="12"/>
          <w:w w:val="1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53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u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“Dual-source</w:t>
      </w:r>
      <w:r w:rsidRPr="00020A41">
        <w:rPr>
          <w:rFonts w:asciiTheme="minorHAnsi" w:eastAsia="Calibri" w:hAnsiTheme="minorHAnsi" w:cstheme="minorHAnsi"/>
          <w:spacing w:val="29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dual-energy 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6"/>
          <w:sz w:val="22"/>
          <w:szCs w:val="22"/>
        </w:rPr>
        <w:t>CT</w:t>
      </w:r>
      <w:r w:rsidRPr="00020A41">
        <w:rPr>
          <w:rFonts w:asciiTheme="minorHAnsi" w:eastAsia="Calibri" w:hAnsiTheme="minorHAnsi" w:cstheme="minorHAnsi"/>
          <w:spacing w:val="20"/>
          <w:w w:val="1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6"/>
          <w:sz w:val="22"/>
          <w:szCs w:val="22"/>
        </w:rPr>
        <w:t>(DECT)</w:t>
      </w:r>
      <w:r w:rsidRPr="00020A41">
        <w:rPr>
          <w:rFonts w:asciiTheme="minorHAnsi" w:eastAsia="Calibri" w:hAnsiTheme="minorHAnsi" w:cstheme="minorHAnsi"/>
          <w:spacing w:val="-5"/>
          <w:w w:val="1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co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z w:val="22"/>
          <w:szCs w:val="22"/>
        </w:rPr>
        <w:t>bined  images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can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pr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vide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impr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image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qu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ali</w:t>
      </w:r>
      <w:r w:rsidRPr="00020A41">
        <w:rPr>
          <w:rFonts w:asciiTheme="minorHAnsi" w:eastAsia="Calibri" w:hAnsiTheme="minorHAnsi" w:cstheme="minorHAnsi"/>
          <w:spacing w:val="-6"/>
          <w:w w:val="113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 xml:space="preserve">y </w:t>
      </w:r>
      <w:r w:rsidRPr="00020A41">
        <w:rPr>
          <w:rFonts w:asciiTheme="minorHAnsi" w:eastAsia="Calibri" w:hAnsiTheme="minorHAnsi" w:cstheme="minorHAnsi"/>
          <w:sz w:val="22"/>
          <w:szCs w:val="22"/>
        </w:rPr>
        <w:t>relati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to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single-energy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1"/>
          <w:sz w:val="22"/>
          <w:szCs w:val="22"/>
        </w:rPr>
        <w:t>CT</w:t>
      </w:r>
      <w:r w:rsidRPr="00020A41">
        <w:rPr>
          <w:rFonts w:asciiTheme="minorHAnsi" w:eastAsia="Calibri" w:hAnsiTheme="minorHAnsi" w:cstheme="minorHAnsi"/>
          <w:spacing w:val="2"/>
          <w:w w:val="1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no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increase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patie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dose”,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RSNA,</w:t>
      </w:r>
      <w:r w:rsidRPr="00020A41">
        <w:rPr>
          <w:rFonts w:asciiTheme="minorHAnsi" w:eastAsia="Calibri" w:hAnsiTheme="minorHAnsi" w:cstheme="minorHAnsi"/>
          <w:spacing w:val="12"/>
          <w:w w:val="1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25-30,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2007,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Chicago,</w:t>
      </w:r>
      <w:r w:rsidRPr="00020A41">
        <w:rPr>
          <w:rFonts w:asciiTheme="minorHAnsi" w:eastAsia="Calibri" w:hAnsiTheme="minorHAnsi" w:cstheme="minorHAnsi"/>
          <w:spacing w:val="17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6"/>
          <w:sz w:val="22"/>
          <w:szCs w:val="22"/>
        </w:rPr>
        <w:t>IL.</w:t>
      </w:r>
    </w:p>
    <w:p w14:paraId="0F35A833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82572A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56A74B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5CDB90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5FEBB1" w14:textId="77777777" w:rsidR="004C2702" w:rsidRPr="00020A41" w:rsidRDefault="004C2702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21E1D0FA" w14:textId="77777777" w:rsidR="004C2702" w:rsidRPr="00020A41" w:rsidRDefault="002F692E">
      <w:pPr>
        <w:ind w:left="100"/>
        <w:rPr>
          <w:rFonts w:asciiTheme="minorHAns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22"/>
          <w:sz w:val="22"/>
          <w:szCs w:val="22"/>
        </w:rPr>
        <w:t>P</w:t>
      </w:r>
      <w:r w:rsidRPr="00020A41">
        <w:rPr>
          <w:rFonts w:asciiTheme="minorHAnsi" w:hAnsiTheme="minorHAnsi" w:cstheme="minorHAnsi"/>
          <w:spacing w:val="-11"/>
          <w:w w:val="122"/>
          <w:sz w:val="22"/>
          <w:szCs w:val="22"/>
        </w:rPr>
        <w:t>R</w:t>
      </w:r>
      <w:r w:rsidRPr="00020A41">
        <w:rPr>
          <w:rFonts w:asciiTheme="minorHAnsi" w:hAnsiTheme="minorHAnsi" w:cstheme="minorHAnsi"/>
          <w:w w:val="122"/>
          <w:sz w:val="22"/>
          <w:szCs w:val="22"/>
        </w:rPr>
        <w:t>OFE</w:t>
      </w:r>
      <w:r w:rsidRPr="00020A41">
        <w:rPr>
          <w:rFonts w:asciiTheme="minorHAnsi" w:hAnsiTheme="minorHAnsi" w:cstheme="minorHAnsi"/>
          <w:w w:val="122"/>
          <w:sz w:val="22"/>
          <w:szCs w:val="22"/>
        </w:rPr>
        <w:t>SSIONAL</w:t>
      </w:r>
      <w:r w:rsidRPr="00020A41">
        <w:rPr>
          <w:rFonts w:asciiTheme="minorHAnsi" w:hAnsiTheme="minorHAnsi" w:cstheme="minorHAnsi"/>
          <w:spacing w:val="38"/>
          <w:w w:val="122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41"/>
          <w:sz w:val="22"/>
          <w:szCs w:val="22"/>
        </w:rPr>
        <w:t>P</w:t>
      </w:r>
      <w:r w:rsidRPr="00020A41">
        <w:rPr>
          <w:rFonts w:asciiTheme="minorHAnsi" w:hAnsiTheme="minorHAnsi" w:cstheme="minorHAnsi"/>
          <w:w w:val="122"/>
          <w:sz w:val="22"/>
          <w:szCs w:val="22"/>
        </w:rPr>
        <w:t>UBLIC</w:t>
      </w:r>
      <w:r w:rsidRPr="00020A41">
        <w:rPr>
          <w:rFonts w:asciiTheme="minorHAnsi" w:hAnsiTheme="minorHAnsi" w:cstheme="minorHAnsi"/>
          <w:spacing w:val="-27"/>
          <w:w w:val="120"/>
          <w:sz w:val="22"/>
          <w:szCs w:val="22"/>
        </w:rPr>
        <w:t>A</w:t>
      </w:r>
      <w:r w:rsidRPr="00020A41">
        <w:rPr>
          <w:rFonts w:asciiTheme="minorHAnsi" w:hAnsiTheme="minorHAnsi" w:cstheme="minorHAnsi"/>
          <w:w w:val="123"/>
          <w:sz w:val="22"/>
          <w:szCs w:val="22"/>
        </w:rPr>
        <w:t>TIONS</w:t>
      </w:r>
    </w:p>
    <w:p w14:paraId="6F1ABAF8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83A61D" w14:textId="77777777" w:rsidR="004C2702" w:rsidRPr="00020A41" w:rsidRDefault="004C2702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2888A7A3" w14:textId="77777777" w:rsidR="004C2702" w:rsidRPr="00020A41" w:rsidRDefault="002F692E">
      <w:pPr>
        <w:ind w:left="100"/>
        <w:rPr>
          <w:rFonts w:asciiTheme="minorHAns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sz w:val="22"/>
          <w:szCs w:val="22"/>
        </w:rPr>
        <w:t xml:space="preserve">1   </w:t>
      </w:r>
      <w:r w:rsidRPr="00020A41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3"/>
          <w:sz w:val="22"/>
          <w:szCs w:val="22"/>
        </w:rPr>
        <w:t>Publicat</w:t>
      </w:r>
      <w:r w:rsidRPr="00020A41">
        <w:rPr>
          <w:rFonts w:asciiTheme="minorHAnsi" w:hAnsiTheme="minorHAnsi" w:cstheme="minorHAnsi"/>
          <w:spacing w:val="-1"/>
          <w:w w:val="123"/>
          <w:sz w:val="22"/>
          <w:szCs w:val="22"/>
        </w:rPr>
        <w:t>i</w:t>
      </w:r>
      <w:r w:rsidRPr="00020A41">
        <w:rPr>
          <w:rFonts w:asciiTheme="minorHAnsi" w:hAnsiTheme="minorHAnsi" w:cstheme="minorHAnsi"/>
          <w:w w:val="123"/>
          <w:sz w:val="22"/>
          <w:szCs w:val="22"/>
        </w:rPr>
        <w:t>ons</w:t>
      </w:r>
      <w:r w:rsidRPr="00020A41">
        <w:rPr>
          <w:rFonts w:asciiTheme="minorHAnsi" w:hAnsiTheme="minorHAnsi" w:cstheme="minorHAnsi"/>
          <w:spacing w:val="53"/>
          <w:w w:val="123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3"/>
          <w:sz w:val="22"/>
          <w:szCs w:val="22"/>
        </w:rPr>
        <w:t>in</w:t>
      </w:r>
      <w:r w:rsidRPr="00020A41">
        <w:rPr>
          <w:rFonts w:asciiTheme="minorHAnsi" w:hAnsiTheme="minorHAnsi" w:cstheme="minorHAnsi"/>
          <w:spacing w:val="19"/>
          <w:w w:val="123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3"/>
          <w:sz w:val="22"/>
          <w:szCs w:val="22"/>
        </w:rPr>
        <w:t>Refereed</w:t>
      </w:r>
      <w:r w:rsidRPr="00020A41">
        <w:rPr>
          <w:rFonts w:asciiTheme="minorHAnsi" w:hAnsiTheme="minorHAnsi" w:cstheme="minorHAnsi"/>
          <w:spacing w:val="14"/>
          <w:w w:val="123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31"/>
          <w:sz w:val="22"/>
          <w:szCs w:val="22"/>
        </w:rPr>
        <w:t>Jo</w:t>
      </w:r>
      <w:r w:rsidRPr="00020A41">
        <w:rPr>
          <w:rFonts w:asciiTheme="minorHAnsi" w:hAnsiTheme="minorHAnsi" w:cstheme="minorHAnsi"/>
          <w:w w:val="128"/>
          <w:sz w:val="22"/>
          <w:szCs w:val="22"/>
        </w:rPr>
        <w:t>urnal</w:t>
      </w:r>
      <w:r w:rsidRPr="00020A41">
        <w:rPr>
          <w:rFonts w:asciiTheme="minorHAnsi" w:hAnsiTheme="minorHAnsi" w:cstheme="minorHAnsi"/>
          <w:w w:val="116"/>
          <w:sz w:val="22"/>
          <w:szCs w:val="22"/>
        </w:rPr>
        <w:t>s</w:t>
      </w:r>
    </w:p>
    <w:p w14:paraId="1D93F0DC" w14:textId="77777777" w:rsidR="004C2702" w:rsidRPr="00020A41" w:rsidRDefault="004C2702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4F8BD6D4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BD519E" w14:textId="77777777" w:rsidR="004C2702" w:rsidRPr="00020A41" w:rsidRDefault="002F692E">
      <w:pPr>
        <w:ind w:left="598"/>
        <w:rPr>
          <w:rFonts w:asciiTheme="minorHAns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20"/>
          <w:sz w:val="22"/>
          <w:szCs w:val="22"/>
        </w:rPr>
        <w:t>Medical</w:t>
      </w:r>
      <w:r w:rsidRPr="00020A41">
        <w:rPr>
          <w:rFonts w:asciiTheme="minorHAnsi" w:hAnsiTheme="minorHAnsi" w:cstheme="minorHAnsi"/>
          <w:spacing w:val="29"/>
          <w:w w:val="120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35"/>
          <w:sz w:val="22"/>
          <w:szCs w:val="22"/>
        </w:rPr>
        <w:t>P</w:t>
      </w:r>
      <w:r w:rsidRPr="00020A41">
        <w:rPr>
          <w:rFonts w:asciiTheme="minorHAnsi" w:hAnsiTheme="minorHAnsi" w:cstheme="minorHAnsi"/>
          <w:spacing w:val="-9"/>
          <w:w w:val="135"/>
          <w:sz w:val="22"/>
          <w:szCs w:val="22"/>
        </w:rPr>
        <w:t>h</w:t>
      </w:r>
      <w:r w:rsidRPr="00020A41">
        <w:rPr>
          <w:rFonts w:asciiTheme="minorHAnsi" w:hAnsiTheme="minorHAnsi" w:cstheme="minorHAnsi"/>
          <w:w w:val="121"/>
          <w:sz w:val="22"/>
          <w:szCs w:val="22"/>
        </w:rPr>
        <w:t>y</w:t>
      </w:r>
      <w:r w:rsidRPr="00020A41">
        <w:rPr>
          <w:rFonts w:asciiTheme="minorHAnsi" w:hAnsiTheme="minorHAnsi" w:cstheme="minorHAnsi"/>
          <w:w w:val="116"/>
          <w:sz w:val="22"/>
          <w:szCs w:val="22"/>
        </w:rPr>
        <w:t>sics</w:t>
      </w:r>
      <w:r w:rsidRPr="00020A41">
        <w:rPr>
          <w:rFonts w:asciiTheme="minorHAnsi" w:hAnsiTheme="minorHAnsi" w:cstheme="minorHAnsi"/>
          <w:w w:val="128"/>
          <w:sz w:val="22"/>
          <w:szCs w:val="22"/>
        </w:rPr>
        <w:t>.</w:t>
      </w:r>
    </w:p>
    <w:p w14:paraId="73F0E2A0" w14:textId="77777777" w:rsidR="004C2702" w:rsidRPr="00020A41" w:rsidRDefault="004C2702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7B331838" w14:textId="77777777" w:rsidR="004C2702" w:rsidRPr="00020A41" w:rsidRDefault="002F692E">
      <w:pPr>
        <w:spacing w:line="240" w:lineRule="exact"/>
        <w:ind w:left="598" w:right="77" w:hanging="25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A.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Primak</w:t>
      </w:r>
      <w:r w:rsidRPr="00020A41">
        <w:rPr>
          <w:rFonts w:asciiTheme="minorHAnsi" w:eastAsia="Calibri" w:hAnsiTheme="minorHAnsi" w:cstheme="minorHAnsi"/>
          <w:spacing w:val="8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al.,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“A 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hn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ic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al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Solution 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to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oid</w:t>
      </w:r>
      <w:r w:rsidRPr="00020A41">
        <w:rPr>
          <w:rFonts w:asciiTheme="minorHAnsi" w:eastAsia="Calibri" w:hAnsiTheme="minorHAnsi" w:cstheme="minorHAnsi"/>
          <w:spacing w:val="-1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artial</w:t>
      </w:r>
      <w:r w:rsidRPr="00020A41">
        <w:rPr>
          <w:rFonts w:asciiTheme="minorHAnsi" w:eastAsia="Calibri" w:hAnsiTheme="minorHAnsi" w:cstheme="minorHAnsi"/>
          <w:spacing w:val="12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Scan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Artifacts</w:t>
      </w:r>
      <w:r w:rsidRPr="00020A41">
        <w:rPr>
          <w:rFonts w:asciiTheme="minorHAnsi" w:eastAsia="Calibri" w:hAnsiTheme="minorHAnsi" w:cstheme="minorHAnsi"/>
          <w:spacing w:val="5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Cardiac</w:t>
      </w:r>
      <w:r w:rsidRPr="00020A41">
        <w:rPr>
          <w:rFonts w:asciiTheme="minorHAnsi" w:eastAsia="Calibri" w:hAnsiTheme="minorHAnsi" w:cstheme="minorHAnsi"/>
          <w:spacing w:val="-23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MDCT”,</w:t>
      </w:r>
      <w:r w:rsidRPr="00020A41">
        <w:rPr>
          <w:rFonts w:asciiTheme="minorHAnsi" w:eastAsia="Calibri" w:hAnsiTheme="minorHAnsi" w:cstheme="minorHAnsi"/>
          <w:spacing w:val="47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to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pu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bli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 xml:space="preserve">d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Medical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ysics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.</w:t>
      </w:r>
    </w:p>
    <w:p w14:paraId="72352589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7BEDE915" w14:textId="77777777" w:rsidR="004C2702" w:rsidRPr="00020A41" w:rsidRDefault="002F692E">
      <w:pPr>
        <w:spacing w:line="240" w:lineRule="exact"/>
        <w:ind w:left="598" w:right="77" w:hanging="25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2.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A.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Primak</w:t>
      </w:r>
      <w:r w:rsidRPr="00020A41">
        <w:rPr>
          <w:rFonts w:asciiTheme="minorHAnsi" w:eastAsia="Calibri" w:hAnsiTheme="minorHAnsi" w:cstheme="minorHAnsi"/>
          <w:spacing w:val="22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“Non-i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pacing w:val="-11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asi</w:t>
      </w:r>
      <w:r w:rsidRPr="00020A41">
        <w:rPr>
          <w:rFonts w:asciiTheme="minorHAnsi" w:eastAsia="Calibri" w:hAnsiTheme="minorHAnsi" w:cstheme="minorHAnsi"/>
          <w:spacing w:val="-6"/>
          <w:w w:val="109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28"/>
          <w:w w:val="8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differe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tiation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uric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acid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ersus  non-uric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acid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kidney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stones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using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du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 xml:space="preserve">al- </w:t>
      </w:r>
      <w:r w:rsidRPr="00020A41">
        <w:rPr>
          <w:rFonts w:asciiTheme="minorHAnsi" w:eastAsia="Calibri" w:hAnsiTheme="minorHAnsi" w:cstheme="minorHAnsi"/>
          <w:sz w:val="22"/>
          <w:szCs w:val="22"/>
        </w:rPr>
        <w:t>energy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1"/>
          <w:sz w:val="22"/>
          <w:szCs w:val="22"/>
        </w:rPr>
        <w:t>CT”,</w:t>
      </w:r>
      <w:r w:rsidRPr="00020A41">
        <w:rPr>
          <w:rFonts w:asciiTheme="minorHAnsi" w:eastAsia="Calibri" w:hAnsiTheme="minorHAnsi" w:cstheme="minorHAnsi"/>
          <w:spacing w:val="7"/>
          <w:w w:val="1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submitted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to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-6"/>
          <w:w w:val="117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pacing w:val="-6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94"/>
          <w:sz w:val="22"/>
          <w:szCs w:val="22"/>
        </w:rPr>
        <w:t>es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ti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gati</w:t>
      </w:r>
      <w:r w:rsidRPr="00020A41">
        <w:rPr>
          <w:rFonts w:asciiTheme="minorHAnsi" w:eastAsia="Calibri" w:hAnsiTheme="minorHAnsi" w:cstheme="minorHAnsi"/>
          <w:spacing w:val="-6"/>
          <w:w w:val="111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Rad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iolog</w:t>
      </w:r>
      <w:r w:rsidRPr="00020A41">
        <w:rPr>
          <w:rFonts w:asciiTheme="minorHAnsi" w:eastAsia="Calibri" w:hAnsiTheme="minorHAnsi" w:cstheme="minorHAnsi"/>
          <w:spacing w:val="-17"/>
          <w:w w:val="105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.</w:t>
      </w:r>
    </w:p>
    <w:p w14:paraId="7113D59E" w14:textId="77777777" w:rsidR="004C2702" w:rsidRPr="00020A41" w:rsidRDefault="004C2702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20F70C81" w14:textId="77777777" w:rsidR="004C2702" w:rsidRPr="00020A41" w:rsidRDefault="002F692E">
      <w:pPr>
        <w:ind w:left="34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3.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A.A.</w:t>
      </w:r>
      <w:r w:rsidRPr="00020A41">
        <w:rPr>
          <w:rFonts w:asciiTheme="minorHAnsi" w:eastAsia="Calibri" w:hAnsiTheme="minorHAnsi" w:cstheme="minorHAnsi"/>
          <w:spacing w:val="26"/>
          <w:w w:val="1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Orl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v 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“Ecological</w:t>
      </w:r>
      <w:r w:rsidRPr="00020A41">
        <w:rPr>
          <w:rFonts w:asciiTheme="minorHAnsi" w:eastAsia="Calibri" w:hAnsiTheme="minorHAnsi" w:cstheme="minorHAnsi"/>
          <w:spacing w:val="32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estimation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radioacti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ollution 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herbal 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w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material 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region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</w:p>
    <w:p w14:paraId="40A77F50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Ukrainian</w:t>
      </w:r>
      <w:r w:rsidRPr="00020A41">
        <w:rPr>
          <w:rFonts w:asciiTheme="minorHAnsi" w:eastAsia="Calibri" w:hAnsiTheme="minorHAnsi" w:cstheme="minorHAnsi"/>
          <w:spacing w:val="41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olesie”,</w:t>
      </w:r>
      <w:r w:rsidRPr="00020A41">
        <w:rPr>
          <w:rFonts w:asciiTheme="minorHAnsi" w:eastAsia="Calibri" w:hAnsiTheme="minorHAnsi" w:cstheme="minorHAnsi"/>
          <w:spacing w:val="10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Hygiene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opulated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areas,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36,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494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(2000).</w:t>
      </w:r>
    </w:p>
    <w:p w14:paraId="74CC00B8" w14:textId="77777777" w:rsidR="004C2702" w:rsidRPr="00020A41" w:rsidRDefault="004C2702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14478D2" w14:textId="77777777" w:rsidR="004C2702" w:rsidRPr="00020A41" w:rsidRDefault="002F692E">
      <w:pPr>
        <w:spacing w:line="240" w:lineRule="exact"/>
        <w:ind w:left="598" w:right="77" w:hanging="25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4.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1"/>
          <w:w w:val="126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26"/>
          <w:sz w:val="22"/>
          <w:szCs w:val="22"/>
        </w:rPr>
        <w:t>u.I.</w:t>
      </w:r>
      <w:r w:rsidRPr="00020A41">
        <w:rPr>
          <w:rFonts w:asciiTheme="minorHAnsi" w:eastAsia="Calibri" w:hAnsiTheme="minorHAnsi" w:cstheme="minorHAnsi"/>
          <w:spacing w:val="20"/>
          <w:w w:val="1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Gubin,</w:t>
      </w:r>
      <w:r w:rsidRPr="00020A41">
        <w:rPr>
          <w:rFonts w:asciiTheme="minorHAnsi" w:eastAsia="Calibri" w:hAnsiTheme="minorHAnsi" w:cstheme="minorHAnsi"/>
          <w:spacing w:val="14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O.</w:t>
      </w:r>
      <w:r w:rsidRPr="00020A41">
        <w:rPr>
          <w:rFonts w:asciiTheme="minorHAnsi" w:eastAsia="Calibri" w:hAnsiTheme="minorHAnsi" w:cstheme="minorHAnsi"/>
          <w:spacing w:val="-19"/>
          <w:w w:val="114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.</w:t>
      </w:r>
      <w:r w:rsidRPr="00020A41">
        <w:rPr>
          <w:rFonts w:asciiTheme="minorHAnsi" w:eastAsia="Calibri" w:hAnsiTheme="minorHAnsi" w:cstheme="minorHAnsi"/>
          <w:spacing w:val="46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12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S.N. 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32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 xml:space="preserve">N.F. </w:t>
      </w:r>
      <w:r w:rsidRPr="00020A41">
        <w:rPr>
          <w:rFonts w:asciiTheme="minorHAnsi" w:eastAsia="Calibri" w:hAnsiTheme="minorHAnsi" w:cstheme="minorHAnsi"/>
          <w:spacing w:val="9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Komisaren</w:t>
      </w:r>
      <w:r w:rsidRPr="00020A41">
        <w:rPr>
          <w:rFonts w:asciiTheme="minorHAnsi" w:eastAsia="Calibri" w:hAnsiTheme="minorHAnsi" w:cstheme="minorHAnsi"/>
          <w:spacing w:val="-7"/>
          <w:w w:val="111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o,</w:t>
      </w:r>
      <w:r w:rsidRPr="00020A41">
        <w:rPr>
          <w:rFonts w:asciiTheme="minorHAnsi" w:eastAsia="Calibri" w:hAnsiTheme="minorHAnsi" w:cstheme="minorHAnsi"/>
          <w:spacing w:val="-13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V.</w:t>
      </w:r>
      <w:r w:rsidRPr="00020A41">
        <w:rPr>
          <w:rFonts w:asciiTheme="minorHAnsi" w:eastAsia="Calibri" w:hAnsiTheme="minorHAnsi" w:cstheme="minorHAnsi"/>
          <w:spacing w:val="-19"/>
          <w:w w:val="11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 xml:space="preserve">. </w:t>
      </w:r>
      <w:r w:rsidRPr="00020A41">
        <w:rPr>
          <w:rFonts w:asciiTheme="minorHAnsi" w:eastAsia="Calibri" w:hAnsiTheme="minorHAnsi" w:cstheme="minorHAnsi"/>
          <w:spacing w:val="21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9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rasn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v,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A.A.</w:t>
      </w:r>
      <w:r w:rsidRPr="00020A41">
        <w:rPr>
          <w:rFonts w:asciiTheme="minorHAnsi" w:eastAsia="Calibri" w:hAnsiTheme="minorHAnsi" w:cstheme="minorHAnsi"/>
          <w:spacing w:val="22"/>
          <w:w w:val="1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Orl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v, 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9"/>
          <w:sz w:val="22"/>
          <w:szCs w:val="22"/>
        </w:rPr>
        <w:t xml:space="preserve">V.Ph. </w:t>
      </w:r>
      <w:r w:rsidRPr="00020A41">
        <w:rPr>
          <w:rFonts w:asciiTheme="minorHAnsi" w:eastAsia="Calibri" w:hAnsiTheme="minorHAnsi" w:cstheme="minorHAnsi"/>
          <w:spacing w:val="16"/>
          <w:w w:val="1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3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 xml:space="preserve">v, </w:t>
      </w:r>
      <w:r w:rsidRPr="00020A41">
        <w:rPr>
          <w:rFonts w:asciiTheme="minorHAnsi" w:eastAsia="Calibri" w:hAnsiTheme="minorHAnsi" w:cstheme="minorHAnsi"/>
          <w:spacing w:val="-21"/>
          <w:w w:val="12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25"/>
          <w:sz w:val="22"/>
          <w:szCs w:val="22"/>
        </w:rPr>
        <w:t>.V.</w:t>
      </w:r>
      <w:r w:rsidRPr="00020A41">
        <w:rPr>
          <w:rFonts w:asciiTheme="minorHAnsi" w:eastAsia="Calibri" w:hAnsiTheme="minorHAnsi" w:cstheme="minorHAnsi"/>
          <w:spacing w:val="-6"/>
          <w:w w:val="1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Sorokin,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9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.</w:t>
      </w:r>
      <w:r w:rsidRPr="00020A41">
        <w:rPr>
          <w:rFonts w:asciiTheme="minorHAnsi" w:eastAsia="Calibri" w:hAnsiTheme="minorHAnsi" w:cstheme="minorHAnsi"/>
          <w:spacing w:val="-19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.</w:t>
      </w:r>
      <w:r w:rsidRPr="00020A41">
        <w:rPr>
          <w:rFonts w:asciiTheme="minorHAnsi" w:eastAsia="Calibri" w:hAnsiTheme="minorHAnsi" w:cstheme="minorHAnsi"/>
          <w:spacing w:val="35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hv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orost,</w:t>
      </w:r>
      <w:r w:rsidRPr="00020A41">
        <w:rPr>
          <w:rFonts w:asciiTheme="minorHAnsi" w:eastAsia="Calibri" w:hAnsiTheme="minorHAnsi" w:cstheme="minorHAnsi"/>
          <w:spacing w:val="-18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“Studies 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Cs-137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transfer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from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herb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z w:val="22"/>
          <w:szCs w:val="22"/>
        </w:rPr>
        <w:t>w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material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to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tinctures”,</w:t>
      </w:r>
      <w:r w:rsidRPr="00020A41">
        <w:rPr>
          <w:rFonts w:asciiTheme="minorHAnsi" w:eastAsia="Calibri" w:hAnsiTheme="minorHAnsi" w:cstheme="minorHAnsi"/>
          <w:spacing w:val="4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Uk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rain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 xml:space="preserve">ian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Journal</w:t>
      </w:r>
      <w:r w:rsidRPr="00020A41">
        <w:rPr>
          <w:rFonts w:asciiTheme="minorHAnsi" w:eastAsia="Calibri" w:hAnsiTheme="minorHAnsi" w:cstheme="minorHAnsi"/>
          <w:spacing w:val="21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Radiology</w:t>
      </w:r>
      <w:r w:rsidRPr="00020A41">
        <w:rPr>
          <w:rFonts w:asciiTheme="minorHAnsi" w:eastAsia="Calibri" w:hAnsiTheme="minorHAnsi" w:cstheme="minorHAnsi"/>
          <w:spacing w:val="28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8,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168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(2000).</w:t>
      </w:r>
    </w:p>
    <w:p w14:paraId="4ADBF25F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72EDF76E" w14:textId="77777777" w:rsidR="004C2702" w:rsidRPr="00020A41" w:rsidRDefault="002F692E">
      <w:pPr>
        <w:spacing w:line="240" w:lineRule="exact"/>
        <w:ind w:left="598" w:right="77" w:hanging="25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5.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 xml:space="preserve">V.R. </w:t>
      </w:r>
      <w:r w:rsidRPr="00020A41">
        <w:rPr>
          <w:rFonts w:asciiTheme="minorHAnsi" w:eastAsia="Calibri" w:hAnsiTheme="minorHAnsi" w:cstheme="minorHAnsi"/>
          <w:spacing w:val="12"/>
          <w:w w:val="1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Lyubinskij,</w:t>
      </w:r>
      <w:r w:rsidRPr="00020A41">
        <w:rPr>
          <w:rFonts w:asciiTheme="minorHAnsi" w:eastAsia="Calibri" w:hAnsiTheme="minorHAnsi" w:cstheme="minorHAnsi"/>
          <w:spacing w:val="7"/>
          <w:w w:val="1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E.</w:t>
      </w:r>
      <w:r w:rsidRPr="00020A41">
        <w:rPr>
          <w:rFonts w:asciiTheme="minorHAnsi" w:eastAsia="Calibri" w:hAnsiTheme="minorHAnsi" w:cstheme="minorHAnsi"/>
          <w:spacing w:val="-20"/>
          <w:w w:val="12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 xml:space="preserve">. </w:t>
      </w:r>
      <w:r w:rsidRPr="00020A41">
        <w:rPr>
          <w:rFonts w:asciiTheme="minorHAnsi" w:eastAsia="Calibri" w:hAnsiTheme="minorHAnsi" w:cstheme="minorHAnsi"/>
          <w:spacing w:val="15"/>
          <w:w w:val="1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Sys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11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a, 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 xml:space="preserve">O.P </w:t>
      </w:r>
      <w:r w:rsidRPr="00020A41">
        <w:rPr>
          <w:rFonts w:asciiTheme="minorHAnsi" w:eastAsia="Calibri" w:hAnsiTheme="minorHAnsi" w:cstheme="minorHAnsi"/>
          <w:spacing w:val="18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39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S.N.Dzyubak,</w:t>
      </w:r>
      <w:r w:rsidRPr="00020A41">
        <w:rPr>
          <w:rFonts w:asciiTheme="minorHAnsi" w:eastAsia="Calibri" w:hAnsiTheme="minorHAnsi" w:cstheme="minorHAnsi"/>
          <w:spacing w:val="43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1"/>
          <w:w w:val="123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u.I.  Gubin,</w:t>
      </w:r>
      <w:r w:rsidRPr="00020A41">
        <w:rPr>
          <w:rFonts w:asciiTheme="minorHAnsi" w:eastAsia="Calibri" w:hAnsiTheme="minorHAnsi" w:cstheme="minorHAnsi"/>
          <w:spacing w:val="-8"/>
          <w:w w:val="1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“De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>elopme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  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high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- sensitivi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19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ectrometer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radiometric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co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trol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medicinal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preparations”,</w:t>
      </w:r>
      <w:r w:rsidRPr="00020A41">
        <w:rPr>
          <w:rFonts w:asciiTheme="minorHAnsi" w:eastAsia="Calibri" w:hAnsiTheme="minorHAnsi" w:cstheme="minorHAnsi"/>
          <w:spacing w:val="-11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Ukrainian</w:t>
      </w:r>
      <w:r w:rsidRPr="00020A41">
        <w:rPr>
          <w:rFonts w:asciiTheme="minorHAnsi" w:eastAsia="Calibri" w:hAnsiTheme="minorHAnsi" w:cstheme="minorHAnsi"/>
          <w:spacing w:val="38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Journal</w:t>
      </w:r>
      <w:r w:rsidRPr="00020A41">
        <w:rPr>
          <w:rFonts w:asciiTheme="minorHAnsi" w:eastAsia="Calibri" w:hAnsiTheme="minorHAnsi" w:cstheme="minorHAnsi"/>
          <w:spacing w:val="34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Rad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iology</w:t>
      </w:r>
    </w:p>
    <w:p w14:paraId="2E3A3DC2" w14:textId="77777777" w:rsidR="004C2702" w:rsidRPr="00020A41" w:rsidRDefault="002F692E">
      <w:pPr>
        <w:spacing w:line="24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>7,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474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(1999).</w:t>
      </w:r>
    </w:p>
    <w:p w14:paraId="0B600CA1" w14:textId="77777777" w:rsidR="004C2702" w:rsidRPr="00020A41" w:rsidRDefault="004C2702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ED12519" w14:textId="77777777" w:rsidR="004C2702" w:rsidRPr="00020A41" w:rsidRDefault="002F692E">
      <w:pPr>
        <w:spacing w:line="240" w:lineRule="exact"/>
        <w:ind w:left="598" w:right="76" w:hanging="25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6.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1"/>
          <w:w w:val="126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26"/>
          <w:sz w:val="22"/>
          <w:szCs w:val="22"/>
        </w:rPr>
        <w:t>u.I.</w:t>
      </w:r>
      <w:r w:rsidRPr="00020A41">
        <w:rPr>
          <w:rFonts w:asciiTheme="minorHAnsi" w:eastAsia="Calibri" w:hAnsiTheme="minorHAnsi" w:cstheme="minorHAnsi"/>
          <w:spacing w:val="20"/>
          <w:w w:val="1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Gubin,</w:t>
      </w:r>
      <w:r w:rsidRPr="00020A41">
        <w:rPr>
          <w:rFonts w:asciiTheme="minorHAnsi" w:eastAsia="Calibri" w:hAnsiTheme="minorHAnsi" w:cstheme="minorHAnsi"/>
          <w:spacing w:val="14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O.</w:t>
      </w:r>
      <w:r w:rsidRPr="00020A41">
        <w:rPr>
          <w:rFonts w:asciiTheme="minorHAnsi" w:eastAsia="Calibri" w:hAnsiTheme="minorHAnsi" w:cstheme="minorHAnsi"/>
          <w:spacing w:val="-19"/>
          <w:w w:val="114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.</w:t>
      </w:r>
      <w:r w:rsidRPr="00020A41">
        <w:rPr>
          <w:rFonts w:asciiTheme="minorHAnsi" w:eastAsia="Calibri" w:hAnsiTheme="minorHAnsi" w:cstheme="minorHAnsi"/>
          <w:spacing w:val="46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12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S.N. 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32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 xml:space="preserve">N.F. </w:t>
      </w:r>
      <w:r w:rsidRPr="00020A41">
        <w:rPr>
          <w:rFonts w:asciiTheme="minorHAnsi" w:eastAsia="Calibri" w:hAnsiTheme="minorHAnsi" w:cstheme="minorHAnsi"/>
          <w:spacing w:val="9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Komisaren</w:t>
      </w:r>
      <w:r w:rsidRPr="00020A41">
        <w:rPr>
          <w:rFonts w:asciiTheme="minorHAnsi" w:eastAsia="Calibri" w:hAnsiTheme="minorHAnsi" w:cstheme="minorHAnsi"/>
          <w:spacing w:val="-7"/>
          <w:w w:val="111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o,</w:t>
      </w:r>
      <w:r w:rsidRPr="00020A41">
        <w:rPr>
          <w:rFonts w:asciiTheme="minorHAnsi" w:eastAsia="Calibri" w:hAnsiTheme="minorHAnsi" w:cstheme="minorHAnsi"/>
          <w:spacing w:val="-13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V.</w:t>
      </w:r>
      <w:r w:rsidRPr="00020A41">
        <w:rPr>
          <w:rFonts w:asciiTheme="minorHAnsi" w:eastAsia="Calibri" w:hAnsiTheme="minorHAnsi" w:cstheme="minorHAnsi"/>
          <w:spacing w:val="-19"/>
          <w:w w:val="11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 xml:space="preserve">. </w:t>
      </w:r>
      <w:r w:rsidRPr="00020A41">
        <w:rPr>
          <w:rFonts w:asciiTheme="minorHAnsi" w:eastAsia="Calibri" w:hAnsiTheme="minorHAnsi" w:cstheme="minorHAnsi"/>
          <w:spacing w:val="21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9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rasn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v,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A.A.</w:t>
      </w:r>
      <w:r w:rsidRPr="00020A41">
        <w:rPr>
          <w:rFonts w:asciiTheme="minorHAnsi" w:eastAsia="Calibri" w:hAnsiTheme="minorHAnsi" w:cstheme="minorHAnsi"/>
          <w:spacing w:val="22"/>
          <w:w w:val="1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Orl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v, 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9"/>
          <w:sz w:val="22"/>
          <w:szCs w:val="22"/>
        </w:rPr>
        <w:t xml:space="preserve">V.Ph. </w:t>
      </w:r>
      <w:r w:rsidRPr="00020A41">
        <w:rPr>
          <w:rFonts w:asciiTheme="minorHAnsi" w:eastAsia="Calibri" w:hAnsiTheme="minorHAnsi" w:cstheme="minorHAnsi"/>
          <w:spacing w:val="16"/>
          <w:w w:val="1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3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 xml:space="preserve">v, </w:t>
      </w:r>
      <w:r w:rsidRPr="00020A41">
        <w:rPr>
          <w:rFonts w:asciiTheme="minorHAnsi" w:eastAsia="Calibri" w:hAnsiTheme="minorHAnsi" w:cstheme="minorHAnsi"/>
          <w:spacing w:val="-21"/>
          <w:w w:val="12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25"/>
          <w:sz w:val="22"/>
          <w:szCs w:val="22"/>
        </w:rPr>
        <w:t>.V.</w:t>
      </w:r>
      <w:r w:rsidRPr="00020A41">
        <w:rPr>
          <w:rFonts w:asciiTheme="minorHAnsi" w:eastAsia="Calibri" w:hAnsiTheme="minorHAnsi" w:cstheme="minorHAnsi"/>
          <w:spacing w:val="24"/>
          <w:w w:val="1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Sorokin, 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0"/>
          <w:w w:val="117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.</w:t>
      </w:r>
      <w:r w:rsidRPr="00020A41">
        <w:rPr>
          <w:rFonts w:asciiTheme="minorHAnsi" w:eastAsia="Calibri" w:hAnsiTheme="minorHAnsi" w:cstheme="minorHAnsi"/>
          <w:spacing w:val="-20"/>
          <w:w w:val="117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.</w:t>
      </w:r>
      <w:r w:rsidRPr="00020A41">
        <w:rPr>
          <w:rFonts w:asciiTheme="minorHAnsi" w:eastAsia="Calibri" w:hAnsiTheme="minorHAnsi" w:cstheme="minorHAnsi"/>
          <w:spacing w:val="52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7"/>
          <w:w w:val="117"/>
          <w:sz w:val="22"/>
          <w:szCs w:val="22"/>
        </w:rPr>
        <w:t>hv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orost,</w:t>
      </w:r>
      <w:r w:rsidRPr="00020A41">
        <w:rPr>
          <w:rFonts w:asciiTheme="minorHAnsi" w:eastAsia="Calibri" w:hAnsiTheme="minorHAnsi" w:cstheme="minorHAnsi"/>
          <w:spacing w:val="-21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“Corr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lati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on </w:t>
      </w:r>
      <w:r w:rsidRPr="00020A41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position w:val="7"/>
          <w:sz w:val="22"/>
          <w:szCs w:val="22"/>
        </w:rPr>
        <w:t>13</w:t>
      </w:r>
      <w:r w:rsidRPr="00020A41">
        <w:rPr>
          <w:rFonts w:asciiTheme="minorHAnsi" w:hAnsiTheme="minorHAnsi" w:cstheme="minorHAnsi"/>
          <w:spacing w:val="10"/>
          <w:position w:val="7"/>
          <w:sz w:val="22"/>
          <w:szCs w:val="22"/>
        </w:rPr>
        <w:t>7</w:t>
      </w:r>
      <w:r w:rsidRPr="00020A41">
        <w:rPr>
          <w:rFonts w:asciiTheme="minorHAnsi" w:hAnsiTheme="minorHAnsi" w:cstheme="minorHAnsi"/>
          <w:spacing w:val="14"/>
          <w:sz w:val="22"/>
          <w:szCs w:val="22"/>
        </w:rPr>
        <w:t>C</w:t>
      </w:r>
      <w:r w:rsidRPr="00020A41">
        <w:rPr>
          <w:rFonts w:asciiTheme="minorHAnsi" w:hAnsiTheme="minorHAnsi" w:cstheme="minorHAnsi"/>
          <w:sz w:val="22"/>
          <w:szCs w:val="22"/>
        </w:rPr>
        <w:t xml:space="preserve">s </w:t>
      </w:r>
      <w:r w:rsidRPr="00020A4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extraction 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from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edicinal 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w  materials 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 xml:space="preserve">and </w:t>
      </w:r>
      <w:r w:rsidRPr="00020A41">
        <w:rPr>
          <w:rFonts w:asciiTheme="minorHAnsi" w:eastAsia="Calibri" w:hAnsiTheme="minorHAnsi" w:cstheme="minorHAnsi"/>
          <w:sz w:val="22"/>
          <w:szCs w:val="22"/>
        </w:rPr>
        <w:t>alcohol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conce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tration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sol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t”, 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Ukrainian</w:t>
      </w:r>
      <w:r w:rsidRPr="00020A41">
        <w:rPr>
          <w:rFonts w:asciiTheme="minorHAnsi" w:eastAsia="Calibri" w:hAnsiTheme="minorHAnsi" w:cstheme="minorHAnsi"/>
          <w:spacing w:val="19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61"/>
          <w:sz w:val="22"/>
          <w:szCs w:val="22"/>
        </w:rPr>
        <w:t>J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ourn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al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Radiology</w:t>
      </w:r>
      <w:r w:rsidRPr="00020A41">
        <w:rPr>
          <w:rFonts w:asciiTheme="minorHAnsi" w:eastAsia="Calibri" w:hAnsiTheme="minorHAnsi" w:cstheme="minorHAnsi"/>
          <w:spacing w:val="24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7,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469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(1999).</w:t>
      </w:r>
    </w:p>
    <w:p w14:paraId="38891B28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E396BC" w14:textId="77777777" w:rsidR="004C2702" w:rsidRPr="00020A41" w:rsidRDefault="004C2702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7C1A95E4" w14:textId="77777777" w:rsidR="004C2702" w:rsidRPr="00020A41" w:rsidRDefault="002F692E">
      <w:pPr>
        <w:ind w:left="598"/>
        <w:rPr>
          <w:rFonts w:asciiTheme="minorHAns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22"/>
          <w:sz w:val="22"/>
          <w:szCs w:val="22"/>
        </w:rPr>
        <w:t>Chaos.</w:t>
      </w:r>
      <w:r w:rsidRPr="00020A41">
        <w:rPr>
          <w:rFonts w:asciiTheme="minorHAnsi" w:hAnsiTheme="minorHAnsi" w:cstheme="minorHAnsi"/>
          <w:spacing w:val="59"/>
          <w:w w:val="122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2"/>
          <w:sz w:val="22"/>
          <w:szCs w:val="22"/>
        </w:rPr>
        <w:t>Nonl</w:t>
      </w:r>
      <w:r w:rsidRPr="00020A41">
        <w:rPr>
          <w:rFonts w:asciiTheme="minorHAnsi" w:hAnsiTheme="minorHAnsi" w:cstheme="minorHAnsi"/>
          <w:w w:val="121"/>
          <w:sz w:val="22"/>
          <w:szCs w:val="22"/>
        </w:rPr>
        <w:t>ine</w:t>
      </w:r>
      <w:r w:rsidRPr="00020A41">
        <w:rPr>
          <w:rFonts w:asciiTheme="minorHAnsi" w:hAnsiTheme="minorHAnsi" w:cstheme="minorHAnsi"/>
          <w:w w:val="126"/>
          <w:sz w:val="22"/>
          <w:szCs w:val="22"/>
        </w:rPr>
        <w:t>a</w:t>
      </w:r>
      <w:r w:rsidRPr="00020A41">
        <w:rPr>
          <w:rFonts w:asciiTheme="minorHAnsi" w:hAnsiTheme="minorHAnsi" w:cstheme="minorHAnsi"/>
          <w:w w:val="141"/>
          <w:sz w:val="22"/>
          <w:szCs w:val="22"/>
        </w:rPr>
        <w:t>r</w:t>
      </w:r>
      <w:r w:rsidRPr="00020A41">
        <w:rPr>
          <w:rFonts w:asciiTheme="minorHAnsi" w:hAnsiTheme="minorHAnsi" w:cstheme="minorHAnsi"/>
          <w:w w:val="138"/>
          <w:sz w:val="22"/>
          <w:szCs w:val="22"/>
        </w:rPr>
        <w:t>i</w:t>
      </w:r>
      <w:r w:rsidRPr="00020A41">
        <w:rPr>
          <w:rFonts w:asciiTheme="minorHAnsi" w:hAnsiTheme="minorHAnsi" w:cstheme="minorHAnsi"/>
          <w:spacing w:val="-9"/>
          <w:w w:val="138"/>
          <w:sz w:val="22"/>
          <w:szCs w:val="22"/>
        </w:rPr>
        <w:t>t</w:t>
      </w:r>
      <w:r w:rsidRPr="00020A41">
        <w:rPr>
          <w:rFonts w:asciiTheme="minorHAnsi" w:hAnsiTheme="minorHAnsi" w:cstheme="minorHAnsi"/>
          <w:spacing w:val="-27"/>
          <w:w w:val="121"/>
          <w:sz w:val="22"/>
          <w:szCs w:val="22"/>
        </w:rPr>
        <w:t>y</w:t>
      </w:r>
      <w:r w:rsidRPr="00020A41">
        <w:rPr>
          <w:rFonts w:asciiTheme="minorHAnsi" w:hAnsiTheme="minorHAnsi" w:cstheme="minorHAnsi"/>
          <w:w w:val="128"/>
          <w:sz w:val="22"/>
          <w:szCs w:val="22"/>
        </w:rPr>
        <w:t>.</w:t>
      </w:r>
    </w:p>
    <w:p w14:paraId="22F545BD" w14:textId="77777777" w:rsidR="004C2702" w:rsidRPr="00020A41" w:rsidRDefault="004C2702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36812B84" w14:textId="77777777" w:rsidR="004C2702" w:rsidRPr="00020A41" w:rsidRDefault="002F692E">
      <w:pPr>
        <w:ind w:left="34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7.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 xml:space="preserve">J. </w:t>
      </w:r>
      <w:r w:rsidRPr="00020A41">
        <w:rPr>
          <w:rFonts w:asciiTheme="minorHAnsi" w:eastAsia="Calibri" w:hAnsiTheme="minorHAnsi" w:cstheme="minorHAnsi"/>
          <w:spacing w:val="24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Awrejcewicz,</w:t>
      </w:r>
      <w:r w:rsidRPr="00020A41">
        <w:rPr>
          <w:rFonts w:asciiTheme="minorHAnsi" w:eastAsia="Calibri" w:hAnsiTheme="minorHAnsi" w:cstheme="minorHAnsi"/>
          <w:spacing w:val="-24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O. 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 xml:space="preserve">Dzyubak, </w:t>
      </w:r>
      <w:r w:rsidRPr="00020A41">
        <w:rPr>
          <w:rFonts w:asciiTheme="minorHAnsi" w:eastAsia="Calibri" w:hAnsiTheme="minorHAnsi" w:cstheme="minorHAnsi"/>
          <w:spacing w:val="8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 xml:space="preserve">L. </w:t>
      </w:r>
      <w:r w:rsidRPr="00020A41">
        <w:rPr>
          <w:rFonts w:asciiTheme="minorHAnsi" w:eastAsia="Calibri" w:hAnsiTheme="minorHAnsi" w:cstheme="minorHAnsi"/>
          <w:spacing w:val="13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13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“Chaos</w:t>
      </w:r>
      <w:r w:rsidRPr="00020A41">
        <w:rPr>
          <w:rFonts w:asciiTheme="minorHAnsi" w:eastAsia="Calibri" w:hAnsiTheme="minorHAnsi" w:cstheme="minorHAnsi"/>
          <w:spacing w:val="3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three-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w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ell 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ote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tial 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system”, 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Me</w:t>
      </w:r>
      <w:r w:rsidRPr="00020A41">
        <w:rPr>
          <w:rFonts w:asciiTheme="minorHAnsi" w:eastAsia="Calibri" w:hAnsiTheme="minorHAnsi" w:cstheme="minorHAnsi"/>
          <w:spacing w:val="-5"/>
          <w:w w:val="101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hanics</w:t>
      </w:r>
    </w:p>
    <w:p w14:paraId="146F4837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>Resear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Com</w:t>
      </w:r>
      <w:r w:rsidRPr="00020A41">
        <w:rPr>
          <w:rFonts w:asciiTheme="minorHAnsi" w:eastAsia="Calibri" w:hAnsiTheme="minorHAnsi" w:cstheme="minorHAnsi"/>
          <w:spacing w:val="-5"/>
          <w:w w:val="106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unications</w:t>
      </w:r>
      <w:r w:rsidRPr="00020A41">
        <w:rPr>
          <w:rFonts w:asciiTheme="minorHAnsi" w:eastAsia="Calibri" w:hAnsiTheme="minorHAnsi" w:cstheme="minorHAnsi"/>
          <w:spacing w:val="23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31,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287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(2004).</w:t>
      </w:r>
    </w:p>
    <w:p w14:paraId="0C32109E" w14:textId="77777777" w:rsidR="004C2702" w:rsidRPr="00020A41" w:rsidRDefault="004C2702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7B43E6F" w14:textId="77777777" w:rsidR="004C2702" w:rsidRPr="00020A41" w:rsidRDefault="002F692E">
      <w:pPr>
        <w:spacing w:line="240" w:lineRule="exact"/>
        <w:ind w:left="598" w:right="77" w:hanging="255"/>
        <w:jc w:val="both"/>
        <w:rPr>
          <w:rFonts w:asciiTheme="minorHAnsi" w:eastAsia="Calibri" w:hAnsiTheme="minorHAnsi" w:cstheme="minorHAnsi"/>
          <w:sz w:val="22"/>
          <w:szCs w:val="22"/>
        </w:rPr>
        <w:sectPr w:rsidR="004C2702" w:rsidRPr="00020A41">
          <w:pgSz w:w="11920" w:h="16840"/>
          <w:pgMar w:top="1560" w:right="920" w:bottom="280" w:left="980" w:header="0" w:footer="917" w:gutter="0"/>
          <w:cols w:space="720"/>
        </w:sect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8.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V.</w:t>
      </w:r>
      <w:r w:rsidRPr="00020A41">
        <w:rPr>
          <w:rFonts w:asciiTheme="minorHAnsi" w:eastAsia="Calibri" w:hAnsiTheme="minorHAnsi" w:cstheme="minorHAnsi"/>
          <w:spacing w:val="-19"/>
          <w:w w:val="11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 xml:space="preserve">. </w:t>
      </w:r>
      <w:r w:rsidRPr="00020A41">
        <w:rPr>
          <w:rFonts w:asciiTheme="minorHAnsi" w:eastAsia="Calibri" w:hAnsiTheme="minorHAnsi" w:cstheme="minorHAnsi"/>
          <w:spacing w:val="15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Berez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ov</w:t>
      </w:r>
      <w:r w:rsidRPr="00020A41">
        <w:rPr>
          <w:rFonts w:asciiTheme="minorHAnsi" w:eastAsia="Calibri" w:hAnsiTheme="minorHAnsi" w:cstheme="minorHAnsi"/>
          <w:spacing w:val="12"/>
          <w:w w:val="110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j,</w:t>
      </w:r>
      <w:r w:rsidRPr="00020A41">
        <w:rPr>
          <w:rFonts w:asciiTheme="minorHAnsi" w:eastAsia="Calibri" w:hAnsiTheme="minorHAnsi" w:cstheme="minorHAnsi"/>
          <w:spacing w:val="-22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2"/>
          <w:w w:val="128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u.L.</w:t>
      </w:r>
      <w:r w:rsidRPr="00020A41">
        <w:rPr>
          <w:rFonts w:asciiTheme="minorHAnsi" w:eastAsia="Calibri" w:hAnsiTheme="minorHAnsi" w:cstheme="minorHAnsi"/>
          <w:spacing w:val="13"/>
          <w:w w:val="1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Bolotin,</w:t>
      </w:r>
      <w:r w:rsidRPr="00020A41">
        <w:rPr>
          <w:rFonts w:asciiTheme="minorHAnsi" w:eastAsia="Calibri" w:hAnsiTheme="minorHAnsi" w:cstheme="minorHAnsi"/>
          <w:spacing w:val="-22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A.</w:t>
      </w:r>
      <w:r w:rsidRPr="00020A41">
        <w:rPr>
          <w:rFonts w:asciiTheme="minorHAnsi" w:eastAsia="Calibri" w:hAnsiTheme="minorHAnsi" w:cstheme="minorHAnsi"/>
          <w:spacing w:val="-20"/>
          <w:w w:val="11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.</w:t>
      </w:r>
      <w:r w:rsidRPr="00020A41">
        <w:rPr>
          <w:rFonts w:asciiTheme="minorHAnsi" w:eastAsia="Calibri" w:hAnsiTheme="minorHAnsi" w:cstheme="minorHAnsi"/>
          <w:spacing w:val="46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-10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V.V.</w:t>
      </w:r>
      <w:r w:rsidRPr="00020A41">
        <w:rPr>
          <w:rFonts w:asciiTheme="minorHAnsi" w:eastAsia="Calibri" w:hAnsiTheme="minorHAnsi" w:cstheme="minorHAnsi"/>
          <w:spacing w:val="49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53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an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vs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17"/>
          <w:w w:val="116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A.V.</w:t>
      </w:r>
      <w:r w:rsidRPr="00020A41">
        <w:rPr>
          <w:rFonts w:asciiTheme="minorHAnsi" w:eastAsia="Calibri" w:hAnsiTheme="minorHAnsi" w:cstheme="minorHAnsi"/>
          <w:spacing w:val="39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Zhiglo,</w:t>
      </w:r>
      <w:r w:rsidRPr="00020A41">
        <w:rPr>
          <w:rFonts w:asciiTheme="minorHAnsi" w:eastAsia="Calibri" w:hAnsiTheme="minorHAnsi" w:cstheme="minorHAnsi"/>
          <w:spacing w:val="-19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“Nu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St</w:t>
      </w:r>
      <w:r w:rsidRPr="00020A41">
        <w:rPr>
          <w:rFonts w:asciiTheme="minorHAnsi" w:eastAsia="Calibri" w:hAnsiTheme="minorHAnsi" w:cstheme="minorHAnsi"/>
          <w:spacing w:val="6"/>
          <w:w w:val="107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hastic</w:t>
      </w:r>
      <w:r w:rsidRPr="00020A41">
        <w:rPr>
          <w:rFonts w:asciiTheme="minorHAnsi" w:eastAsia="Calibri" w:hAnsiTheme="minorHAnsi" w:cstheme="minorHAnsi"/>
          <w:spacing w:val="23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Re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 xml:space="preserve">so-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nance”,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3"/>
          <w:sz w:val="22"/>
          <w:szCs w:val="22"/>
        </w:rPr>
        <w:t>JETP</w:t>
      </w:r>
      <w:r w:rsidRPr="00020A41">
        <w:rPr>
          <w:rFonts w:asciiTheme="minorHAnsi" w:eastAsia="Calibri" w:hAnsiTheme="minorHAnsi" w:cstheme="minorHAnsi"/>
          <w:spacing w:val="2"/>
          <w:w w:val="1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Letters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74,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411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(2001).</w:t>
      </w:r>
    </w:p>
    <w:p w14:paraId="58CC1BA3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4D2B09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78C48D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190541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EB52A6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CE8173" w14:textId="77777777" w:rsidR="004C2702" w:rsidRPr="00020A41" w:rsidRDefault="004C2702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7148D5C4" w14:textId="77777777" w:rsidR="004C2702" w:rsidRPr="00020A41" w:rsidRDefault="002F692E">
      <w:pPr>
        <w:spacing w:before="13"/>
        <w:ind w:left="458"/>
        <w:rPr>
          <w:rFonts w:asciiTheme="minorHAns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23"/>
          <w:sz w:val="22"/>
          <w:szCs w:val="22"/>
        </w:rPr>
        <w:t>Magnetic</w:t>
      </w:r>
      <w:r w:rsidRPr="00020A41">
        <w:rPr>
          <w:rFonts w:asciiTheme="minorHAnsi" w:hAnsiTheme="minorHAnsi" w:cstheme="minorHAnsi"/>
          <w:spacing w:val="23"/>
          <w:w w:val="123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3"/>
          <w:sz w:val="22"/>
          <w:szCs w:val="22"/>
        </w:rPr>
        <w:t>Resonance.</w:t>
      </w:r>
      <w:r w:rsidRPr="00020A41">
        <w:rPr>
          <w:rFonts w:asciiTheme="minorHAnsi" w:hAnsiTheme="minorHAnsi" w:cstheme="minorHAnsi"/>
          <w:spacing w:val="45"/>
          <w:w w:val="123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-11"/>
          <w:w w:val="123"/>
          <w:sz w:val="22"/>
          <w:szCs w:val="22"/>
        </w:rPr>
        <w:t>P</w:t>
      </w:r>
      <w:r w:rsidRPr="00020A41">
        <w:rPr>
          <w:rFonts w:asciiTheme="minorHAnsi" w:hAnsiTheme="minorHAnsi" w:cstheme="minorHAnsi"/>
          <w:w w:val="123"/>
          <w:sz w:val="22"/>
          <w:szCs w:val="22"/>
        </w:rPr>
        <w:t>olarized</w:t>
      </w:r>
      <w:r w:rsidRPr="00020A41">
        <w:rPr>
          <w:rFonts w:asciiTheme="minorHAnsi" w:hAnsiTheme="minorHAnsi" w:cstheme="minorHAnsi"/>
          <w:spacing w:val="37"/>
          <w:w w:val="123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-27"/>
          <w:w w:val="131"/>
          <w:sz w:val="22"/>
          <w:szCs w:val="22"/>
        </w:rPr>
        <w:t>T</w:t>
      </w:r>
      <w:r w:rsidRPr="00020A41">
        <w:rPr>
          <w:rFonts w:asciiTheme="minorHAnsi" w:hAnsiTheme="minorHAnsi" w:cstheme="minorHAnsi"/>
          <w:w w:val="132"/>
          <w:sz w:val="22"/>
          <w:szCs w:val="22"/>
        </w:rPr>
        <w:t>ar</w:t>
      </w:r>
      <w:r w:rsidRPr="00020A41">
        <w:rPr>
          <w:rFonts w:asciiTheme="minorHAnsi" w:hAnsiTheme="minorHAnsi" w:cstheme="minorHAnsi"/>
          <w:w w:val="127"/>
          <w:sz w:val="22"/>
          <w:szCs w:val="22"/>
        </w:rPr>
        <w:t>get</w:t>
      </w:r>
      <w:r w:rsidRPr="00020A41">
        <w:rPr>
          <w:rFonts w:asciiTheme="minorHAnsi" w:hAnsiTheme="minorHAnsi" w:cstheme="minorHAnsi"/>
          <w:w w:val="121"/>
          <w:sz w:val="22"/>
          <w:szCs w:val="22"/>
        </w:rPr>
        <w:t>s.</w:t>
      </w:r>
    </w:p>
    <w:p w14:paraId="123DBADD" w14:textId="77777777" w:rsidR="004C2702" w:rsidRPr="00020A41" w:rsidRDefault="004C2702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65367119" w14:textId="77777777" w:rsidR="004C2702" w:rsidRPr="00020A41" w:rsidRDefault="002F692E">
      <w:pPr>
        <w:spacing w:line="240" w:lineRule="exact"/>
        <w:ind w:left="458" w:right="77" w:hanging="25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9.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O.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-25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C.</w:t>
      </w:r>
      <w:r w:rsidRPr="00020A41">
        <w:rPr>
          <w:rFonts w:asciiTheme="minorHAnsi" w:eastAsia="Calibri" w:hAnsiTheme="minorHAnsi" w:cstheme="minorHAnsi"/>
          <w:spacing w:val="27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Djalali,</w:t>
      </w:r>
      <w:r w:rsidRPr="00020A41">
        <w:rPr>
          <w:rFonts w:asciiTheme="minorHAnsi" w:eastAsia="Calibri" w:hAnsiTheme="minorHAnsi" w:cstheme="minorHAnsi"/>
          <w:spacing w:val="3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N.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Recalde, 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D.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des</w:t>
      </w:r>
      <w:r w:rsidRPr="00020A41">
        <w:rPr>
          <w:rFonts w:asciiTheme="minorHAnsi" w:eastAsia="Calibri" w:hAnsiTheme="minorHAnsi" w:cstheme="minorHAnsi"/>
          <w:spacing w:val="-5"/>
          <w:w w:val="99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hi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“Design 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ternal 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su</w:t>
      </w:r>
      <w:r w:rsidRPr="00020A41">
        <w:rPr>
          <w:rFonts w:asciiTheme="minorHAnsi" w:eastAsia="Calibri" w:hAnsiTheme="minorHAnsi" w:cstheme="minorHAnsi"/>
          <w:spacing w:val="5"/>
          <w:w w:val="104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erconducting</w:t>
      </w:r>
      <w:r w:rsidRPr="00020A41">
        <w:rPr>
          <w:rFonts w:asciiTheme="minorHAnsi" w:eastAsia="Calibri" w:hAnsiTheme="minorHAnsi" w:cstheme="minorHAnsi"/>
          <w:spacing w:val="24"/>
          <w:w w:val="10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holding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agn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 xml:space="preserve">t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1"/>
          <w:sz w:val="22"/>
          <w:szCs w:val="22"/>
        </w:rPr>
        <w:t>JLab</w:t>
      </w:r>
      <w:r w:rsidRPr="00020A41">
        <w:rPr>
          <w:rFonts w:asciiTheme="minorHAnsi" w:eastAsia="Calibri" w:hAnsiTheme="minorHAnsi" w:cstheme="minorHAnsi"/>
          <w:spacing w:val="25"/>
          <w:w w:val="1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1"/>
          <w:sz w:val="22"/>
          <w:szCs w:val="22"/>
        </w:rPr>
        <w:t>Hall-B</w:t>
      </w:r>
      <w:r w:rsidRPr="00020A41">
        <w:rPr>
          <w:rFonts w:asciiTheme="minorHAnsi" w:eastAsia="Calibri" w:hAnsiTheme="minorHAnsi" w:cstheme="minorHAnsi"/>
          <w:spacing w:val="-7"/>
          <w:w w:val="1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oz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en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Spin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olarized</w:t>
      </w:r>
      <w:r w:rsidRPr="00020A41">
        <w:rPr>
          <w:rFonts w:asciiTheme="minorHAnsi" w:eastAsia="Calibri" w:hAnsiTheme="minorHAnsi" w:cstheme="minorHAnsi"/>
          <w:spacing w:val="18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ge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t”,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Nucl.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Instr.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Meth. 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17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Res. 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9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8"/>
          <w:w w:val="1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526,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132,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(2004).</w:t>
      </w:r>
    </w:p>
    <w:p w14:paraId="749DAA7D" w14:textId="77777777" w:rsidR="004C2702" w:rsidRPr="00020A41" w:rsidRDefault="004C2702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5FA27884" w14:textId="77777777" w:rsidR="004C2702" w:rsidRPr="00020A41" w:rsidRDefault="002F692E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10.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 xml:space="preserve">A.A. </w:t>
      </w:r>
      <w:r w:rsidRPr="00020A41">
        <w:rPr>
          <w:rFonts w:asciiTheme="minorHAnsi" w:eastAsia="Calibri" w:hAnsiTheme="minorHAnsi" w:cstheme="minorHAnsi"/>
          <w:spacing w:val="4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Bel</w:t>
      </w:r>
      <w:r w:rsidRPr="00020A41">
        <w:rPr>
          <w:rFonts w:asciiTheme="minorHAnsi" w:eastAsia="Calibri" w:hAnsiTheme="minorHAnsi" w:cstheme="minorHAnsi"/>
          <w:spacing w:val="-7"/>
          <w:w w:val="115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ev,</w:t>
      </w:r>
      <w:r w:rsidRPr="00020A41">
        <w:rPr>
          <w:rFonts w:asciiTheme="minorHAnsi" w:eastAsia="Calibri" w:hAnsiTheme="minorHAnsi" w:cstheme="minorHAnsi"/>
          <w:spacing w:val="-11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“Magnetic 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resonance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hromium 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9"/>
          <w:sz w:val="22"/>
          <w:szCs w:val="22"/>
        </w:rPr>
        <w:t>(V)</w:t>
      </w:r>
      <w:r w:rsidRPr="00020A41">
        <w:rPr>
          <w:rFonts w:asciiTheme="minorHAnsi" w:eastAsia="Calibri" w:hAnsiTheme="minorHAnsi" w:cstheme="minorHAnsi"/>
          <w:spacing w:val="23"/>
          <w:w w:val="1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2-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ydr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xy-2et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ylbu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yrates”,</w:t>
      </w:r>
      <w:r w:rsidRPr="00020A41">
        <w:rPr>
          <w:rFonts w:asciiTheme="minorHAnsi" w:eastAsia="Calibri" w:hAnsiTheme="minorHAnsi" w:cstheme="minorHAnsi"/>
          <w:spacing w:val="12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Journal</w:t>
      </w:r>
      <w:r w:rsidRPr="00020A41">
        <w:rPr>
          <w:rFonts w:asciiTheme="minorHAnsi" w:eastAsia="Calibri" w:hAnsiTheme="minorHAnsi" w:cstheme="minorHAnsi"/>
          <w:spacing w:val="47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</w:p>
    <w:p w14:paraId="76F64A93" w14:textId="77777777" w:rsidR="004C2702" w:rsidRPr="00020A41" w:rsidRDefault="002F692E">
      <w:pPr>
        <w:spacing w:line="220" w:lineRule="exact"/>
        <w:ind w:left="45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Applied 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ectrosco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17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68,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623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(2001).</w:t>
      </w:r>
    </w:p>
    <w:p w14:paraId="6197D572" w14:textId="77777777" w:rsidR="004C2702" w:rsidRPr="00020A41" w:rsidRDefault="004C2702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8E473EC" w14:textId="77777777" w:rsidR="004C2702" w:rsidRPr="00020A41" w:rsidRDefault="002F692E">
      <w:pPr>
        <w:spacing w:line="240" w:lineRule="exact"/>
        <w:ind w:left="458" w:right="77" w:hanging="35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11.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 xml:space="preserve">A.A. </w:t>
      </w:r>
      <w:r w:rsidRPr="00020A41">
        <w:rPr>
          <w:rFonts w:asciiTheme="minorHAnsi" w:eastAsia="Calibri" w:hAnsiTheme="minorHAnsi" w:cstheme="minorHAnsi"/>
          <w:spacing w:val="1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Bel</w:t>
      </w:r>
      <w:r w:rsidRPr="00020A41">
        <w:rPr>
          <w:rFonts w:asciiTheme="minorHAnsi" w:eastAsia="Calibri" w:hAnsiTheme="minorHAnsi" w:cstheme="minorHAnsi"/>
          <w:spacing w:val="-7"/>
          <w:w w:val="116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aev,</w:t>
      </w:r>
      <w:r w:rsidRPr="00020A41">
        <w:rPr>
          <w:rFonts w:asciiTheme="minorHAnsi" w:eastAsia="Calibri" w:hAnsiTheme="minorHAnsi" w:cstheme="minorHAnsi"/>
          <w:spacing w:val="-17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A.</w:t>
      </w:r>
      <w:r w:rsidRPr="00020A41">
        <w:rPr>
          <w:rFonts w:asciiTheme="minorHAnsi" w:eastAsia="Calibri" w:hAnsiTheme="minorHAnsi" w:cstheme="minorHAnsi"/>
          <w:spacing w:val="-20"/>
          <w:w w:val="11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 xml:space="preserve">. </w:t>
      </w:r>
      <w:r w:rsidRPr="00020A41">
        <w:rPr>
          <w:rFonts w:asciiTheme="minorHAnsi" w:eastAsia="Calibri" w:hAnsiTheme="minorHAnsi" w:cstheme="minorHAnsi"/>
          <w:spacing w:val="4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 xml:space="preserve">Dzyubak, A.A. </w:t>
      </w:r>
      <w:r w:rsidRPr="00020A41">
        <w:rPr>
          <w:rFonts w:asciiTheme="minorHAnsi" w:eastAsia="Calibri" w:hAnsiTheme="minorHAnsi" w:cstheme="minorHAnsi"/>
          <w:spacing w:val="1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Lukhanin,</w:t>
      </w:r>
      <w:r w:rsidRPr="00020A41">
        <w:rPr>
          <w:rFonts w:asciiTheme="minorHAnsi" w:eastAsia="Calibri" w:hAnsiTheme="minorHAnsi" w:cstheme="minorHAnsi"/>
          <w:spacing w:val="1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“Th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Empl</w:t>
      </w:r>
      <w:r w:rsidRPr="00020A41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yme</w:t>
      </w:r>
      <w:r w:rsidRPr="00020A41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37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fitting 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programs 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deuteron</w:t>
      </w:r>
      <w:r w:rsidRPr="00020A41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6"/>
          <w:w w:val="10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olar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 xml:space="preserve">-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ization 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calculation</w:t>
      </w:r>
      <w:r w:rsidRPr="00020A41">
        <w:rPr>
          <w:rFonts w:asciiTheme="minorHAnsi" w:eastAsia="Calibri" w:hAnsiTheme="minorHAnsi" w:cstheme="minorHAnsi"/>
          <w:spacing w:val="24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uclear 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olarized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target”,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Questions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on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Nuclear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Science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 xml:space="preserve">hnology:  </w:t>
      </w:r>
      <w:r w:rsidRPr="00020A41">
        <w:rPr>
          <w:rFonts w:asciiTheme="minorHAnsi" w:eastAsia="Calibri" w:hAnsiTheme="minorHAnsi" w:cstheme="minorHAnsi"/>
          <w:sz w:val="22"/>
          <w:szCs w:val="22"/>
        </w:rPr>
        <w:t>Series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on Nuclear 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1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ysics</w:t>
      </w:r>
      <w:r w:rsidRPr="00020A41">
        <w:rPr>
          <w:rFonts w:asciiTheme="minorHAnsi" w:eastAsia="Calibri" w:hAnsiTheme="minorHAnsi" w:cstheme="minorHAnsi"/>
          <w:spacing w:val="28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Studies 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(</w:t>
      </w:r>
      <w:r w:rsidRPr="00020A41">
        <w:rPr>
          <w:rFonts w:asciiTheme="minorHAnsi" w:eastAsia="Calibri" w:hAnsiTheme="minorHAnsi" w:cstheme="minorHAnsi"/>
          <w:spacing w:val="-18"/>
          <w:w w:val="108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oprosy</w:t>
      </w:r>
      <w:r w:rsidRPr="00020A41">
        <w:rPr>
          <w:rFonts w:asciiTheme="minorHAnsi" w:eastAsia="Calibri" w:hAnsiTheme="minorHAnsi" w:cstheme="minorHAnsi"/>
          <w:spacing w:val="41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tomn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27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Nauki 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hn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iki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–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Seria: 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Nuclear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ysics</w:t>
      </w:r>
      <w:r w:rsidRPr="00020A41">
        <w:rPr>
          <w:rFonts w:asciiTheme="minorHAnsi" w:eastAsia="Calibri" w:hAnsiTheme="minorHAnsi" w:cstheme="minorHAnsi"/>
          <w:spacing w:val="40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Studies),</w:t>
      </w:r>
      <w:r w:rsidRPr="00020A41">
        <w:rPr>
          <w:rFonts w:asciiTheme="minorHAnsi" w:eastAsia="Calibri" w:hAnsiTheme="minorHAnsi" w:cstheme="minorHAnsi"/>
          <w:spacing w:val="28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Kh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spacing w:val="-6"/>
          <w:w w:val="110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 xml:space="preserve">v </w:t>
      </w:r>
      <w:r w:rsidRPr="00020A41">
        <w:rPr>
          <w:rFonts w:asciiTheme="minorHAnsi" w:eastAsia="Calibri" w:hAnsiTheme="minorHAnsi" w:cstheme="minorHAnsi"/>
          <w:w w:val="140"/>
          <w:sz w:val="22"/>
          <w:szCs w:val="22"/>
        </w:rPr>
        <w:t>(KIPT</w:t>
      </w:r>
      <w:r w:rsidRPr="00020A41">
        <w:rPr>
          <w:rFonts w:asciiTheme="minorHAnsi" w:eastAsia="Calibri" w:hAnsiTheme="minorHAnsi" w:cstheme="minorHAnsi"/>
          <w:spacing w:val="3"/>
          <w:w w:val="1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Press),</w:t>
      </w:r>
      <w:r w:rsidRPr="00020A41">
        <w:rPr>
          <w:rFonts w:asciiTheme="minorHAnsi" w:eastAsia="Calibri" w:hAnsiTheme="minorHAnsi" w:cstheme="minorHAnsi"/>
          <w:spacing w:val="-11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2(36),</w:t>
      </w:r>
      <w:r w:rsidRPr="00020A41">
        <w:rPr>
          <w:rFonts w:asciiTheme="minorHAnsi" w:eastAsia="Calibri" w:hAnsiTheme="minorHAnsi" w:cstheme="minorHAnsi"/>
          <w:spacing w:val="47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38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(2000).</w:t>
      </w:r>
    </w:p>
    <w:p w14:paraId="0F3FE1BB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20C370DE" w14:textId="77777777" w:rsidR="004C2702" w:rsidRPr="00020A41" w:rsidRDefault="002F692E">
      <w:pPr>
        <w:spacing w:line="240" w:lineRule="exact"/>
        <w:ind w:left="458" w:right="77" w:hanging="35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12.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N.S. 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Boris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v 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“</w:t>
      </w:r>
      <w:r w:rsidRPr="00020A41">
        <w:rPr>
          <w:rFonts w:asciiTheme="minorHAnsi" w:eastAsia="Calibri" w:hAnsiTheme="minorHAnsi" w:cstheme="minorHAnsi"/>
          <w:spacing w:val="-19"/>
          <w:w w:val="109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rozen</w:t>
      </w:r>
      <w:r w:rsidRPr="00020A41">
        <w:rPr>
          <w:rFonts w:asciiTheme="minorHAnsi" w:eastAsia="Calibri" w:hAnsiTheme="minorHAnsi" w:cstheme="minorHAnsi"/>
          <w:spacing w:val="43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spin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solid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targets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>elo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ed  at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oratory 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uclear 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problems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4"/>
          <w:sz w:val="22"/>
          <w:szCs w:val="22"/>
        </w:rPr>
        <w:t>(J</w:t>
      </w:r>
      <w:r w:rsidRPr="00020A41">
        <w:rPr>
          <w:rFonts w:asciiTheme="minorHAnsi" w:eastAsia="Calibri" w:hAnsiTheme="minorHAnsi" w:cstheme="minorHAnsi"/>
          <w:w w:val="143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122"/>
          <w:sz w:val="22"/>
          <w:szCs w:val="22"/>
        </w:rPr>
        <w:t xml:space="preserve">NR,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Dubna)”,</w:t>
      </w:r>
      <w:r w:rsidRPr="00020A41">
        <w:rPr>
          <w:rFonts w:asciiTheme="minorHAnsi" w:eastAsia="Calibri" w:hAnsiTheme="minorHAnsi" w:cstheme="minorHAnsi"/>
          <w:spacing w:val="36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Cze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hosl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12"/>
          <w:w w:val="109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ak</w:t>
      </w:r>
      <w:r w:rsidRPr="00020A41">
        <w:rPr>
          <w:rFonts w:asciiTheme="minorHAnsi" w:eastAsia="Calibri" w:hAnsiTheme="minorHAnsi" w:cstheme="minorHAnsi"/>
          <w:spacing w:val="-10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Journal</w:t>
      </w:r>
      <w:r w:rsidRPr="00020A41">
        <w:rPr>
          <w:rFonts w:asciiTheme="minorHAnsi" w:eastAsia="Calibri" w:hAnsiTheme="minorHAnsi" w:cstheme="minorHAnsi"/>
          <w:spacing w:val="29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1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ysics,</w:t>
      </w:r>
      <w:r w:rsidRPr="00020A41">
        <w:rPr>
          <w:rFonts w:asciiTheme="minorHAnsi" w:eastAsia="Calibri" w:hAnsiTheme="minorHAnsi" w:cstheme="minorHAnsi"/>
          <w:spacing w:val="16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50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(</w:t>
      </w:r>
      <w:r w:rsidRPr="00020A41">
        <w:rPr>
          <w:rFonts w:asciiTheme="minorHAnsi" w:eastAsia="Calibri" w:hAnsiTheme="minorHAnsi" w:cstheme="minorHAnsi"/>
          <w:spacing w:val="-7"/>
          <w:w w:val="118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art</w:t>
      </w:r>
      <w:r w:rsidRPr="00020A41">
        <w:rPr>
          <w:rFonts w:asciiTheme="minorHAnsi" w:eastAsia="Calibri" w:hAnsiTheme="minorHAnsi" w:cstheme="minorHAnsi"/>
          <w:spacing w:val="14"/>
          <w:w w:val="1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2,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Suppl. 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1),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325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(2000).</w:t>
      </w:r>
    </w:p>
    <w:p w14:paraId="04CDB564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62B46E68" w14:textId="77777777" w:rsidR="004C2702" w:rsidRPr="00020A41" w:rsidRDefault="002F692E">
      <w:pPr>
        <w:spacing w:line="240" w:lineRule="exact"/>
        <w:ind w:left="458" w:right="77" w:hanging="35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13.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N.A.</w:t>
      </w:r>
      <w:r w:rsidRPr="00020A41">
        <w:rPr>
          <w:rFonts w:asciiTheme="minorHAnsi" w:eastAsia="Calibri" w:hAnsiTheme="minorHAnsi" w:cstheme="minorHAnsi"/>
          <w:spacing w:val="35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Bazhan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pacing w:val="-16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“</w:t>
      </w:r>
      <w:r w:rsidRPr="00020A41">
        <w:rPr>
          <w:rFonts w:asciiTheme="minorHAnsi" w:eastAsia="Calibri" w:hAnsiTheme="minorHAnsi" w:cstheme="minorHAnsi"/>
          <w:spacing w:val="-19"/>
          <w:w w:val="109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rozen</w:t>
      </w:r>
      <w:r w:rsidRPr="00020A41">
        <w:rPr>
          <w:rFonts w:asciiTheme="minorHAnsi" w:eastAsia="Calibri" w:hAnsiTheme="minorHAnsi" w:cstheme="minorHAnsi"/>
          <w:spacing w:val="21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spin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solid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targets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>elo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ed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6"/>
          <w:w w:val="108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oratory</w:t>
      </w:r>
      <w:r w:rsidRPr="00020A41">
        <w:rPr>
          <w:rFonts w:asciiTheme="minorHAnsi" w:eastAsia="Calibri" w:hAnsiTheme="minorHAnsi" w:cstheme="minorHAnsi"/>
          <w:spacing w:val="28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Nuclear 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Problems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(</w:t>
      </w:r>
      <w:r w:rsidRPr="00020A41">
        <w:rPr>
          <w:rFonts w:asciiTheme="minorHAnsi" w:eastAsia="Calibri" w:hAnsiTheme="minorHAnsi" w:cstheme="minorHAnsi"/>
          <w:w w:val="133"/>
          <w:sz w:val="22"/>
          <w:szCs w:val="22"/>
        </w:rPr>
        <w:t>JINR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, Dubna)”,</w:t>
      </w:r>
      <w:r w:rsidRPr="00020A41">
        <w:rPr>
          <w:rFonts w:asciiTheme="minorHAnsi" w:eastAsia="Calibri" w:hAnsiTheme="minorHAnsi" w:cstheme="minorHAnsi"/>
          <w:spacing w:val="21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Nucl.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3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r.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Meth. 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9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8"/>
          <w:w w:val="1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402,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484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(1998).</w:t>
      </w:r>
    </w:p>
    <w:p w14:paraId="3EFC64A6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73ADF81D" w14:textId="77777777" w:rsidR="004C2702" w:rsidRPr="00020A41" w:rsidRDefault="002F692E">
      <w:pPr>
        <w:spacing w:line="240" w:lineRule="exact"/>
        <w:ind w:left="458" w:right="77" w:hanging="35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14.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N.A.</w:t>
      </w:r>
      <w:r w:rsidRPr="00020A41">
        <w:rPr>
          <w:rFonts w:asciiTheme="minorHAnsi" w:eastAsia="Calibri" w:hAnsiTheme="minorHAnsi" w:cstheme="minorHAnsi"/>
          <w:spacing w:val="50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Bazhan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pacing w:val="-1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“A 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11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able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olarized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target 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high 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energy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spin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ysics 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ex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erime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ts”, 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Nucl. 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 xml:space="preserve">In- </w:t>
      </w:r>
      <w:r w:rsidRPr="00020A41">
        <w:rPr>
          <w:rFonts w:asciiTheme="minorHAnsi" w:eastAsia="Calibri" w:hAnsiTheme="minorHAnsi" w:cstheme="minorHAnsi"/>
          <w:sz w:val="22"/>
          <w:szCs w:val="22"/>
        </w:rPr>
        <w:t>str.</w:t>
      </w:r>
      <w:r w:rsidRPr="00020A41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Meth. 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9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8"/>
          <w:w w:val="1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372,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349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(1996).</w:t>
      </w:r>
    </w:p>
    <w:p w14:paraId="74145922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4BAC5D12" w14:textId="77777777" w:rsidR="004C2702" w:rsidRPr="00020A41" w:rsidRDefault="002F692E">
      <w:pPr>
        <w:spacing w:line="240" w:lineRule="exact"/>
        <w:ind w:left="458" w:right="77" w:hanging="35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15.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0"/>
          <w:sz w:val="22"/>
          <w:szCs w:val="22"/>
        </w:rPr>
        <w:t>F.</w:t>
      </w:r>
      <w:r w:rsidRPr="00020A41">
        <w:rPr>
          <w:rFonts w:asciiTheme="minorHAnsi" w:eastAsia="Calibri" w:hAnsiTheme="minorHAnsi" w:cstheme="minorHAnsi"/>
          <w:spacing w:val="-8"/>
          <w:w w:val="1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Lehar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al.,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“The 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11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>able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olarized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target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as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basic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equipme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high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energy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spin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sz w:val="22"/>
          <w:szCs w:val="22"/>
        </w:rPr>
        <w:t>ysics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ex</w:t>
      </w:r>
      <w:r w:rsidRPr="00020A41">
        <w:rPr>
          <w:rFonts w:asciiTheme="minorHAnsi" w:eastAsia="Calibri" w:hAnsiTheme="minorHAnsi" w:cstheme="minorHAnsi"/>
          <w:spacing w:val="5"/>
          <w:w w:val="104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ri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w w:val="97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 xml:space="preserve">ts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JINR-Dubna</w:t>
      </w:r>
      <w:r w:rsidRPr="00020A41">
        <w:rPr>
          <w:rFonts w:asciiTheme="minorHAnsi" w:eastAsia="Calibri" w:hAnsiTheme="minorHAnsi" w:cstheme="minorHAnsi"/>
          <w:spacing w:val="19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accelerator</w:t>
      </w:r>
      <w:r w:rsidRPr="00020A41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complex”, 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Nucl. 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Instr.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Meth. 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9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8"/>
          <w:w w:val="1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356,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58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(1995).</w:t>
      </w:r>
    </w:p>
    <w:p w14:paraId="2E7B4EC9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4B8A474A" w14:textId="77777777" w:rsidR="004C2702" w:rsidRPr="00020A41" w:rsidRDefault="002F692E">
      <w:pPr>
        <w:spacing w:line="240" w:lineRule="exact"/>
        <w:ind w:left="458" w:right="77" w:hanging="35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16.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A.V.</w:t>
      </w:r>
      <w:r w:rsidRPr="00020A41">
        <w:rPr>
          <w:rFonts w:asciiTheme="minorHAnsi" w:eastAsia="Calibri" w:hAnsiTheme="minorHAnsi" w:cstheme="minorHAnsi"/>
          <w:spacing w:val="21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31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rt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ii</w:t>
      </w:r>
      <w:r w:rsidRPr="00020A41">
        <w:rPr>
          <w:rFonts w:asciiTheme="minorHAnsi" w:eastAsia="Calibri" w:hAnsiTheme="minorHAnsi" w:cstheme="minorHAnsi"/>
          <w:spacing w:val="32"/>
          <w:w w:val="1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“S</w:t>
      </w:r>
      <w:r w:rsidRPr="00020A41">
        <w:rPr>
          <w:rFonts w:asciiTheme="minorHAnsi" w:eastAsia="Calibri" w:hAnsiTheme="minorHAnsi" w:cstheme="minorHAnsi"/>
          <w:spacing w:val="5"/>
          <w:w w:val="114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ctral</w:t>
      </w:r>
      <w:r w:rsidRPr="00020A41">
        <w:rPr>
          <w:rFonts w:asciiTheme="minorHAnsi" w:eastAsia="Calibri" w:hAnsiTheme="minorHAnsi" w:cstheme="minorHAnsi"/>
          <w:spacing w:val="32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haracteristics</w:t>
      </w:r>
      <w:r w:rsidRPr="00020A41">
        <w:rPr>
          <w:rFonts w:asciiTheme="minorHAnsi" w:eastAsia="Calibri" w:hAnsiTheme="minorHAnsi" w:cstheme="minorHAnsi"/>
          <w:spacing w:val="40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ammonia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irradiated 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  90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14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”, 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v.  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 xml:space="preserve">ys. </w:t>
      </w:r>
      <w:r w:rsidRPr="00020A41">
        <w:rPr>
          <w:rFonts w:asciiTheme="minorHAnsi" w:eastAsia="Calibri" w:hAnsiTheme="minorHAnsi" w:cstheme="minorHAnsi"/>
          <w:spacing w:val="31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Dokl.  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35, 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899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(1990).</w:t>
      </w:r>
    </w:p>
    <w:p w14:paraId="12DDCCA9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62011CA6" w14:textId="77777777" w:rsidR="004C2702" w:rsidRPr="00020A41" w:rsidRDefault="002F692E">
      <w:pPr>
        <w:spacing w:line="240" w:lineRule="exact"/>
        <w:ind w:left="458" w:right="75" w:hanging="35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17.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 xml:space="preserve">K.Sh. </w:t>
      </w:r>
      <w:r w:rsidRPr="00020A41">
        <w:rPr>
          <w:rFonts w:asciiTheme="minorHAnsi" w:eastAsia="Calibri" w:hAnsiTheme="minorHAnsi" w:cstheme="minorHAnsi"/>
          <w:spacing w:val="22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Agababian</w:t>
      </w:r>
      <w:r w:rsidRPr="00020A41">
        <w:rPr>
          <w:rFonts w:asciiTheme="minorHAnsi" w:eastAsia="Calibri" w:hAnsiTheme="minorHAnsi" w:cstheme="minorHAnsi"/>
          <w:spacing w:val="-21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al.,</w:t>
      </w:r>
      <w:r w:rsidRPr="00020A41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“Measureme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5"/>
          <w:w w:val="10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olarization</w:t>
      </w:r>
      <w:r w:rsidRPr="00020A41">
        <w:rPr>
          <w:rFonts w:asciiTheme="minorHAnsi" w:eastAsia="Calibri" w:hAnsiTheme="minorHAnsi" w:cstheme="minorHAnsi"/>
          <w:spacing w:val="18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parameters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57"/>
          <w:sz w:val="22"/>
          <w:szCs w:val="22"/>
        </w:rPr>
        <w:t>Σ</w:t>
      </w:r>
      <w:r w:rsidRPr="00020A41">
        <w:rPr>
          <w:rFonts w:asciiTheme="minorHAnsi" w:hAnsiTheme="minorHAnsi" w:cstheme="minorHAnsi"/>
          <w:w w:val="110"/>
          <w:sz w:val="22"/>
          <w:szCs w:val="22"/>
        </w:rPr>
        <w:t>,</w:t>
      </w:r>
      <w:r w:rsidRPr="00020A4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17"/>
          <w:sz w:val="22"/>
          <w:szCs w:val="22"/>
        </w:rPr>
        <w:t>T</w:t>
      </w:r>
      <w:r w:rsidRPr="00020A41">
        <w:rPr>
          <w:rFonts w:asciiTheme="minorHAnsi" w:hAnsiTheme="minorHAnsi" w:cstheme="minorHAnsi"/>
          <w:sz w:val="22"/>
          <w:szCs w:val="22"/>
        </w:rPr>
        <w:t>,</w:t>
      </w:r>
      <w:r w:rsidRPr="00020A4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z w:val="22"/>
          <w:szCs w:val="22"/>
        </w:rPr>
        <w:t xml:space="preserve">P </w:t>
      </w:r>
      <w:r w:rsidRPr="00020A4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photopr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duction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7"/>
          <w:sz w:val="22"/>
          <w:szCs w:val="22"/>
        </w:rPr>
        <w:t>π</w:t>
      </w:r>
      <w:r w:rsidRPr="00020A41">
        <w:rPr>
          <w:rFonts w:asciiTheme="minorHAnsi" w:hAnsiTheme="minorHAnsi" w:cstheme="minorHAnsi"/>
          <w:position w:val="7"/>
          <w:sz w:val="22"/>
          <w:szCs w:val="22"/>
        </w:rPr>
        <w:t xml:space="preserve">0 </w:t>
      </w:r>
      <w:r w:rsidRPr="00020A41">
        <w:rPr>
          <w:rFonts w:asciiTheme="minorHAnsi" w:hAnsiTheme="minorHAnsi" w:cstheme="minorHAnsi"/>
          <w:spacing w:val="23"/>
          <w:position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 xml:space="preserve">at </w:t>
      </w:r>
      <w:r w:rsidRPr="00020A41">
        <w:rPr>
          <w:rFonts w:asciiTheme="minorHAnsi" w:eastAsia="Calibri" w:hAnsiTheme="minorHAnsi" w:cstheme="minorHAnsi"/>
          <w:sz w:val="22"/>
          <w:szCs w:val="22"/>
        </w:rPr>
        <w:t>energies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40"/>
          <w:sz w:val="22"/>
          <w:szCs w:val="22"/>
        </w:rPr>
        <w:t>E</w:t>
      </w:r>
      <w:r w:rsidRPr="00020A41">
        <w:rPr>
          <w:rFonts w:asciiTheme="minorHAnsi" w:hAnsiTheme="minorHAnsi" w:cstheme="minorHAnsi"/>
          <w:w w:val="140"/>
          <w:position w:val="-3"/>
          <w:sz w:val="22"/>
          <w:szCs w:val="22"/>
        </w:rPr>
        <w:t>γ</w:t>
      </w:r>
      <w:r w:rsidRPr="00020A41">
        <w:rPr>
          <w:rFonts w:asciiTheme="minorHAnsi" w:hAnsiTheme="minorHAnsi" w:cstheme="minorHAnsi"/>
          <w:spacing w:val="8"/>
          <w:w w:val="140"/>
          <w:position w:val="-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0"/>
          <w:sz w:val="22"/>
          <w:szCs w:val="22"/>
        </w:rPr>
        <w:t>=</w:t>
      </w:r>
      <w:r w:rsidRPr="00020A41">
        <w:rPr>
          <w:rFonts w:asciiTheme="minorHAnsi" w:eastAsia="Calibri" w:hAnsiTheme="minorHAnsi" w:cstheme="minorHAnsi"/>
          <w:spacing w:val="18"/>
          <w:w w:val="1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0.9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-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1.35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GeV”,</w:t>
      </w:r>
      <w:r w:rsidRPr="00020A41">
        <w:rPr>
          <w:rFonts w:asciiTheme="minorHAnsi" w:eastAsia="Calibri" w:hAnsiTheme="minorHAnsi" w:cstheme="minorHAnsi"/>
          <w:spacing w:val="14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v. 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8"/>
          <w:sz w:val="22"/>
          <w:szCs w:val="22"/>
        </w:rPr>
        <w:t>J.</w:t>
      </w:r>
      <w:r w:rsidRPr="00020A41">
        <w:rPr>
          <w:rFonts w:asciiTheme="minorHAnsi" w:eastAsia="Calibri" w:hAnsiTheme="minorHAnsi" w:cstheme="minorHAnsi"/>
          <w:spacing w:val="4"/>
          <w:w w:val="1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Nucl. 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6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24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50(5),</w:t>
      </w:r>
      <w:r w:rsidRPr="00020A41">
        <w:rPr>
          <w:rFonts w:asciiTheme="minorHAnsi" w:eastAsia="Calibri" w:hAnsiTheme="minorHAnsi" w:cstheme="minorHAnsi"/>
          <w:spacing w:val="37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834,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(1989).</w:t>
      </w:r>
    </w:p>
    <w:p w14:paraId="5FB5016A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3E043C0A" w14:textId="77777777" w:rsidR="004C2702" w:rsidRPr="00020A41" w:rsidRDefault="002F692E">
      <w:pPr>
        <w:spacing w:line="240" w:lineRule="exact"/>
        <w:ind w:left="458" w:right="77" w:hanging="35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18.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A.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Bel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aev,</w:t>
      </w:r>
      <w:r w:rsidRPr="00020A41">
        <w:rPr>
          <w:rFonts w:asciiTheme="minorHAnsi" w:eastAsia="Calibri" w:hAnsiTheme="minorHAnsi" w:cstheme="minorHAnsi"/>
          <w:spacing w:val="7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A.</w:t>
      </w:r>
      <w:r w:rsidRPr="00020A41">
        <w:rPr>
          <w:rFonts w:asciiTheme="minorHAnsi" w:eastAsia="Calibri" w:hAnsiTheme="minorHAnsi" w:cstheme="minorHAnsi"/>
          <w:spacing w:val="-19"/>
          <w:w w:val="109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 xml:space="preserve">. </w:t>
      </w:r>
      <w:r w:rsidRPr="00020A41">
        <w:rPr>
          <w:rFonts w:asciiTheme="minorHAnsi" w:eastAsia="Calibri" w:hAnsiTheme="minorHAnsi" w:cstheme="minorHAnsi"/>
          <w:spacing w:val="7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26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 xml:space="preserve">A.A. </w:t>
      </w:r>
      <w:r w:rsidRPr="00020A41">
        <w:rPr>
          <w:rFonts w:asciiTheme="minorHAnsi" w:eastAsia="Calibri" w:hAnsiTheme="minorHAnsi" w:cstheme="minorHAnsi"/>
          <w:spacing w:val="6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Lukhanin,</w:t>
      </w:r>
      <w:r w:rsidRPr="00020A41">
        <w:rPr>
          <w:rFonts w:asciiTheme="minorHAnsi" w:eastAsia="Calibri" w:hAnsiTheme="minorHAnsi" w:cstheme="minorHAnsi"/>
          <w:spacing w:val="34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“Ma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ufacturing</w:t>
      </w:r>
      <w:r w:rsidRPr="00020A41">
        <w:rPr>
          <w:rFonts w:asciiTheme="minorHAnsi" w:eastAsia="Calibri" w:hAnsiTheme="minorHAnsi" w:cstheme="minorHAnsi"/>
          <w:spacing w:val="-16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ammonium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samples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olarized</w:t>
      </w:r>
      <w:r w:rsidRPr="00020A41">
        <w:rPr>
          <w:rFonts w:asciiTheme="minorHAnsi" w:eastAsia="Calibri" w:hAnsiTheme="minorHAnsi" w:cstheme="minorHAnsi"/>
          <w:spacing w:val="10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argets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 xml:space="preserve">”,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Problems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Nuclear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1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ysics</w:t>
      </w:r>
      <w:r w:rsidRPr="00020A41">
        <w:rPr>
          <w:rFonts w:asciiTheme="minorHAnsi" w:eastAsia="Calibri" w:hAnsiTheme="minorHAnsi" w:cstheme="minorHAnsi"/>
          <w:spacing w:val="17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Cosmic</w:t>
      </w:r>
      <w:r w:rsidRPr="00020A41">
        <w:rPr>
          <w:rFonts w:asciiTheme="minorHAnsi" w:eastAsia="Calibri" w:hAnsiTheme="minorHAnsi" w:cstheme="minorHAnsi"/>
          <w:spacing w:val="3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pacing w:val="-7"/>
          <w:w w:val="111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ys</w:t>
      </w:r>
      <w:r w:rsidRPr="00020A41">
        <w:rPr>
          <w:rFonts w:asciiTheme="minorHAnsi" w:eastAsia="Calibri" w:hAnsiTheme="minorHAnsi" w:cstheme="minorHAnsi"/>
          <w:spacing w:val="30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1"/>
          <w:sz w:val="22"/>
          <w:szCs w:val="22"/>
        </w:rPr>
        <w:t>(K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har</w:t>
      </w:r>
      <w:r w:rsidRPr="00020A41">
        <w:rPr>
          <w:rFonts w:asciiTheme="minorHAnsi" w:eastAsia="Calibri" w:hAnsiTheme="minorHAnsi" w:cstheme="minorHAnsi"/>
          <w:spacing w:val="-6"/>
          <w:w w:val="109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Uni</w:t>
      </w:r>
      <w:r w:rsidRPr="00020A41">
        <w:rPr>
          <w:rFonts w:asciiTheme="minorHAnsi" w:eastAsia="Calibri" w:hAnsiTheme="minorHAnsi" w:cstheme="minorHAnsi"/>
          <w:spacing w:val="-6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-6"/>
          <w:w w:val="118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Press),</w:t>
      </w:r>
      <w:r w:rsidRPr="00020A41">
        <w:rPr>
          <w:rFonts w:asciiTheme="minorHAnsi" w:eastAsia="Calibri" w:hAnsiTheme="minorHAnsi" w:cstheme="minorHAnsi"/>
          <w:spacing w:val="18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28,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45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(1987).</w:t>
      </w:r>
    </w:p>
    <w:p w14:paraId="43802120" w14:textId="77777777" w:rsidR="004C2702" w:rsidRPr="00020A41" w:rsidRDefault="004C2702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2583AC22" w14:textId="77777777" w:rsidR="004C2702" w:rsidRPr="00020A41" w:rsidRDefault="002F692E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19.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A.</w:t>
      </w:r>
      <w:r w:rsidRPr="00020A41">
        <w:rPr>
          <w:rFonts w:asciiTheme="minorHAnsi" w:eastAsia="Calibri" w:hAnsiTheme="minorHAnsi" w:cstheme="minorHAnsi"/>
          <w:spacing w:val="-20"/>
          <w:w w:val="11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.</w:t>
      </w:r>
      <w:r w:rsidRPr="00020A41">
        <w:rPr>
          <w:rFonts w:asciiTheme="minorHAnsi" w:eastAsia="Calibri" w:hAnsiTheme="minorHAnsi" w:cstheme="minorHAnsi"/>
          <w:spacing w:val="40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-21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I.M. 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Karnaukh</w:t>
      </w:r>
      <w:r w:rsidRPr="00020A41">
        <w:rPr>
          <w:rFonts w:asciiTheme="minorHAnsi" w:eastAsia="Calibri" w:hAnsiTheme="minorHAnsi" w:cstheme="minorHAnsi"/>
          <w:spacing w:val="-7"/>
          <w:w w:val="11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v,</w:t>
      </w:r>
      <w:r w:rsidRPr="00020A41">
        <w:rPr>
          <w:rFonts w:asciiTheme="minorHAnsi" w:eastAsia="Calibri" w:hAnsiTheme="minorHAnsi" w:cstheme="minorHAnsi"/>
          <w:spacing w:val="-18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A.A.</w:t>
      </w:r>
      <w:r w:rsidRPr="00020A41">
        <w:rPr>
          <w:rFonts w:asciiTheme="minorHAnsi" w:eastAsia="Calibri" w:hAnsiTheme="minorHAnsi" w:cstheme="minorHAnsi"/>
          <w:spacing w:val="45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Lukhanin,</w:t>
      </w:r>
      <w:r w:rsidRPr="00020A41">
        <w:rPr>
          <w:rFonts w:asciiTheme="minorHAnsi" w:eastAsia="Calibri" w:hAnsiTheme="minorHAnsi" w:cstheme="minorHAnsi"/>
          <w:spacing w:val="-2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A.</w:t>
      </w:r>
      <w:r w:rsidRPr="00020A41">
        <w:rPr>
          <w:rFonts w:asciiTheme="minorHAnsi" w:eastAsia="Calibri" w:hAnsiTheme="minorHAnsi" w:cstheme="minorHAnsi"/>
          <w:spacing w:val="-21"/>
          <w:w w:val="124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u.</w:t>
      </w:r>
      <w:r w:rsidRPr="00020A41">
        <w:rPr>
          <w:rFonts w:asciiTheme="minorHAnsi" w:eastAsia="Calibri" w:hAnsiTheme="minorHAnsi" w:cstheme="minorHAnsi"/>
          <w:spacing w:val="35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Neffa,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“Cr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ogenic</w:t>
      </w:r>
      <w:r w:rsidRPr="00020A41">
        <w:rPr>
          <w:rFonts w:asciiTheme="minorHAnsi" w:eastAsia="Calibri" w:hAnsiTheme="minorHAnsi" w:cstheme="minorHAnsi"/>
          <w:spacing w:val="18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nstallation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”.</w:t>
      </w:r>
    </w:p>
    <w:p w14:paraId="476F5038" w14:textId="77777777" w:rsidR="004C2702" w:rsidRPr="00020A41" w:rsidRDefault="002F692E">
      <w:pPr>
        <w:spacing w:line="220" w:lineRule="exact"/>
        <w:ind w:left="45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Author</w:t>
      </w:r>
      <w:r w:rsidRPr="00020A41">
        <w:rPr>
          <w:rFonts w:asciiTheme="minorHAnsi" w:eastAsia="Calibri" w:hAnsiTheme="minorHAnsi" w:cstheme="minorHAnsi"/>
          <w:spacing w:val="12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certificate  of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2"/>
          <w:sz w:val="22"/>
          <w:szCs w:val="22"/>
        </w:rPr>
        <w:t>USSR</w:t>
      </w:r>
      <w:r w:rsidRPr="00020A41">
        <w:rPr>
          <w:rFonts w:asciiTheme="minorHAnsi" w:eastAsia="Calibri" w:hAnsiTheme="minorHAnsi" w:cstheme="minorHAnsi"/>
          <w:spacing w:val="9"/>
          <w:w w:val="1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66"/>
          <w:sz w:val="22"/>
          <w:szCs w:val="22"/>
        </w:rPr>
        <w:t>#</w:t>
      </w:r>
      <w:r w:rsidRPr="00020A41">
        <w:rPr>
          <w:rFonts w:asciiTheme="minorHAnsi" w:eastAsia="Calibri" w:hAnsiTheme="minorHAnsi" w:cstheme="minorHAnsi"/>
          <w:spacing w:val="-13"/>
          <w:w w:val="16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1398550.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Bulletin</w:t>
      </w:r>
      <w:r w:rsidRPr="00020A41">
        <w:rPr>
          <w:rFonts w:asciiTheme="minorHAnsi" w:eastAsia="Calibri" w:hAnsiTheme="minorHAnsi" w:cstheme="minorHAnsi"/>
          <w:spacing w:val="12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Disc</w:t>
      </w:r>
      <w:r w:rsidRPr="00020A41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ov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ery</w:t>
      </w:r>
      <w:r w:rsidRPr="00020A41">
        <w:rPr>
          <w:rFonts w:asciiTheme="minorHAnsi" w:eastAsia="Calibri" w:hAnsiTheme="minorHAnsi" w:cstheme="minorHAnsi"/>
          <w:spacing w:val="20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-6"/>
          <w:w w:val="117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pacing w:val="-6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tion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1"/>
          <w:sz w:val="22"/>
          <w:szCs w:val="22"/>
        </w:rPr>
        <w:t>USSR,</w:t>
      </w:r>
      <w:r w:rsidRPr="00020A41">
        <w:rPr>
          <w:rFonts w:asciiTheme="minorHAnsi" w:eastAsia="Calibri" w:hAnsiTheme="minorHAnsi" w:cstheme="minorHAnsi"/>
          <w:spacing w:val="8"/>
          <w:w w:val="1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28,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272,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(1987).</w:t>
      </w:r>
    </w:p>
    <w:p w14:paraId="14655335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35CA16" w14:textId="77777777" w:rsidR="004C2702" w:rsidRPr="00020A41" w:rsidRDefault="004C2702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40965973" w14:textId="77777777" w:rsidR="004C2702" w:rsidRPr="00020A41" w:rsidRDefault="002F692E">
      <w:pPr>
        <w:ind w:left="458"/>
        <w:rPr>
          <w:rFonts w:asciiTheme="minorHAns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23"/>
          <w:sz w:val="22"/>
          <w:szCs w:val="22"/>
        </w:rPr>
        <w:t>M</w:t>
      </w:r>
      <w:r w:rsidRPr="00020A41">
        <w:rPr>
          <w:rFonts w:asciiTheme="minorHAnsi" w:hAnsiTheme="minorHAnsi" w:cstheme="minorHAnsi"/>
          <w:spacing w:val="-11"/>
          <w:w w:val="123"/>
          <w:sz w:val="22"/>
          <w:szCs w:val="22"/>
        </w:rPr>
        <w:t>o</w:t>
      </w:r>
      <w:r w:rsidRPr="00020A41">
        <w:rPr>
          <w:rFonts w:asciiTheme="minorHAnsi" w:hAnsiTheme="minorHAnsi" w:cstheme="minorHAnsi"/>
          <w:spacing w:val="-22"/>
          <w:w w:val="123"/>
          <w:sz w:val="22"/>
          <w:szCs w:val="22"/>
        </w:rPr>
        <w:t>v</w:t>
      </w:r>
      <w:r w:rsidRPr="00020A41">
        <w:rPr>
          <w:rFonts w:asciiTheme="minorHAnsi" w:hAnsiTheme="minorHAnsi" w:cstheme="minorHAnsi"/>
          <w:w w:val="123"/>
          <w:sz w:val="22"/>
          <w:szCs w:val="22"/>
        </w:rPr>
        <w:t>able</w:t>
      </w:r>
      <w:r w:rsidRPr="00020A41">
        <w:rPr>
          <w:rFonts w:asciiTheme="minorHAnsi" w:hAnsiTheme="minorHAnsi" w:cstheme="minorHAnsi"/>
          <w:spacing w:val="10"/>
          <w:w w:val="123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-11"/>
          <w:w w:val="123"/>
          <w:sz w:val="22"/>
          <w:szCs w:val="22"/>
        </w:rPr>
        <w:t>P</w:t>
      </w:r>
      <w:r w:rsidRPr="00020A41">
        <w:rPr>
          <w:rFonts w:asciiTheme="minorHAnsi" w:hAnsiTheme="minorHAnsi" w:cstheme="minorHAnsi"/>
          <w:w w:val="123"/>
          <w:sz w:val="22"/>
          <w:szCs w:val="22"/>
        </w:rPr>
        <w:t>olarized</w:t>
      </w:r>
      <w:r w:rsidRPr="00020A41">
        <w:rPr>
          <w:rFonts w:asciiTheme="minorHAnsi" w:hAnsiTheme="minorHAnsi" w:cstheme="minorHAnsi"/>
          <w:spacing w:val="36"/>
          <w:w w:val="123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-35"/>
          <w:w w:val="130"/>
          <w:sz w:val="22"/>
          <w:szCs w:val="22"/>
        </w:rPr>
        <w:t>T</w:t>
      </w:r>
      <w:r w:rsidRPr="00020A41">
        <w:rPr>
          <w:rFonts w:asciiTheme="minorHAnsi" w:hAnsiTheme="minorHAnsi" w:cstheme="minorHAnsi"/>
          <w:w w:val="130"/>
          <w:sz w:val="22"/>
          <w:szCs w:val="22"/>
        </w:rPr>
        <w:t>arget</w:t>
      </w:r>
      <w:r w:rsidRPr="00020A41">
        <w:rPr>
          <w:rFonts w:asciiTheme="minorHAnsi" w:hAnsiTheme="minorHAnsi" w:cstheme="minorHAnsi"/>
          <w:spacing w:val="15"/>
          <w:w w:val="130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30"/>
          <w:sz w:val="22"/>
          <w:szCs w:val="22"/>
        </w:rPr>
        <w:t>Colla</w:t>
      </w:r>
      <w:r w:rsidRPr="00020A41">
        <w:rPr>
          <w:rFonts w:asciiTheme="minorHAnsi" w:hAnsiTheme="minorHAnsi" w:cstheme="minorHAnsi"/>
          <w:spacing w:val="12"/>
          <w:w w:val="130"/>
          <w:sz w:val="22"/>
          <w:szCs w:val="22"/>
        </w:rPr>
        <w:t>b</w:t>
      </w:r>
      <w:r w:rsidRPr="00020A41">
        <w:rPr>
          <w:rFonts w:asciiTheme="minorHAnsi" w:hAnsiTheme="minorHAnsi" w:cstheme="minorHAnsi"/>
          <w:w w:val="130"/>
          <w:sz w:val="22"/>
          <w:szCs w:val="22"/>
        </w:rPr>
        <w:t>oration.</w:t>
      </w:r>
      <w:r w:rsidRPr="00020A41">
        <w:rPr>
          <w:rFonts w:asciiTheme="minorHAnsi" w:hAnsiTheme="minorHAnsi" w:cstheme="minorHAnsi"/>
          <w:spacing w:val="-48"/>
          <w:w w:val="130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7"/>
          <w:sz w:val="22"/>
          <w:szCs w:val="22"/>
        </w:rPr>
        <w:t>Dubna(</w:t>
      </w:r>
      <w:r w:rsidRPr="00020A41">
        <w:rPr>
          <w:rFonts w:asciiTheme="minorHAnsi" w:hAnsiTheme="minorHAnsi" w:cstheme="minorHAnsi"/>
          <w:w w:val="123"/>
          <w:sz w:val="22"/>
          <w:szCs w:val="22"/>
        </w:rPr>
        <w:t>Russ</w:t>
      </w:r>
      <w:r w:rsidRPr="00020A41">
        <w:rPr>
          <w:rFonts w:asciiTheme="minorHAnsi" w:hAnsiTheme="minorHAnsi" w:cstheme="minorHAnsi"/>
          <w:w w:val="115"/>
          <w:sz w:val="22"/>
          <w:szCs w:val="22"/>
        </w:rPr>
        <w:t>i</w:t>
      </w:r>
      <w:r w:rsidRPr="00020A41">
        <w:rPr>
          <w:rFonts w:asciiTheme="minorHAnsi" w:hAnsiTheme="minorHAnsi" w:cstheme="minorHAnsi"/>
          <w:w w:val="129"/>
          <w:sz w:val="22"/>
          <w:szCs w:val="22"/>
        </w:rPr>
        <w:t>a).</w:t>
      </w:r>
    </w:p>
    <w:p w14:paraId="62F2781A" w14:textId="77777777" w:rsidR="004C2702" w:rsidRPr="00020A41" w:rsidRDefault="004C2702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0AF669CC" w14:textId="77777777" w:rsidR="004C2702" w:rsidRPr="00020A41" w:rsidRDefault="002F692E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20.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5"/>
          <w:sz w:val="22"/>
          <w:szCs w:val="22"/>
        </w:rPr>
        <w:t>V.I.</w:t>
      </w:r>
      <w:r w:rsidRPr="00020A41">
        <w:rPr>
          <w:rFonts w:asciiTheme="minorHAnsi" w:eastAsia="Calibri" w:hAnsiTheme="minorHAnsi" w:cstheme="minorHAnsi"/>
          <w:spacing w:val="9"/>
          <w:w w:val="1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Shar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v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“Measureme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ts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energy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>eh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vior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spin-de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ende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np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obser</w:t>
      </w:r>
      <w:r w:rsidRPr="00020A41">
        <w:rPr>
          <w:rFonts w:asciiTheme="minorHAnsi" w:eastAsia="Calibri" w:hAnsiTheme="minorHAnsi" w:cstheme="minorHAnsi"/>
          <w:spacing w:val="-11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>ables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ov</w:t>
      </w:r>
      <w:r w:rsidRPr="00020A41">
        <w:rPr>
          <w:rFonts w:asciiTheme="minorHAnsi" w:eastAsia="Calibri" w:hAnsiTheme="minorHAnsi" w:cstheme="minorHAnsi"/>
          <w:sz w:val="22"/>
          <w:szCs w:val="22"/>
        </w:rPr>
        <w:t>er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GeV 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region.</w:t>
      </w:r>
    </w:p>
    <w:p w14:paraId="2A455D40" w14:textId="77777777" w:rsidR="004C2702" w:rsidRPr="00020A41" w:rsidRDefault="002F692E">
      <w:pPr>
        <w:spacing w:line="220" w:lineRule="exact"/>
        <w:ind w:left="45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Results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pros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ects.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Dubna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7"/>
          <w:sz w:val="22"/>
          <w:szCs w:val="22"/>
        </w:rPr>
        <w:t>DE</w:t>
      </w:r>
      <w:r w:rsidRPr="00020A41">
        <w:rPr>
          <w:rFonts w:asciiTheme="minorHAnsi" w:eastAsia="Calibri" w:hAnsiTheme="minorHAnsi" w:cstheme="minorHAnsi"/>
          <w:spacing w:val="-28"/>
          <w:w w:val="147"/>
          <w:sz w:val="22"/>
          <w:szCs w:val="22"/>
        </w:rPr>
        <w:t>LT</w:t>
      </w:r>
      <w:r w:rsidRPr="00020A41">
        <w:rPr>
          <w:rFonts w:asciiTheme="minorHAnsi" w:eastAsia="Calibri" w:hAnsiTheme="minorHAnsi" w:cstheme="minorHAnsi"/>
          <w:w w:val="147"/>
          <w:sz w:val="22"/>
          <w:szCs w:val="22"/>
        </w:rPr>
        <w:t>A-SIGMA</w:t>
      </w:r>
      <w:r w:rsidRPr="00020A41">
        <w:rPr>
          <w:rFonts w:asciiTheme="minorHAnsi" w:eastAsia="Calibri" w:hAnsiTheme="minorHAnsi" w:cstheme="minorHAnsi"/>
          <w:spacing w:val="-7"/>
          <w:w w:val="14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ex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erime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t”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Cze</w:t>
      </w:r>
      <w:r w:rsidRPr="00020A41">
        <w:rPr>
          <w:rFonts w:asciiTheme="minorHAnsi" w:eastAsia="Calibri" w:hAnsiTheme="minorHAnsi" w:cstheme="minorHAnsi"/>
          <w:spacing w:val="-5"/>
          <w:w w:val="108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hosl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12"/>
          <w:w w:val="108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ak</w:t>
      </w:r>
      <w:r w:rsidRPr="00020A41">
        <w:rPr>
          <w:rFonts w:asciiTheme="minorHAnsi" w:eastAsia="Calibri" w:hAnsiTheme="minorHAnsi" w:cstheme="minorHAnsi"/>
          <w:spacing w:val="-3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Journal</w:t>
      </w:r>
      <w:r w:rsidRPr="00020A41">
        <w:rPr>
          <w:rFonts w:asciiTheme="minorHAnsi" w:eastAsia="Calibri" w:hAnsiTheme="minorHAnsi" w:cstheme="minorHAnsi"/>
          <w:spacing w:val="24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ysics,</w:t>
      </w:r>
      <w:r w:rsidRPr="00020A41">
        <w:rPr>
          <w:rFonts w:asciiTheme="minorHAnsi" w:eastAsia="Calibri" w:hAnsiTheme="minorHAnsi" w:cstheme="minorHAnsi"/>
          <w:spacing w:val="17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51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(S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upp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l.</w:t>
      </w:r>
    </w:p>
    <w:p w14:paraId="4217252F" w14:textId="77777777" w:rsidR="004C2702" w:rsidRPr="00020A41" w:rsidRDefault="002F692E">
      <w:pPr>
        <w:spacing w:line="220" w:lineRule="exact"/>
        <w:ind w:left="45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A), 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A87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(2001).</w:t>
      </w:r>
    </w:p>
    <w:p w14:paraId="0CFA5A1D" w14:textId="77777777" w:rsidR="004C2702" w:rsidRPr="00020A41" w:rsidRDefault="004C2702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7B5FBC6F" w14:textId="77777777" w:rsidR="004C2702" w:rsidRPr="00020A41" w:rsidRDefault="002F692E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21.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5"/>
          <w:sz w:val="22"/>
          <w:szCs w:val="22"/>
        </w:rPr>
        <w:t>V.I.</w:t>
      </w:r>
      <w:r w:rsidRPr="00020A41">
        <w:rPr>
          <w:rFonts w:asciiTheme="minorHAnsi" w:eastAsia="Calibri" w:hAnsiTheme="minorHAnsi" w:cstheme="minorHAnsi"/>
          <w:spacing w:val="16"/>
          <w:w w:val="1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Shar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v 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al.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“Measureme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ts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neutron-proton 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total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cross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section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difference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Delta 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sigma(L)(n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p)</w:t>
      </w:r>
    </w:p>
    <w:p w14:paraId="22CCED7B" w14:textId="77777777" w:rsidR="004C2702" w:rsidRPr="00020A41" w:rsidRDefault="002F692E">
      <w:pPr>
        <w:spacing w:line="220" w:lineRule="exact"/>
        <w:ind w:left="45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1.59,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1.79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2.20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GeV”</w:t>
      </w:r>
      <w:r w:rsidRPr="00020A41">
        <w:rPr>
          <w:rFonts w:asciiTheme="minorHAnsi" w:eastAsia="Calibri" w:hAnsiTheme="minorHAnsi" w:cstheme="minorHAnsi"/>
          <w:spacing w:val="14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>ze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>hosl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11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ak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Journal</w:t>
      </w:r>
      <w:r w:rsidRPr="00020A41">
        <w:rPr>
          <w:rFonts w:asciiTheme="minorHAnsi" w:eastAsia="Calibri" w:hAnsiTheme="minorHAnsi" w:cstheme="minorHAnsi"/>
          <w:spacing w:val="20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1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ysics,</w:t>
      </w:r>
      <w:r w:rsidRPr="00020A41">
        <w:rPr>
          <w:rFonts w:asciiTheme="minorHAnsi" w:eastAsia="Calibri" w:hAnsiTheme="minorHAnsi" w:cstheme="minorHAnsi"/>
          <w:spacing w:val="17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50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(</w:t>
      </w:r>
      <w:r w:rsidRPr="00020A41">
        <w:rPr>
          <w:rFonts w:asciiTheme="minorHAnsi" w:eastAsia="Calibri" w:hAnsiTheme="minorHAnsi" w:cstheme="minorHAnsi"/>
          <w:spacing w:val="-7"/>
          <w:w w:val="118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art</w:t>
      </w:r>
      <w:r w:rsidRPr="00020A41">
        <w:rPr>
          <w:rFonts w:asciiTheme="minorHAnsi" w:eastAsia="Calibri" w:hAnsiTheme="minorHAnsi" w:cstheme="minorHAnsi"/>
          <w:spacing w:val="14"/>
          <w:w w:val="1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2,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Suppl. 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1),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401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(2000).</w:t>
      </w:r>
    </w:p>
    <w:p w14:paraId="2ABF449A" w14:textId="77777777" w:rsidR="004C2702" w:rsidRPr="00020A41" w:rsidRDefault="004C2702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6B79546" w14:textId="77777777" w:rsidR="004C2702" w:rsidRPr="00020A41" w:rsidRDefault="002F692E">
      <w:pPr>
        <w:spacing w:line="240" w:lineRule="exact"/>
        <w:ind w:left="458" w:right="77" w:hanging="35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22.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5"/>
          <w:sz w:val="22"/>
          <w:szCs w:val="22"/>
        </w:rPr>
        <w:t>V.I.</w:t>
      </w:r>
      <w:r w:rsidRPr="00020A41">
        <w:rPr>
          <w:rFonts w:asciiTheme="minorHAnsi" w:eastAsia="Calibri" w:hAnsiTheme="minorHAnsi" w:cstheme="minorHAnsi"/>
          <w:spacing w:val="5"/>
          <w:w w:val="1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Shar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v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al.,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“Measureme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ts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z w:val="22"/>
          <w:szCs w:val="22"/>
        </w:rPr>
        <w:t>np</w:t>
      </w:r>
      <w:r w:rsidRPr="00020A4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total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cros</w:t>
      </w:r>
      <w:r w:rsidRPr="00020A41">
        <w:rPr>
          <w:rFonts w:asciiTheme="minorHAnsi" w:eastAsia="Calibri" w:hAnsiTheme="minorHAnsi" w:cstheme="minorHAnsi"/>
          <w:sz w:val="22"/>
          <w:szCs w:val="22"/>
        </w:rPr>
        <w:t>s-section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difference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6"/>
          <w:sz w:val="22"/>
          <w:szCs w:val="22"/>
        </w:rPr>
        <w:t>∆</w:t>
      </w:r>
      <w:r w:rsidRPr="00020A41">
        <w:rPr>
          <w:rFonts w:asciiTheme="minorHAnsi" w:hAnsiTheme="minorHAnsi" w:cstheme="minorHAnsi"/>
          <w:w w:val="126"/>
          <w:sz w:val="22"/>
          <w:szCs w:val="22"/>
        </w:rPr>
        <w:t>σ</w:t>
      </w:r>
      <w:r w:rsidRPr="00020A41">
        <w:rPr>
          <w:rFonts w:asciiTheme="minorHAnsi" w:hAnsiTheme="minorHAnsi" w:cstheme="minorHAnsi"/>
          <w:w w:val="126"/>
          <w:position w:val="-3"/>
          <w:sz w:val="22"/>
          <w:szCs w:val="22"/>
        </w:rPr>
        <w:t>L</w:t>
      </w:r>
      <w:r w:rsidRPr="00020A41">
        <w:rPr>
          <w:rFonts w:asciiTheme="minorHAnsi" w:hAnsiTheme="minorHAnsi" w:cstheme="minorHAnsi"/>
          <w:spacing w:val="30"/>
          <w:w w:val="126"/>
          <w:position w:val="-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1.59,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1.79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2.20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 xml:space="preserve">GeV”, </w:t>
      </w:r>
      <w:r w:rsidRPr="00020A41">
        <w:rPr>
          <w:rFonts w:asciiTheme="minorHAnsi" w:eastAsia="Calibri" w:hAnsiTheme="minorHAnsi" w:cstheme="minorHAnsi"/>
          <w:w w:val="125"/>
          <w:sz w:val="22"/>
          <w:szCs w:val="22"/>
        </w:rPr>
        <w:t>Eur.</w:t>
      </w:r>
      <w:r w:rsidRPr="00020A41">
        <w:rPr>
          <w:rFonts w:asciiTheme="minorHAnsi" w:eastAsia="Calibri" w:hAnsiTheme="minorHAnsi" w:cstheme="minorHAnsi"/>
          <w:spacing w:val="7"/>
          <w:w w:val="1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25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25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-18"/>
          <w:w w:val="1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5"/>
          <w:sz w:val="22"/>
          <w:szCs w:val="22"/>
        </w:rPr>
        <w:t>J.</w:t>
      </w:r>
      <w:r w:rsidRPr="00020A41">
        <w:rPr>
          <w:rFonts w:asciiTheme="minorHAnsi" w:eastAsia="Calibri" w:hAnsiTheme="minorHAnsi" w:cstheme="minorHAnsi"/>
          <w:spacing w:val="25"/>
          <w:w w:val="1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pacing w:val="19"/>
          <w:w w:val="1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13,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255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(2000).</w:t>
      </w:r>
    </w:p>
    <w:p w14:paraId="4BE6634A" w14:textId="77777777" w:rsidR="004C2702" w:rsidRPr="00020A41" w:rsidRDefault="004C2702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607BE4F3" w14:textId="77777777" w:rsidR="004C2702" w:rsidRPr="00020A41" w:rsidRDefault="002F692E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lastRenderedPageBreak/>
        <w:t xml:space="preserve">23.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B.</w:t>
      </w:r>
      <w:r w:rsidRPr="00020A41">
        <w:rPr>
          <w:rFonts w:asciiTheme="minorHAnsi" w:eastAsia="Calibri" w:hAnsiTheme="minorHAnsi" w:cstheme="minorHAnsi"/>
          <w:spacing w:val="-19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 xml:space="preserve">. </w:t>
      </w:r>
      <w:r w:rsidRPr="00020A41">
        <w:rPr>
          <w:rFonts w:asciiTheme="minorHAnsi" w:eastAsia="Calibri" w:hAnsiTheme="minorHAnsi" w:cstheme="minorHAnsi"/>
          <w:spacing w:val="4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Adiasevi</w:t>
      </w:r>
      <w:r w:rsidRPr="00020A41">
        <w:rPr>
          <w:rFonts w:asciiTheme="minorHAnsi" w:eastAsia="Calibri" w:hAnsiTheme="minorHAnsi" w:cstheme="minorHAnsi"/>
          <w:spacing w:val="-6"/>
          <w:w w:val="113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spacing w:val="-20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“Measureme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total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cross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section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difference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6"/>
          <w:sz w:val="22"/>
          <w:szCs w:val="22"/>
        </w:rPr>
        <w:t>∆</w:t>
      </w:r>
      <w:r w:rsidRPr="00020A41">
        <w:rPr>
          <w:rFonts w:asciiTheme="minorHAnsi" w:hAnsiTheme="minorHAnsi" w:cstheme="minorHAnsi"/>
          <w:w w:val="126"/>
          <w:sz w:val="22"/>
          <w:szCs w:val="22"/>
        </w:rPr>
        <w:t>σ</w:t>
      </w:r>
      <w:r w:rsidRPr="00020A41">
        <w:rPr>
          <w:rFonts w:asciiTheme="minorHAnsi" w:hAnsiTheme="minorHAnsi" w:cstheme="minorHAnsi"/>
          <w:w w:val="126"/>
          <w:position w:val="-3"/>
          <w:sz w:val="22"/>
          <w:szCs w:val="22"/>
        </w:rPr>
        <w:t>L</w:t>
      </w:r>
      <w:r w:rsidRPr="00020A41">
        <w:rPr>
          <w:rFonts w:asciiTheme="minorHAnsi" w:hAnsiTheme="minorHAnsi" w:cstheme="minorHAnsi"/>
          <w:spacing w:val="40"/>
          <w:w w:val="126"/>
          <w:position w:val="-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z w:val="22"/>
          <w:szCs w:val="22"/>
        </w:rPr>
        <w:t>np</w:t>
      </w:r>
      <w:r w:rsidRPr="00020A41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transmission 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1.19,</w:t>
      </w:r>
    </w:p>
    <w:p w14:paraId="0C0B1AAB" w14:textId="77777777" w:rsidR="004C2702" w:rsidRPr="00020A41" w:rsidRDefault="002F692E">
      <w:pPr>
        <w:spacing w:line="220" w:lineRule="exact"/>
        <w:ind w:left="458"/>
        <w:rPr>
          <w:rFonts w:asciiTheme="minorHAnsi" w:eastAsia="Calibri" w:hAnsiTheme="minorHAnsi" w:cstheme="minorHAnsi"/>
          <w:sz w:val="22"/>
          <w:szCs w:val="22"/>
        </w:rPr>
        <w:sectPr w:rsidR="004C2702" w:rsidRPr="00020A41">
          <w:pgSz w:w="11920" w:h="16840"/>
          <w:pgMar w:top="1560" w:right="920" w:bottom="280" w:left="1120" w:header="0" w:footer="917" w:gutter="0"/>
          <w:cols w:space="720"/>
        </w:sectPr>
      </w:pPr>
      <w:r w:rsidRPr="00020A41">
        <w:rPr>
          <w:rFonts w:asciiTheme="minorHAnsi" w:eastAsia="Calibri" w:hAnsiTheme="minorHAnsi" w:cstheme="minorHAnsi"/>
          <w:sz w:val="22"/>
          <w:szCs w:val="22"/>
        </w:rPr>
        <w:t>2.49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3.65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G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V”,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Z.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20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6"/>
          <w:w w:val="1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pacing w:val="27"/>
          <w:w w:val="1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71,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65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(1996).</w:t>
      </w:r>
    </w:p>
    <w:p w14:paraId="210AC42D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14B2B6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18CB14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33ABBD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5033AC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DB284D" w14:textId="77777777" w:rsidR="004C2702" w:rsidRPr="00020A41" w:rsidRDefault="004C2702">
      <w:pPr>
        <w:spacing w:before="20" w:line="240" w:lineRule="exact"/>
        <w:rPr>
          <w:rFonts w:asciiTheme="minorHAnsi" w:hAnsiTheme="minorHAnsi" w:cstheme="minorHAnsi"/>
          <w:sz w:val="22"/>
          <w:szCs w:val="22"/>
        </w:rPr>
      </w:pPr>
    </w:p>
    <w:p w14:paraId="06A5CB26" w14:textId="77777777" w:rsidR="004C2702" w:rsidRPr="00020A41" w:rsidRDefault="002F692E">
      <w:pPr>
        <w:spacing w:before="13"/>
        <w:ind w:left="458"/>
        <w:rPr>
          <w:rFonts w:asciiTheme="minorHAns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22"/>
          <w:sz w:val="22"/>
          <w:szCs w:val="22"/>
        </w:rPr>
        <w:t>Nucleon-Nucleon Colla</w:t>
      </w:r>
      <w:r w:rsidRPr="00020A41">
        <w:rPr>
          <w:rFonts w:asciiTheme="minorHAnsi" w:hAnsiTheme="minorHAnsi" w:cstheme="minorHAnsi"/>
          <w:spacing w:val="11"/>
          <w:w w:val="122"/>
          <w:sz w:val="22"/>
          <w:szCs w:val="22"/>
        </w:rPr>
        <w:t>b</w:t>
      </w:r>
      <w:r w:rsidRPr="00020A41">
        <w:rPr>
          <w:rFonts w:asciiTheme="minorHAnsi" w:hAnsiTheme="minorHAnsi" w:cstheme="minorHAnsi"/>
          <w:w w:val="122"/>
          <w:sz w:val="22"/>
          <w:szCs w:val="22"/>
        </w:rPr>
        <w:t xml:space="preserve">oration. </w:t>
      </w:r>
      <w:r w:rsidRPr="00020A41">
        <w:rPr>
          <w:rFonts w:asciiTheme="minorHAnsi" w:hAnsiTheme="minorHAnsi" w:cstheme="minorHAnsi"/>
          <w:spacing w:val="2"/>
          <w:w w:val="122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0"/>
          <w:sz w:val="22"/>
          <w:szCs w:val="22"/>
        </w:rPr>
        <w:t>Sacl</w:t>
      </w:r>
      <w:r w:rsidRPr="00020A41">
        <w:rPr>
          <w:rFonts w:asciiTheme="minorHAnsi" w:hAnsiTheme="minorHAnsi" w:cstheme="minorHAnsi"/>
          <w:spacing w:val="-9"/>
          <w:w w:val="120"/>
          <w:sz w:val="22"/>
          <w:szCs w:val="22"/>
        </w:rPr>
        <w:t>a</w:t>
      </w:r>
      <w:r w:rsidRPr="00020A41">
        <w:rPr>
          <w:rFonts w:asciiTheme="minorHAnsi" w:hAnsiTheme="minorHAnsi" w:cstheme="minorHAnsi"/>
          <w:w w:val="126"/>
          <w:sz w:val="22"/>
          <w:szCs w:val="22"/>
        </w:rPr>
        <w:t>y(</w:t>
      </w:r>
      <w:r w:rsidRPr="00020A41">
        <w:rPr>
          <w:rFonts w:asciiTheme="minorHAnsi" w:hAnsiTheme="minorHAnsi" w:cstheme="minorHAnsi"/>
          <w:spacing w:val="-27"/>
          <w:w w:val="130"/>
          <w:sz w:val="22"/>
          <w:szCs w:val="22"/>
        </w:rPr>
        <w:t>F</w:t>
      </w:r>
      <w:r w:rsidRPr="00020A41">
        <w:rPr>
          <w:rFonts w:asciiTheme="minorHAnsi" w:hAnsiTheme="minorHAnsi" w:cstheme="minorHAnsi"/>
          <w:w w:val="126"/>
          <w:sz w:val="22"/>
          <w:szCs w:val="22"/>
        </w:rPr>
        <w:t>rance)</w:t>
      </w:r>
      <w:r w:rsidRPr="00020A41">
        <w:rPr>
          <w:rFonts w:asciiTheme="minorHAnsi" w:hAnsiTheme="minorHAnsi" w:cstheme="minorHAnsi"/>
          <w:w w:val="128"/>
          <w:sz w:val="22"/>
          <w:szCs w:val="22"/>
        </w:rPr>
        <w:t>.</w:t>
      </w:r>
    </w:p>
    <w:p w14:paraId="216F149F" w14:textId="77777777" w:rsidR="004C2702" w:rsidRPr="00020A41" w:rsidRDefault="004C2702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3D76EADC" w14:textId="77777777" w:rsidR="004C2702" w:rsidRPr="00020A41" w:rsidRDefault="002F692E">
      <w:pPr>
        <w:spacing w:line="240" w:lineRule="exact"/>
        <w:ind w:left="458" w:right="77" w:hanging="35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24.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8"/>
          <w:sz w:val="22"/>
          <w:szCs w:val="22"/>
        </w:rPr>
        <w:t>J.</w:t>
      </w:r>
      <w:r w:rsidRPr="00020A41">
        <w:rPr>
          <w:rFonts w:asciiTheme="minorHAnsi" w:eastAsia="Calibri" w:hAnsiTheme="minorHAnsi" w:cstheme="minorHAnsi"/>
          <w:spacing w:val="19"/>
          <w:w w:val="1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Ball 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“Proton</w:t>
      </w:r>
      <w:r w:rsidRPr="00020A41">
        <w:rPr>
          <w:rFonts w:asciiTheme="minorHAnsi" w:eastAsia="Calibri" w:hAnsiTheme="minorHAnsi" w:cstheme="minorHAnsi"/>
          <w:spacing w:val="37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neutron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olarized 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targets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ucleon-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ucleon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ex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erime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ts 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-22"/>
          <w:w w:val="128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TURNE</w:t>
      </w:r>
      <w:r w:rsidRPr="00020A41">
        <w:rPr>
          <w:rFonts w:asciiTheme="minorHAnsi" w:eastAsia="Calibri" w:hAnsiTheme="minorHAnsi" w:cstheme="minorHAnsi"/>
          <w:spacing w:val="27"/>
          <w:w w:val="1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6"/>
          <w:w w:val="143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 xml:space="preserve">I”,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Nucl. 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Instr.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Meth. 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9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8"/>
          <w:w w:val="1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381,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4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(1996).</w:t>
      </w:r>
    </w:p>
    <w:p w14:paraId="161CBE42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BBB6A0" w14:textId="77777777" w:rsidR="004C2702" w:rsidRPr="00020A41" w:rsidRDefault="004C2702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275A115C" w14:textId="77777777" w:rsidR="004C2702" w:rsidRPr="00020A41" w:rsidRDefault="002F692E">
      <w:pPr>
        <w:ind w:left="458"/>
        <w:rPr>
          <w:rFonts w:asciiTheme="minorHAns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w w:val="121"/>
          <w:sz w:val="22"/>
          <w:szCs w:val="22"/>
        </w:rPr>
        <w:t>CLAS</w:t>
      </w:r>
      <w:r w:rsidRPr="00020A41">
        <w:rPr>
          <w:rFonts w:asciiTheme="minorHAnsi" w:hAnsiTheme="minorHAnsi" w:cstheme="minorHAnsi"/>
          <w:spacing w:val="2"/>
          <w:w w:val="121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1"/>
          <w:sz w:val="22"/>
          <w:szCs w:val="22"/>
        </w:rPr>
        <w:t>Colla</w:t>
      </w:r>
      <w:r w:rsidRPr="00020A41">
        <w:rPr>
          <w:rFonts w:asciiTheme="minorHAnsi" w:hAnsiTheme="minorHAnsi" w:cstheme="minorHAnsi"/>
          <w:spacing w:val="11"/>
          <w:w w:val="121"/>
          <w:sz w:val="22"/>
          <w:szCs w:val="22"/>
        </w:rPr>
        <w:t>b</w:t>
      </w:r>
      <w:r w:rsidRPr="00020A41">
        <w:rPr>
          <w:rFonts w:asciiTheme="minorHAnsi" w:hAnsiTheme="minorHAnsi" w:cstheme="minorHAnsi"/>
          <w:w w:val="121"/>
          <w:sz w:val="22"/>
          <w:szCs w:val="22"/>
        </w:rPr>
        <w:t xml:space="preserve">oration. </w:t>
      </w:r>
      <w:r w:rsidRPr="00020A41">
        <w:rPr>
          <w:rFonts w:asciiTheme="minorHAnsi" w:hAnsiTheme="minorHAnsi" w:cstheme="minorHAnsi"/>
          <w:spacing w:val="22"/>
          <w:w w:val="121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1"/>
          <w:sz w:val="22"/>
          <w:szCs w:val="22"/>
        </w:rPr>
        <w:t>Jefferson</w:t>
      </w:r>
      <w:r w:rsidRPr="00020A41">
        <w:rPr>
          <w:rFonts w:asciiTheme="minorHAnsi" w:hAnsiTheme="minorHAnsi" w:cstheme="minorHAnsi"/>
          <w:spacing w:val="21"/>
          <w:w w:val="121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1"/>
          <w:sz w:val="22"/>
          <w:szCs w:val="22"/>
        </w:rPr>
        <w:t>Lab</w:t>
      </w:r>
      <w:r w:rsidRPr="00020A41">
        <w:rPr>
          <w:rFonts w:asciiTheme="minorHAnsi" w:hAnsiTheme="minorHAnsi" w:cstheme="minorHAnsi"/>
          <w:spacing w:val="22"/>
          <w:w w:val="121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34"/>
          <w:sz w:val="22"/>
          <w:szCs w:val="22"/>
        </w:rPr>
        <w:t>(</w:t>
      </w:r>
      <w:r w:rsidRPr="00020A41">
        <w:rPr>
          <w:rFonts w:asciiTheme="minorHAnsi" w:hAnsiTheme="minorHAnsi" w:cstheme="minorHAnsi"/>
          <w:w w:val="122"/>
          <w:sz w:val="22"/>
          <w:szCs w:val="22"/>
        </w:rPr>
        <w:t>USA).</w:t>
      </w:r>
    </w:p>
    <w:p w14:paraId="4558CC37" w14:textId="77777777" w:rsidR="004C2702" w:rsidRPr="00020A41" w:rsidRDefault="004C2702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7A9F32FE" w14:textId="77777777" w:rsidR="004C2702" w:rsidRPr="00020A41" w:rsidRDefault="002F692E">
      <w:pPr>
        <w:spacing w:line="240" w:lineRule="exact"/>
        <w:ind w:left="458" w:right="76" w:hanging="35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25.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13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Colla</w:t>
      </w:r>
      <w:r w:rsidRPr="00020A41">
        <w:rPr>
          <w:rFonts w:asciiTheme="minorHAnsi" w:eastAsia="Calibri" w:hAnsiTheme="minorHAnsi" w:cstheme="minorHAnsi"/>
          <w:spacing w:val="6"/>
          <w:w w:val="107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oration</w:t>
      </w:r>
      <w:r w:rsidRPr="00020A41">
        <w:rPr>
          <w:rFonts w:asciiTheme="minorHAnsi" w:eastAsia="Calibri" w:hAnsiTheme="minorHAnsi" w:cstheme="minorHAnsi"/>
          <w:spacing w:val="26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(K.S.</w:t>
      </w:r>
      <w:r w:rsidRPr="00020A41">
        <w:rPr>
          <w:rFonts w:asciiTheme="minorHAnsi" w:eastAsia="Calibri" w:hAnsiTheme="minorHAnsi" w:cstheme="minorHAnsi"/>
          <w:spacing w:val="43"/>
          <w:w w:val="1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Egi</w:t>
      </w:r>
      <w:r w:rsidRPr="00020A41">
        <w:rPr>
          <w:rFonts w:asciiTheme="minorHAnsi" w:eastAsia="Calibri" w:hAnsiTheme="minorHAnsi" w:cstheme="minorHAnsi"/>
          <w:spacing w:val="-7"/>
          <w:w w:val="120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an</w:t>
      </w:r>
      <w:r w:rsidRPr="00020A41">
        <w:rPr>
          <w:rFonts w:asciiTheme="minorHAnsi" w:eastAsia="Calibri" w:hAnsiTheme="minorHAnsi" w:cstheme="minorHAnsi"/>
          <w:spacing w:val="-13"/>
          <w:w w:val="1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9"/>
          <w:sz w:val="22"/>
          <w:szCs w:val="22"/>
        </w:rPr>
        <w:t>“E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x</w:t>
      </w:r>
      <w:r w:rsidRPr="00020A41">
        <w:rPr>
          <w:rFonts w:asciiTheme="minorHAnsi" w:eastAsia="Calibri" w:hAnsiTheme="minorHAnsi" w:cstheme="minorHAnsi"/>
          <w:spacing w:val="5"/>
          <w:w w:val="112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im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w w:val="97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tal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Study 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Exclusi</w:t>
      </w:r>
      <w:r w:rsidRPr="00020A41">
        <w:rPr>
          <w:rFonts w:asciiTheme="minorHAnsi" w:eastAsia="Calibri" w:hAnsiTheme="minorHAnsi" w:cstheme="minorHAnsi"/>
          <w:spacing w:val="-6"/>
          <w:w w:val="115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11"/>
          <w:w w:val="112"/>
          <w:position w:val="7"/>
          <w:sz w:val="22"/>
          <w:szCs w:val="22"/>
        </w:rPr>
        <w:t>2</w:t>
      </w:r>
      <w:r w:rsidRPr="00020A41">
        <w:rPr>
          <w:rFonts w:asciiTheme="minorHAnsi" w:hAnsiTheme="minorHAnsi" w:cstheme="minorHAnsi"/>
          <w:spacing w:val="18"/>
          <w:w w:val="112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(</w:t>
      </w:r>
      <w:r w:rsidRPr="00020A41">
        <w:rPr>
          <w:rFonts w:asciiTheme="minorHAnsi" w:hAnsiTheme="minorHAnsi" w:cstheme="minorHAnsi"/>
          <w:w w:val="112"/>
          <w:sz w:val="22"/>
          <w:szCs w:val="22"/>
        </w:rPr>
        <w:t>e,</w:t>
      </w:r>
      <w:r w:rsidRPr="00020A41">
        <w:rPr>
          <w:rFonts w:asciiTheme="minorHAnsi" w:hAnsiTheme="minorHAnsi" w:cstheme="minorHAnsi"/>
          <w:spacing w:val="-22"/>
          <w:w w:val="112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04"/>
          <w:sz w:val="22"/>
          <w:szCs w:val="22"/>
        </w:rPr>
        <w:t>e</w:t>
      </w:r>
      <w:r w:rsidRPr="00020A41">
        <w:rPr>
          <w:rFonts w:asciiTheme="minorHAnsi" w:eastAsia="Cambria" w:hAnsiTheme="minorHAnsi" w:cstheme="minorHAnsi"/>
          <w:spacing w:val="10"/>
          <w:w w:val="59"/>
          <w:position w:val="7"/>
          <w:sz w:val="22"/>
          <w:szCs w:val="22"/>
        </w:rPr>
        <w:t>0</w:t>
      </w:r>
      <w:r w:rsidRPr="00020A41">
        <w:rPr>
          <w:rFonts w:asciiTheme="minorHAnsi" w:hAnsiTheme="minorHAnsi" w:cstheme="minorHAnsi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)</w:t>
      </w:r>
      <w:r w:rsidRPr="00020A41">
        <w:rPr>
          <w:rFonts w:asciiTheme="minorHAnsi" w:hAnsiTheme="minorHAnsi" w:cstheme="minorHAnsi"/>
          <w:w w:val="119"/>
          <w:sz w:val="22"/>
          <w:szCs w:val="22"/>
        </w:rPr>
        <w:t>n</w:t>
      </w:r>
      <w:r w:rsidRPr="00020A4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Reaction 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Me</w:t>
      </w:r>
      <w:r w:rsidRPr="00020A41">
        <w:rPr>
          <w:rFonts w:asciiTheme="minorHAnsi" w:eastAsia="Calibri" w:hAnsiTheme="minorHAnsi" w:cstheme="minorHAnsi"/>
          <w:spacing w:val="-5"/>
          <w:w w:val="101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 xml:space="preserve">ha- </w:t>
      </w:r>
      <w:r w:rsidRPr="00020A41">
        <w:rPr>
          <w:rFonts w:asciiTheme="minorHAnsi" w:eastAsia="Calibri" w:hAnsiTheme="minorHAnsi" w:cstheme="minorHAnsi"/>
          <w:sz w:val="22"/>
          <w:szCs w:val="22"/>
        </w:rPr>
        <w:t>nisms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High 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z w:val="22"/>
          <w:szCs w:val="22"/>
        </w:rPr>
        <w:t>Q</w:t>
      </w:r>
      <w:r w:rsidRPr="00020A41">
        <w:rPr>
          <w:rFonts w:asciiTheme="minorHAnsi" w:hAnsiTheme="minorHAnsi" w:cstheme="minorHAnsi"/>
          <w:position w:val="7"/>
          <w:sz w:val="22"/>
          <w:szCs w:val="22"/>
        </w:rPr>
        <w:t xml:space="preserve">2 </w:t>
      </w:r>
      <w:r w:rsidRPr="00020A41">
        <w:rPr>
          <w:rFonts w:asciiTheme="minorHAnsi" w:hAnsiTheme="minorHAnsi" w:cstheme="minorHAnsi"/>
          <w:spacing w:val="28"/>
          <w:position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”,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16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Rev. 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Lett.</w:t>
      </w:r>
      <w:r w:rsidRPr="00020A41">
        <w:rPr>
          <w:rFonts w:asciiTheme="minorHAnsi" w:eastAsia="Calibri" w:hAnsiTheme="minorHAnsi" w:cstheme="minorHAnsi"/>
          <w:spacing w:val="36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98,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262502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(2007).</w:t>
      </w:r>
    </w:p>
    <w:p w14:paraId="48743262" w14:textId="77777777" w:rsidR="004C2702" w:rsidRPr="00020A41" w:rsidRDefault="004C2702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CBDBA09" w14:textId="77777777" w:rsidR="004C2702" w:rsidRPr="00020A41" w:rsidRDefault="002F692E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26.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21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Colla</w:t>
      </w:r>
      <w:r w:rsidRPr="00020A41">
        <w:rPr>
          <w:rFonts w:asciiTheme="minorHAnsi" w:eastAsia="Calibri" w:hAnsiTheme="minorHAnsi" w:cstheme="minorHAnsi"/>
          <w:spacing w:val="6"/>
          <w:w w:val="112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oration</w:t>
      </w:r>
      <w:r w:rsidRPr="00020A41">
        <w:rPr>
          <w:rFonts w:asciiTheme="minorHAnsi" w:eastAsia="Calibri" w:hAnsiTheme="minorHAnsi" w:cstheme="minorHAnsi"/>
          <w:spacing w:val="-23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 xml:space="preserve">(I. </w:t>
      </w:r>
      <w:r w:rsidRPr="00020A41">
        <w:rPr>
          <w:rFonts w:asciiTheme="minorHAnsi" w:eastAsia="Calibri" w:hAnsiTheme="minorHAnsi" w:cstheme="minorHAnsi"/>
          <w:spacing w:val="3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Hleiq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wi 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“Cross 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ection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11"/>
          <w:sz w:val="22"/>
          <w:szCs w:val="22"/>
        </w:rPr>
        <w:t>γ</w:t>
      </w:r>
      <w:r w:rsidRPr="00020A41">
        <w:rPr>
          <w:rFonts w:asciiTheme="minorHAnsi" w:hAnsiTheme="minorHAnsi" w:cstheme="minorHAnsi"/>
          <w:sz w:val="22"/>
          <w:szCs w:val="22"/>
        </w:rPr>
        <w:t>p</w:t>
      </w:r>
      <w:r w:rsidRPr="00020A41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-38"/>
          <w:w w:val="114"/>
          <w:sz w:val="22"/>
          <w:szCs w:val="22"/>
        </w:rPr>
        <w:t>−</w:t>
      </w:r>
      <w:r w:rsidRPr="00020A41">
        <w:rPr>
          <w:rFonts w:asciiTheme="minorHAnsi" w:hAnsiTheme="minorHAnsi" w:cstheme="minorHAnsi"/>
          <w:w w:val="114"/>
          <w:sz w:val="22"/>
          <w:szCs w:val="22"/>
        </w:rPr>
        <w:t>→</w:t>
      </w:r>
      <w:r w:rsidRPr="00020A41">
        <w:rPr>
          <w:rFonts w:asciiTheme="minorHAnsi" w:hAnsiTheme="minorHAnsi" w:cstheme="minorHAnsi"/>
          <w:spacing w:val="23"/>
          <w:w w:val="114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18"/>
          <w:w w:val="129"/>
          <w:sz w:val="22"/>
          <w:szCs w:val="22"/>
        </w:rPr>
        <w:t>K</w:t>
      </w:r>
      <w:r w:rsidRPr="00020A41">
        <w:rPr>
          <w:rFonts w:ascii="Cambria Math" w:eastAsia="Cambria" w:hAnsi="Cambria Math" w:cs="Cambria Math"/>
          <w:w w:val="129"/>
          <w:position w:val="7"/>
          <w:sz w:val="22"/>
          <w:szCs w:val="22"/>
        </w:rPr>
        <w:t>∗</w:t>
      </w:r>
      <w:r w:rsidRPr="00020A41">
        <w:rPr>
          <w:rFonts w:asciiTheme="minorHAnsi" w:hAnsiTheme="minorHAnsi" w:cstheme="minorHAnsi"/>
          <w:spacing w:val="13"/>
          <w:w w:val="129"/>
          <w:position w:val="7"/>
          <w:sz w:val="22"/>
          <w:szCs w:val="22"/>
        </w:rPr>
        <w:t>0</w:t>
      </w:r>
      <w:r w:rsidRPr="00020A41">
        <w:rPr>
          <w:rFonts w:asciiTheme="minorHAnsi" w:eastAsia="Calibri" w:hAnsiTheme="minorHAnsi" w:cstheme="minorHAnsi"/>
          <w:w w:val="129"/>
          <w:sz w:val="22"/>
          <w:szCs w:val="22"/>
        </w:rPr>
        <w:t>Σ</w:t>
      </w:r>
      <w:r w:rsidRPr="00020A41">
        <w:rPr>
          <w:rFonts w:asciiTheme="minorHAnsi" w:hAnsiTheme="minorHAnsi" w:cstheme="minorHAnsi"/>
          <w:w w:val="129"/>
          <w:position w:val="7"/>
          <w:sz w:val="22"/>
          <w:szCs w:val="22"/>
        </w:rPr>
        <w:t xml:space="preserve">+ </w:t>
      </w:r>
      <w:r w:rsidRPr="00020A41">
        <w:rPr>
          <w:rFonts w:asciiTheme="minorHAnsi" w:hAnsiTheme="minorHAnsi" w:cstheme="minorHAnsi"/>
          <w:spacing w:val="4"/>
          <w:w w:val="129"/>
          <w:position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reaction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40"/>
          <w:sz w:val="22"/>
          <w:szCs w:val="22"/>
        </w:rPr>
        <w:t>E</w:t>
      </w:r>
      <w:r w:rsidRPr="00020A41">
        <w:rPr>
          <w:rFonts w:asciiTheme="minorHAnsi" w:hAnsiTheme="minorHAnsi" w:cstheme="minorHAnsi"/>
          <w:w w:val="140"/>
          <w:position w:val="-3"/>
          <w:sz w:val="22"/>
          <w:szCs w:val="22"/>
        </w:rPr>
        <w:t>γ</w:t>
      </w:r>
      <w:r w:rsidRPr="00020A41">
        <w:rPr>
          <w:rFonts w:asciiTheme="minorHAnsi" w:hAnsiTheme="minorHAnsi" w:cstheme="minorHAnsi"/>
          <w:spacing w:val="23"/>
          <w:w w:val="140"/>
          <w:position w:val="-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0"/>
          <w:sz w:val="22"/>
          <w:szCs w:val="22"/>
        </w:rPr>
        <w:t>=</w:t>
      </w:r>
      <w:r w:rsidRPr="00020A41">
        <w:rPr>
          <w:rFonts w:asciiTheme="minorHAnsi" w:eastAsia="Calibri" w:hAnsiTheme="minorHAnsi" w:cstheme="minorHAnsi"/>
          <w:spacing w:val="32"/>
          <w:w w:val="1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1.</w:t>
      </w:r>
      <w:r w:rsidRPr="00020A41">
        <w:rPr>
          <w:rFonts w:asciiTheme="minorHAnsi" w:eastAsia="Calibri" w:hAnsiTheme="minorHAnsi" w:cstheme="minorHAnsi"/>
          <w:sz w:val="22"/>
          <w:szCs w:val="22"/>
        </w:rPr>
        <w:t>7–3.0</w:t>
      </w:r>
    </w:p>
    <w:p w14:paraId="0596BC59" w14:textId="77777777" w:rsidR="004C2702" w:rsidRPr="00020A41" w:rsidRDefault="002F692E">
      <w:pPr>
        <w:spacing w:line="220" w:lineRule="exact"/>
        <w:ind w:left="45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GeV”,</w:t>
      </w:r>
      <w:r w:rsidRPr="00020A41">
        <w:rPr>
          <w:rFonts w:asciiTheme="minorHAnsi" w:eastAsia="Calibri" w:hAnsiTheme="minorHAnsi" w:cstheme="minorHAnsi"/>
          <w:spacing w:val="24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4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12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Rev. 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pacing w:val="6"/>
          <w:w w:val="1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75,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042201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(2007).</w:t>
      </w:r>
    </w:p>
    <w:p w14:paraId="02C443FB" w14:textId="77777777" w:rsidR="004C2702" w:rsidRPr="00020A41" w:rsidRDefault="004C2702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E7096A7" w14:textId="77777777" w:rsidR="004C2702" w:rsidRPr="00020A41" w:rsidRDefault="002F692E">
      <w:pPr>
        <w:spacing w:line="240" w:lineRule="exact"/>
        <w:ind w:left="458" w:right="76" w:hanging="35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27.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16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Colla</w:t>
      </w:r>
      <w:r w:rsidRPr="00020A41">
        <w:rPr>
          <w:rFonts w:asciiTheme="minorHAnsi" w:eastAsia="Calibri" w:hAnsiTheme="minorHAnsi" w:cstheme="minorHAnsi"/>
          <w:spacing w:val="7"/>
          <w:w w:val="110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oration</w:t>
      </w:r>
      <w:r w:rsidRPr="00020A41">
        <w:rPr>
          <w:rFonts w:asciiTheme="minorHAnsi" w:eastAsia="Calibri" w:hAnsiTheme="minorHAnsi" w:cstheme="minorHAnsi"/>
          <w:spacing w:val="-5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(</w:t>
      </w:r>
      <w:r w:rsidRPr="00020A41">
        <w:rPr>
          <w:rFonts w:asciiTheme="minorHAnsi" w:eastAsia="Calibri" w:hAnsiTheme="minorHAnsi" w:cstheme="minorHAnsi"/>
          <w:spacing w:val="-19"/>
          <w:w w:val="11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 xml:space="preserve">. </w:t>
      </w:r>
      <w:r w:rsidRPr="00020A41">
        <w:rPr>
          <w:rFonts w:asciiTheme="minorHAnsi" w:eastAsia="Calibri" w:hAnsiTheme="minorHAnsi" w:cstheme="minorHAnsi"/>
          <w:spacing w:val="10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brozewicz</w:t>
      </w:r>
      <w:r w:rsidRPr="00020A41">
        <w:rPr>
          <w:rFonts w:asciiTheme="minorHAnsi" w:eastAsia="Calibri" w:hAnsiTheme="minorHAnsi" w:cstheme="minorHAnsi"/>
          <w:spacing w:val="-17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“Separated 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structure 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functions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exclusi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lectropr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 xml:space="preserve">o-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duction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17"/>
          <w:w w:val="125"/>
          <w:sz w:val="22"/>
          <w:szCs w:val="22"/>
        </w:rPr>
        <w:t>K</w:t>
      </w:r>
      <w:r w:rsidRPr="00020A41">
        <w:rPr>
          <w:rFonts w:asciiTheme="minorHAnsi" w:hAnsiTheme="minorHAnsi" w:cstheme="minorHAnsi"/>
          <w:spacing w:val="13"/>
          <w:w w:val="125"/>
          <w:position w:val="7"/>
          <w:sz w:val="22"/>
          <w:szCs w:val="22"/>
        </w:rPr>
        <w:t>+</w:t>
      </w:r>
      <w:r w:rsidRPr="00020A41">
        <w:rPr>
          <w:rFonts w:asciiTheme="minorHAnsi" w:eastAsia="Calibri" w:hAnsiTheme="minorHAnsi" w:cstheme="minorHAnsi"/>
          <w:w w:val="125"/>
          <w:sz w:val="22"/>
          <w:szCs w:val="22"/>
        </w:rPr>
        <w:t>Λ</w:t>
      </w:r>
      <w:r w:rsidRPr="00020A41">
        <w:rPr>
          <w:rFonts w:asciiTheme="minorHAnsi" w:eastAsia="Calibri" w:hAnsiTheme="minorHAnsi" w:cstheme="minorHAnsi"/>
          <w:spacing w:val="10"/>
          <w:w w:val="1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18"/>
          <w:w w:val="131"/>
          <w:sz w:val="22"/>
          <w:szCs w:val="22"/>
        </w:rPr>
        <w:t>K</w:t>
      </w:r>
      <w:r w:rsidRPr="00020A41">
        <w:rPr>
          <w:rFonts w:asciiTheme="minorHAnsi" w:hAnsiTheme="minorHAnsi" w:cstheme="minorHAnsi"/>
          <w:spacing w:val="13"/>
          <w:w w:val="131"/>
          <w:position w:val="7"/>
          <w:sz w:val="22"/>
          <w:szCs w:val="22"/>
        </w:rPr>
        <w:t>+</w:t>
      </w:r>
      <w:r w:rsidRPr="00020A41">
        <w:rPr>
          <w:rFonts w:asciiTheme="minorHAnsi" w:eastAsia="Calibri" w:hAnsiTheme="minorHAnsi" w:cstheme="minorHAnsi"/>
          <w:w w:val="131"/>
          <w:sz w:val="22"/>
          <w:szCs w:val="22"/>
        </w:rPr>
        <w:t>Σ</w:t>
      </w:r>
      <w:r w:rsidRPr="00020A41">
        <w:rPr>
          <w:rFonts w:asciiTheme="minorHAnsi" w:hAnsiTheme="minorHAnsi" w:cstheme="minorHAnsi"/>
          <w:w w:val="131"/>
          <w:position w:val="7"/>
          <w:sz w:val="22"/>
          <w:szCs w:val="22"/>
        </w:rPr>
        <w:t>0</w:t>
      </w:r>
      <w:r w:rsidRPr="00020A41">
        <w:rPr>
          <w:rFonts w:asciiTheme="minorHAnsi" w:hAnsiTheme="minorHAnsi" w:cstheme="minorHAnsi"/>
          <w:spacing w:val="33"/>
          <w:w w:val="131"/>
          <w:position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final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states”, 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18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Rev. 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pacing w:val="6"/>
          <w:w w:val="1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75,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045203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(2007).</w:t>
      </w:r>
    </w:p>
    <w:p w14:paraId="00504D6E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23B72764" w14:textId="77777777" w:rsidR="004C2702" w:rsidRPr="00020A41" w:rsidRDefault="002F692E">
      <w:pPr>
        <w:spacing w:line="240" w:lineRule="exact"/>
        <w:ind w:left="458" w:right="77" w:hanging="35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28.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13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Colla</w:t>
      </w:r>
      <w:r w:rsidRPr="00020A41">
        <w:rPr>
          <w:rFonts w:asciiTheme="minorHAnsi" w:eastAsia="Calibri" w:hAnsiTheme="minorHAnsi" w:cstheme="minorHAnsi"/>
          <w:spacing w:val="5"/>
          <w:w w:val="107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oration</w:t>
      </w:r>
      <w:r w:rsidRPr="00020A41">
        <w:rPr>
          <w:rFonts w:asciiTheme="minorHAnsi" w:eastAsia="Calibri" w:hAnsiTheme="minorHAnsi" w:cstheme="minorHAnsi"/>
          <w:spacing w:val="26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0"/>
          <w:sz w:val="22"/>
          <w:szCs w:val="22"/>
        </w:rPr>
        <w:t>(R.K.</w:t>
      </w:r>
      <w:r w:rsidRPr="00020A41">
        <w:rPr>
          <w:rFonts w:asciiTheme="minorHAnsi" w:eastAsia="Calibri" w:hAnsiTheme="minorHAnsi" w:cstheme="minorHAnsi"/>
          <w:spacing w:val="17"/>
          <w:w w:val="1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Bradford</w:t>
      </w:r>
      <w:r w:rsidRPr="00020A41">
        <w:rPr>
          <w:rFonts w:asciiTheme="minorHAnsi" w:eastAsia="Calibri" w:hAnsiTheme="minorHAnsi" w:cstheme="minorHAnsi"/>
          <w:spacing w:val="30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9"/>
          <w:sz w:val="22"/>
          <w:szCs w:val="22"/>
        </w:rPr>
        <w:t>“First</w:t>
      </w:r>
      <w:r w:rsidRPr="00020A41">
        <w:rPr>
          <w:rFonts w:asciiTheme="minorHAnsi" w:eastAsia="Calibri" w:hAnsiTheme="minorHAnsi" w:cstheme="minorHAnsi"/>
          <w:spacing w:val="19"/>
          <w:w w:val="1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measureme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eam-recoil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obser</w:t>
      </w:r>
      <w:r w:rsidRPr="00020A41">
        <w:rPr>
          <w:rFonts w:asciiTheme="minorHAnsi" w:eastAsia="Calibri" w:hAnsiTheme="minorHAnsi" w:cstheme="minorHAnsi"/>
          <w:spacing w:val="-11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>ables</w:t>
      </w:r>
      <w:r w:rsidRPr="00020A41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13"/>
          <w:sz w:val="22"/>
          <w:szCs w:val="22"/>
        </w:rPr>
        <w:t>C</w:t>
      </w:r>
      <w:r w:rsidRPr="00020A41">
        <w:rPr>
          <w:rFonts w:asciiTheme="minorHAnsi" w:hAnsiTheme="minorHAnsi" w:cstheme="minorHAnsi"/>
          <w:w w:val="113"/>
          <w:position w:val="-3"/>
          <w:sz w:val="22"/>
          <w:szCs w:val="22"/>
        </w:rPr>
        <w:t xml:space="preserve">x </w:t>
      </w:r>
      <w:r w:rsidRPr="00020A41">
        <w:rPr>
          <w:rFonts w:asciiTheme="minorHAnsi" w:hAnsiTheme="minorHAnsi" w:cstheme="minorHAnsi"/>
          <w:spacing w:val="6"/>
          <w:w w:val="113"/>
          <w:position w:val="-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z w:val="22"/>
          <w:szCs w:val="22"/>
        </w:rPr>
        <w:t>C</w:t>
      </w:r>
      <w:r w:rsidRPr="00020A41">
        <w:rPr>
          <w:rFonts w:asciiTheme="minorHAnsi" w:hAnsiTheme="minorHAnsi" w:cstheme="minorHAnsi"/>
          <w:position w:val="-3"/>
          <w:sz w:val="22"/>
          <w:szCs w:val="22"/>
        </w:rPr>
        <w:t xml:space="preserve">z  </w:t>
      </w:r>
      <w:r w:rsidRPr="00020A41">
        <w:rPr>
          <w:rFonts w:asciiTheme="minorHAnsi" w:hAnsiTheme="minorHAnsi" w:cstheme="minorHAnsi"/>
          <w:spacing w:val="6"/>
          <w:position w:val="-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 xml:space="preserve">in 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eron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photopr</w:t>
      </w:r>
      <w:r w:rsidRPr="00020A41">
        <w:rPr>
          <w:rFonts w:asciiTheme="minorHAnsi" w:eastAsia="Calibri" w:hAnsiTheme="minorHAnsi" w:cstheme="minorHAnsi"/>
          <w:spacing w:val="6"/>
          <w:w w:val="107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duction”,</w:t>
      </w:r>
      <w:r w:rsidRPr="00020A41">
        <w:rPr>
          <w:rFonts w:asciiTheme="minorHAnsi" w:eastAsia="Calibri" w:hAnsiTheme="minorHAnsi" w:cstheme="minorHAnsi"/>
          <w:spacing w:val="-16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45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Rev. 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pacing w:val="6"/>
          <w:w w:val="1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75,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035205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(2007).</w:t>
      </w:r>
    </w:p>
    <w:p w14:paraId="446EE42C" w14:textId="77777777" w:rsidR="004C2702" w:rsidRPr="00020A41" w:rsidRDefault="004C2702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6D3440BA" w14:textId="77777777" w:rsidR="004C2702" w:rsidRPr="00020A41" w:rsidRDefault="002F692E">
      <w:pPr>
        <w:spacing w:line="160" w:lineRule="exact"/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position w:val="-9"/>
          <w:sz w:val="22"/>
          <w:szCs w:val="22"/>
        </w:rPr>
        <w:t xml:space="preserve">29. </w:t>
      </w:r>
      <w:r w:rsidRPr="00020A41">
        <w:rPr>
          <w:rFonts w:asciiTheme="minorHAnsi" w:eastAsia="Calibri" w:hAnsiTheme="minorHAnsi" w:cstheme="minorHAnsi"/>
          <w:spacing w:val="9"/>
          <w:position w:val="-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position w:val="-9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20"/>
          <w:w w:val="132"/>
          <w:position w:val="-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position w:val="-9"/>
          <w:sz w:val="22"/>
          <w:szCs w:val="22"/>
        </w:rPr>
        <w:t>Colla</w:t>
      </w:r>
      <w:r w:rsidRPr="00020A41">
        <w:rPr>
          <w:rFonts w:asciiTheme="minorHAnsi" w:eastAsia="Calibri" w:hAnsiTheme="minorHAnsi" w:cstheme="minorHAnsi"/>
          <w:spacing w:val="7"/>
          <w:w w:val="111"/>
          <w:position w:val="-9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11"/>
          <w:position w:val="-9"/>
          <w:sz w:val="22"/>
          <w:szCs w:val="22"/>
        </w:rPr>
        <w:t>oration</w:t>
      </w:r>
      <w:r w:rsidRPr="00020A41">
        <w:rPr>
          <w:rFonts w:asciiTheme="minorHAnsi" w:eastAsia="Calibri" w:hAnsiTheme="minorHAnsi" w:cstheme="minorHAnsi"/>
          <w:spacing w:val="-13"/>
          <w:w w:val="111"/>
          <w:position w:val="-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position w:val="-9"/>
          <w:sz w:val="22"/>
          <w:szCs w:val="22"/>
        </w:rPr>
        <w:t>(</w:t>
      </w:r>
      <w:r w:rsidRPr="00020A41">
        <w:rPr>
          <w:rFonts w:asciiTheme="minorHAnsi" w:eastAsia="Calibri" w:hAnsiTheme="minorHAnsi" w:cstheme="minorHAnsi"/>
          <w:spacing w:val="39"/>
          <w:w w:val="111"/>
          <w:position w:val="-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9"/>
          <w:w w:val="111"/>
          <w:position w:val="-9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1"/>
          <w:position w:val="-9"/>
          <w:sz w:val="22"/>
          <w:szCs w:val="22"/>
        </w:rPr>
        <w:t xml:space="preserve">.E. </w:t>
      </w:r>
      <w:r w:rsidRPr="00020A41">
        <w:rPr>
          <w:rFonts w:asciiTheme="minorHAnsi" w:eastAsia="Calibri" w:hAnsiTheme="minorHAnsi" w:cstheme="minorHAnsi"/>
          <w:spacing w:val="27"/>
          <w:w w:val="111"/>
          <w:position w:val="-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-9"/>
          <w:sz w:val="22"/>
          <w:szCs w:val="22"/>
        </w:rPr>
        <w:t xml:space="preserve">Bosted </w:t>
      </w:r>
      <w:r w:rsidRPr="00020A41">
        <w:rPr>
          <w:rFonts w:asciiTheme="minorHAnsi" w:eastAsia="Calibri" w:hAnsiTheme="minorHAnsi" w:cstheme="minorHAnsi"/>
          <w:spacing w:val="17"/>
          <w:position w:val="-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-9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28"/>
          <w:position w:val="-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-9"/>
          <w:sz w:val="22"/>
          <w:szCs w:val="22"/>
        </w:rPr>
        <w:t>al.</w:t>
      </w:r>
      <w:r w:rsidRPr="00020A41">
        <w:rPr>
          <w:rFonts w:asciiTheme="minorHAnsi" w:eastAsia="Calibri" w:hAnsiTheme="minorHAnsi" w:cstheme="minorHAnsi"/>
          <w:position w:val="-9"/>
          <w:sz w:val="22"/>
          <w:szCs w:val="22"/>
        </w:rPr>
        <w:t xml:space="preserve">), </w:t>
      </w:r>
      <w:r w:rsidRPr="00020A41">
        <w:rPr>
          <w:rFonts w:asciiTheme="minorHAnsi" w:eastAsia="Calibri" w:hAnsiTheme="minorHAnsi" w:cstheme="minorHAnsi"/>
          <w:spacing w:val="36"/>
          <w:position w:val="-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position w:val="-9"/>
          <w:sz w:val="22"/>
          <w:szCs w:val="22"/>
        </w:rPr>
        <w:t>“Quark-hadron</w:t>
      </w:r>
      <w:r w:rsidRPr="00020A41">
        <w:rPr>
          <w:rFonts w:asciiTheme="minorHAnsi" w:eastAsia="Calibri" w:hAnsiTheme="minorHAnsi" w:cstheme="minorHAnsi"/>
          <w:spacing w:val="26"/>
          <w:w w:val="108"/>
          <w:position w:val="-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position w:val="-9"/>
          <w:sz w:val="22"/>
          <w:szCs w:val="22"/>
        </w:rPr>
        <w:t>duali</w:t>
      </w:r>
      <w:r w:rsidRPr="00020A41">
        <w:rPr>
          <w:rFonts w:asciiTheme="minorHAnsi" w:eastAsia="Calibri" w:hAnsiTheme="minorHAnsi" w:cstheme="minorHAnsi"/>
          <w:spacing w:val="-6"/>
          <w:w w:val="108"/>
          <w:position w:val="-9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8"/>
          <w:position w:val="-9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45"/>
          <w:w w:val="108"/>
          <w:position w:val="-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-9"/>
          <w:sz w:val="22"/>
          <w:szCs w:val="22"/>
        </w:rPr>
        <w:t xml:space="preserve">in </w:t>
      </w:r>
      <w:r w:rsidRPr="00020A41">
        <w:rPr>
          <w:rFonts w:asciiTheme="minorHAnsi" w:eastAsia="Calibri" w:hAnsiTheme="minorHAnsi" w:cstheme="minorHAnsi"/>
          <w:spacing w:val="4"/>
          <w:position w:val="-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-9"/>
          <w:sz w:val="22"/>
          <w:szCs w:val="22"/>
        </w:rPr>
        <w:t xml:space="preserve">spin </w:t>
      </w:r>
      <w:r w:rsidRPr="00020A41">
        <w:rPr>
          <w:rFonts w:asciiTheme="minorHAnsi" w:eastAsia="Calibri" w:hAnsiTheme="minorHAnsi" w:cstheme="minorHAnsi"/>
          <w:spacing w:val="8"/>
          <w:position w:val="-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-9"/>
          <w:sz w:val="22"/>
          <w:szCs w:val="22"/>
        </w:rPr>
        <w:t xml:space="preserve">structure </w:t>
      </w:r>
      <w:r w:rsidRPr="00020A41">
        <w:rPr>
          <w:rFonts w:asciiTheme="minorHAnsi" w:eastAsia="Calibri" w:hAnsiTheme="minorHAnsi" w:cstheme="minorHAnsi"/>
          <w:spacing w:val="30"/>
          <w:position w:val="-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-9"/>
          <w:sz w:val="22"/>
          <w:szCs w:val="22"/>
        </w:rPr>
        <w:t xml:space="preserve">functions </w:t>
      </w:r>
      <w:r w:rsidRPr="00020A41">
        <w:rPr>
          <w:rFonts w:asciiTheme="minorHAnsi" w:eastAsia="Calibri" w:hAnsiTheme="minorHAnsi" w:cstheme="minorHAnsi"/>
          <w:spacing w:val="22"/>
          <w:position w:val="-9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8"/>
          <w:w w:val="108"/>
          <w:position w:val="-9"/>
          <w:sz w:val="22"/>
          <w:szCs w:val="22"/>
        </w:rPr>
        <w:t>g</w:t>
      </w:r>
      <w:r w:rsidRPr="00020A41">
        <w:rPr>
          <w:rFonts w:asciiTheme="minorHAnsi" w:hAnsiTheme="minorHAnsi" w:cstheme="minorHAnsi"/>
          <w:spacing w:val="11"/>
          <w:w w:val="108"/>
          <w:position w:val="1"/>
          <w:sz w:val="22"/>
          <w:szCs w:val="22"/>
        </w:rPr>
        <w:t>p</w:t>
      </w:r>
      <w:r w:rsidRPr="00020A41">
        <w:rPr>
          <w:rFonts w:asciiTheme="minorHAnsi" w:hAnsiTheme="minorHAnsi" w:cstheme="minorHAnsi"/>
          <w:w w:val="108"/>
          <w:position w:val="-9"/>
          <w:sz w:val="22"/>
          <w:szCs w:val="22"/>
        </w:rPr>
        <w:t>and</w:t>
      </w:r>
      <w:r w:rsidRPr="00020A41">
        <w:rPr>
          <w:rFonts w:asciiTheme="minorHAnsi" w:hAnsiTheme="minorHAnsi" w:cstheme="minorHAnsi"/>
          <w:spacing w:val="8"/>
          <w:w w:val="108"/>
          <w:position w:val="-9"/>
          <w:sz w:val="22"/>
          <w:szCs w:val="22"/>
        </w:rPr>
        <w:t>g</w:t>
      </w:r>
      <w:r w:rsidRPr="00020A41">
        <w:rPr>
          <w:rFonts w:asciiTheme="minorHAnsi" w:hAnsiTheme="minorHAnsi" w:cstheme="minorHAnsi"/>
          <w:w w:val="108"/>
          <w:position w:val="-2"/>
          <w:sz w:val="22"/>
          <w:szCs w:val="22"/>
        </w:rPr>
        <w:t xml:space="preserve">d </w:t>
      </w:r>
      <w:r w:rsidRPr="00020A41">
        <w:rPr>
          <w:rFonts w:asciiTheme="minorHAnsi" w:hAnsiTheme="minorHAnsi" w:cstheme="minorHAnsi"/>
          <w:spacing w:val="17"/>
          <w:w w:val="108"/>
          <w:position w:val="-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position w:val="-9"/>
          <w:sz w:val="22"/>
          <w:szCs w:val="22"/>
        </w:rPr>
        <w:t>”,</w:t>
      </w:r>
    </w:p>
    <w:p w14:paraId="08A40A1F" w14:textId="77777777" w:rsidR="004C2702" w:rsidRPr="00020A41" w:rsidRDefault="002F692E">
      <w:pPr>
        <w:spacing w:line="120" w:lineRule="exact"/>
        <w:ind w:right="369"/>
        <w:jc w:val="right"/>
        <w:rPr>
          <w:rFonts w:asciiTheme="minorHAns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sz w:val="22"/>
          <w:szCs w:val="22"/>
        </w:rPr>
        <w:t xml:space="preserve">1           </w:t>
      </w:r>
      <w:r w:rsidRPr="00020A41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13"/>
          <w:position w:val="1"/>
          <w:sz w:val="22"/>
          <w:szCs w:val="22"/>
        </w:rPr>
        <w:t>1</w:t>
      </w:r>
    </w:p>
    <w:p w14:paraId="18250621" w14:textId="77777777" w:rsidR="004C2702" w:rsidRPr="00020A41" w:rsidRDefault="002F692E">
      <w:pPr>
        <w:spacing w:line="180" w:lineRule="exact"/>
        <w:ind w:left="45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16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Rev. 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pacing w:val="6"/>
          <w:w w:val="1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75,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035203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(2007).</w:t>
      </w:r>
    </w:p>
    <w:p w14:paraId="5F68E2AC" w14:textId="77777777" w:rsidR="004C2702" w:rsidRPr="00020A41" w:rsidRDefault="004C2702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55CCD3A6" w14:textId="77777777" w:rsidR="004C2702" w:rsidRPr="00020A41" w:rsidRDefault="002F692E">
      <w:pPr>
        <w:spacing w:line="240" w:lineRule="exact"/>
        <w:ind w:left="458" w:right="70" w:hanging="35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30.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45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ol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6"/>
          <w:w w:val="107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or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ation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(M. 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Ungaro 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et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 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“Measureme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 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z w:val="22"/>
          <w:szCs w:val="22"/>
        </w:rPr>
        <w:t xml:space="preserve">N  </w:t>
      </w:r>
      <w:r w:rsidRPr="00020A4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-38"/>
          <w:w w:val="114"/>
          <w:sz w:val="22"/>
          <w:szCs w:val="22"/>
        </w:rPr>
        <w:t>−</w:t>
      </w:r>
      <w:r w:rsidRPr="00020A41">
        <w:rPr>
          <w:rFonts w:asciiTheme="minorHAnsi" w:hAnsiTheme="minorHAnsi" w:cstheme="minorHAnsi"/>
          <w:w w:val="114"/>
          <w:sz w:val="22"/>
          <w:szCs w:val="22"/>
        </w:rPr>
        <w:t xml:space="preserve">→ </w:t>
      </w:r>
      <w:r w:rsidRPr="00020A41">
        <w:rPr>
          <w:rFonts w:asciiTheme="minorHAnsi" w:hAnsiTheme="minorHAnsi" w:cstheme="minorHAnsi"/>
          <w:spacing w:val="7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7"/>
          <w:sz w:val="22"/>
          <w:szCs w:val="22"/>
        </w:rPr>
        <w:t>∆</w:t>
      </w:r>
      <w:r w:rsidRPr="00020A41">
        <w:rPr>
          <w:rFonts w:asciiTheme="minorHAnsi" w:hAnsiTheme="minorHAnsi" w:cstheme="minorHAnsi"/>
          <w:spacing w:val="10"/>
          <w:w w:val="155"/>
          <w:position w:val="7"/>
          <w:sz w:val="22"/>
          <w:szCs w:val="22"/>
        </w:rPr>
        <w:t>+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(1232)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ansition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 xml:space="preserve">High- </w:t>
      </w:r>
      <w:r w:rsidRPr="00020A41">
        <w:rPr>
          <w:rFonts w:asciiTheme="minorHAnsi" w:eastAsia="Calibri" w:hAnsiTheme="minorHAnsi" w:cstheme="minorHAnsi"/>
          <w:sz w:val="22"/>
          <w:szCs w:val="22"/>
        </w:rPr>
        <w:t>Mome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tum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ran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7"/>
          <w:sz w:val="22"/>
          <w:szCs w:val="22"/>
        </w:rPr>
        <w:t>π</w:t>
      </w:r>
      <w:r w:rsidRPr="00020A41">
        <w:rPr>
          <w:rFonts w:asciiTheme="minorHAnsi" w:hAnsiTheme="minorHAnsi" w:cstheme="minorHAnsi"/>
          <w:position w:val="7"/>
          <w:sz w:val="22"/>
          <w:szCs w:val="22"/>
        </w:rPr>
        <w:t xml:space="preserve">0 </w:t>
      </w:r>
      <w:r w:rsidRPr="00020A41">
        <w:rPr>
          <w:rFonts w:asciiTheme="minorHAnsi" w:hAnsiTheme="minorHAnsi" w:cstheme="minorHAnsi"/>
          <w:spacing w:val="27"/>
          <w:position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3"/>
          <w:sz w:val="22"/>
          <w:szCs w:val="22"/>
        </w:rPr>
        <w:t>El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ctrop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pacing w:val="6"/>
          <w:w w:val="101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d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uction”,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17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Rev.</w:t>
      </w:r>
      <w:r w:rsidRPr="00020A41">
        <w:rPr>
          <w:rFonts w:asciiTheme="minorHAnsi" w:eastAsia="Calibri" w:hAnsiTheme="minorHAnsi" w:cstheme="minorHAnsi"/>
          <w:spacing w:val="37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Lett.</w:t>
      </w:r>
      <w:r w:rsidRPr="00020A41">
        <w:rPr>
          <w:rFonts w:asciiTheme="minorHAnsi" w:eastAsia="Calibri" w:hAnsiTheme="minorHAnsi" w:cstheme="minorHAnsi"/>
          <w:spacing w:val="45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97,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112003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(2006).</w:t>
      </w:r>
    </w:p>
    <w:p w14:paraId="2DE0681D" w14:textId="77777777" w:rsidR="004C2702" w:rsidRPr="00020A41" w:rsidRDefault="004C2702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1506EE17" w14:textId="77777777" w:rsidR="004C2702" w:rsidRPr="00020A41" w:rsidRDefault="002F692E">
      <w:pPr>
        <w:ind w:left="104"/>
        <w:rPr>
          <w:rFonts w:asciiTheme="minorHAns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31.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-8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ol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6"/>
          <w:w w:val="107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or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ation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(V.</w:t>
      </w:r>
      <w:r w:rsidRPr="00020A41">
        <w:rPr>
          <w:rFonts w:asciiTheme="minorHAnsi" w:eastAsia="Calibri" w:hAnsiTheme="minorHAnsi" w:cstheme="minorHAnsi"/>
          <w:spacing w:val="26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Kubar</w:t>
      </w:r>
      <w:r w:rsidRPr="00020A41">
        <w:rPr>
          <w:rFonts w:asciiTheme="minorHAnsi" w:eastAsia="Calibri" w:hAnsiTheme="minorHAnsi" w:cstheme="minorHAnsi"/>
          <w:spacing w:val="-7"/>
          <w:w w:val="11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vsky</w:t>
      </w:r>
      <w:r w:rsidRPr="00020A41">
        <w:rPr>
          <w:rFonts w:asciiTheme="minorHAnsi" w:eastAsia="Calibri" w:hAnsiTheme="minorHAnsi" w:cstheme="minorHAnsi"/>
          <w:spacing w:val="-20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“Sear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7"/>
          <w:sz w:val="22"/>
          <w:szCs w:val="22"/>
        </w:rPr>
        <w:t>Θ</w:t>
      </w:r>
      <w:r w:rsidRPr="00020A41">
        <w:rPr>
          <w:rFonts w:asciiTheme="minorHAnsi" w:hAnsiTheme="minorHAnsi" w:cstheme="minorHAnsi"/>
          <w:w w:val="137"/>
          <w:position w:val="7"/>
          <w:sz w:val="22"/>
          <w:szCs w:val="22"/>
        </w:rPr>
        <w:t>++</w:t>
      </w:r>
      <w:r w:rsidRPr="00020A41">
        <w:rPr>
          <w:rFonts w:asciiTheme="minorHAnsi" w:hAnsiTheme="minorHAnsi" w:cstheme="minorHAnsi"/>
          <w:spacing w:val="16"/>
          <w:w w:val="137"/>
          <w:position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taquarks</w:t>
      </w:r>
      <w:r w:rsidRPr="00020A41">
        <w:rPr>
          <w:rFonts w:asciiTheme="minorHAnsi" w:eastAsia="Calibri" w:hAnsiTheme="minorHAnsi" w:cstheme="minorHAnsi"/>
          <w:spacing w:val="4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Exclu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-6"/>
          <w:w w:val="118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Reaction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11"/>
          <w:sz w:val="22"/>
          <w:szCs w:val="22"/>
        </w:rPr>
        <w:t>γ</w:t>
      </w:r>
      <w:r w:rsidRPr="00020A41">
        <w:rPr>
          <w:rFonts w:asciiTheme="minorHAnsi" w:hAnsiTheme="minorHAnsi" w:cstheme="minorHAnsi"/>
          <w:sz w:val="22"/>
          <w:szCs w:val="22"/>
        </w:rPr>
        <w:t>p</w:t>
      </w:r>
      <w:r w:rsidRPr="00020A4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-33"/>
          <w:w w:val="137"/>
          <w:sz w:val="22"/>
          <w:szCs w:val="22"/>
        </w:rPr>
        <w:t>−</w:t>
      </w:r>
      <w:r w:rsidRPr="00020A41">
        <w:rPr>
          <w:rFonts w:asciiTheme="minorHAnsi" w:hAnsiTheme="minorHAnsi" w:cstheme="minorHAnsi"/>
          <w:w w:val="99"/>
          <w:sz w:val="22"/>
          <w:szCs w:val="22"/>
        </w:rPr>
        <w:t>→</w:t>
      </w:r>
    </w:p>
    <w:p w14:paraId="45E89BC2" w14:textId="77777777" w:rsidR="004C2702" w:rsidRPr="00020A41" w:rsidRDefault="002F692E">
      <w:pPr>
        <w:spacing w:line="220" w:lineRule="exact"/>
        <w:ind w:left="45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spacing w:val="14"/>
          <w:w w:val="117"/>
          <w:sz w:val="22"/>
          <w:szCs w:val="22"/>
        </w:rPr>
        <w:t>K</w:t>
      </w:r>
      <w:r w:rsidRPr="00020A41">
        <w:rPr>
          <w:rFonts w:asciiTheme="minorHAnsi" w:hAnsiTheme="minorHAnsi" w:cstheme="minorHAnsi"/>
          <w:spacing w:val="10"/>
          <w:w w:val="155"/>
          <w:position w:val="7"/>
          <w:sz w:val="22"/>
          <w:szCs w:val="22"/>
        </w:rPr>
        <w:t>+</w:t>
      </w:r>
      <w:r w:rsidRPr="00020A41">
        <w:rPr>
          <w:rFonts w:asciiTheme="minorHAnsi" w:hAnsiTheme="minorHAnsi" w:cstheme="minorHAnsi"/>
          <w:spacing w:val="14"/>
          <w:w w:val="117"/>
          <w:sz w:val="22"/>
          <w:szCs w:val="22"/>
        </w:rPr>
        <w:t>K</w:t>
      </w:r>
      <w:r w:rsidRPr="00020A41">
        <w:rPr>
          <w:rFonts w:asciiTheme="minorHAnsi" w:eastAsia="Cambria" w:hAnsiTheme="minorHAnsi" w:cstheme="minorHAnsi"/>
          <w:spacing w:val="10"/>
          <w:w w:val="160"/>
          <w:position w:val="7"/>
          <w:sz w:val="22"/>
          <w:szCs w:val="22"/>
        </w:rPr>
        <w:t>−</w:t>
      </w:r>
      <w:r w:rsidRPr="00020A41">
        <w:rPr>
          <w:rFonts w:asciiTheme="minorHAnsi" w:hAnsiTheme="minorHAnsi" w:cstheme="minorHAnsi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”,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16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Rev. 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Lett.</w:t>
      </w:r>
      <w:r w:rsidRPr="00020A41">
        <w:rPr>
          <w:rFonts w:asciiTheme="minorHAnsi" w:eastAsia="Calibri" w:hAnsiTheme="minorHAnsi" w:cstheme="minorHAnsi"/>
          <w:spacing w:val="36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97,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102001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(2006).</w:t>
      </w:r>
    </w:p>
    <w:p w14:paraId="07AC2C2F" w14:textId="77777777" w:rsidR="004C2702" w:rsidRPr="00020A41" w:rsidRDefault="004C2702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327BE38" w14:textId="77777777" w:rsidR="004C2702" w:rsidRPr="00020A41" w:rsidRDefault="002F692E">
      <w:pPr>
        <w:spacing w:line="240" w:lineRule="exact"/>
        <w:ind w:left="458" w:right="77" w:hanging="35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32.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-12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oll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6"/>
          <w:w w:val="104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or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ation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9"/>
          <w:sz w:val="22"/>
          <w:szCs w:val="22"/>
        </w:rPr>
        <w:t>(S.</w:t>
      </w:r>
      <w:r w:rsidRPr="00020A41">
        <w:rPr>
          <w:rFonts w:asciiTheme="minorHAnsi" w:eastAsia="Calibri" w:hAnsiTheme="minorHAnsi" w:cstheme="minorHAnsi"/>
          <w:spacing w:val="-6"/>
          <w:w w:val="1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Chen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“Measureme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Deeply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Virtual</w:t>
      </w:r>
      <w:r w:rsidRPr="00020A41">
        <w:rPr>
          <w:rFonts w:asciiTheme="minorHAnsi" w:eastAsia="Calibri" w:hAnsiTheme="minorHAnsi" w:cstheme="minorHAnsi"/>
          <w:spacing w:val="1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Compton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att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ri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ng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with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3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olari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z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ed- Proton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arget”,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16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Rev. 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Lett.</w:t>
      </w:r>
      <w:r w:rsidRPr="00020A41">
        <w:rPr>
          <w:rFonts w:asciiTheme="minorHAnsi" w:eastAsia="Calibri" w:hAnsiTheme="minorHAnsi" w:cstheme="minorHAnsi"/>
          <w:spacing w:val="36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97,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072002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(2006).</w:t>
      </w:r>
    </w:p>
    <w:p w14:paraId="56B95E8E" w14:textId="77777777" w:rsidR="004C2702" w:rsidRPr="00020A41" w:rsidRDefault="004C2702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206D634D" w14:textId="77777777" w:rsidR="004C2702" w:rsidRPr="00020A41" w:rsidRDefault="002F692E">
      <w:pPr>
        <w:spacing w:line="28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position w:val="-2"/>
          <w:sz w:val="22"/>
          <w:szCs w:val="22"/>
        </w:rPr>
        <w:t xml:space="preserve">33. </w:t>
      </w:r>
      <w:r w:rsidRPr="00020A41">
        <w:rPr>
          <w:rFonts w:asciiTheme="minorHAnsi" w:eastAsia="Calibri" w:hAnsiTheme="minorHAnsi" w:cstheme="minorHAnsi"/>
          <w:spacing w:val="9"/>
          <w:position w:val="-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position w:val="-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14"/>
          <w:w w:val="132"/>
          <w:position w:val="-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position w:val="-2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2"/>
          <w:position w:val="-2"/>
          <w:sz w:val="22"/>
          <w:szCs w:val="22"/>
        </w:rPr>
        <w:t>ol</w:t>
      </w:r>
      <w:r w:rsidRPr="00020A41">
        <w:rPr>
          <w:rFonts w:asciiTheme="minorHAnsi" w:eastAsia="Calibri" w:hAnsiTheme="minorHAnsi" w:cstheme="minorHAnsi"/>
          <w:w w:val="107"/>
          <w:position w:val="-2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6"/>
          <w:w w:val="107"/>
          <w:position w:val="-2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1"/>
          <w:position w:val="-2"/>
          <w:sz w:val="22"/>
          <w:szCs w:val="22"/>
        </w:rPr>
        <w:t>or</w:t>
      </w:r>
      <w:r w:rsidRPr="00020A41">
        <w:rPr>
          <w:rFonts w:asciiTheme="minorHAnsi" w:eastAsia="Calibri" w:hAnsiTheme="minorHAnsi" w:cstheme="minorHAnsi"/>
          <w:w w:val="105"/>
          <w:position w:val="-2"/>
          <w:sz w:val="22"/>
          <w:szCs w:val="22"/>
        </w:rPr>
        <w:t>ation</w:t>
      </w:r>
      <w:r w:rsidRPr="00020A41">
        <w:rPr>
          <w:rFonts w:asciiTheme="minorHAnsi" w:eastAsia="Calibri" w:hAnsiTheme="minorHAnsi" w:cstheme="minorHAnsi"/>
          <w:position w:val="-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position w:val="-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position w:val="-2"/>
          <w:sz w:val="22"/>
          <w:szCs w:val="22"/>
        </w:rPr>
        <w:t>(R.</w:t>
      </w:r>
      <w:r w:rsidRPr="00020A41">
        <w:rPr>
          <w:rFonts w:asciiTheme="minorHAnsi" w:eastAsia="Calibri" w:hAnsiTheme="minorHAnsi" w:cstheme="minorHAnsi"/>
          <w:spacing w:val="16"/>
          <w:w w:val="127"/>
          <w:position w:val="-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-2"/>
          <w:sz w:val="22"/>
          <w:szCs w:val="22"/>
        </w:rPr>
        <w:t xml:space="preserve">De </w:t>
      </w:r>
      <w:r w:rsidRPr="00020A41">
        <w:rPr>
          <w:rFonts w:asciiTheme="minorHAnsi" w:eastAsia="Calibri" w:hAnsiTheme="minorHAnsi" w:cstheme="minorHAnsi"/>
          <w:spacing w:val="1"/>
          <w:position w:val="-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position w:val="-2"/>
          <w:sz w:val="22"/>
          <w:szCs w:val="22"/>
        </w:rPr>
        <w:t>Vita</w:t>
      </w:r>
      <w:r w:rsidRPr="00020A41">
        <w:rPr>
          <w:rFonts w:asciiTheme="minorHAnsi" w:eastAsia="Calibri" w:hAnsiTheme="minorHAnsi" w:cstheme="minorHAnsi"/>
          <w:spacing w:val="20"/>
          <w:w w:val="118"/>
          <w:position w:val="-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-2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23"/>
          <w:position w:val="-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-2"/>
          <w:sz w:val="22"/>
          <w:szCs w:val="22"/>
        </w:rPr>
        <w:t xml:space="preserve">al.), </w:t>
      </w:r>
      <w:r w:rsidRPr="00020A41">
        <w:rPr>
          <w:rFonts w:asciiTheme="minorHAnsi" w:eastAsia="Calibri" w:hAnsiTheme="minorHAnsi" w:cstheme="minorHAnsi"/>
          <w:spacing w:val="28"/>
          <w:position w:val="-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-2"/>
          <w:sz w:val="22"/>
          <w:szCs w:val="22"/>
        </w:rPr>
        <w:t>“Sear</w:t>
      </w:r>
      <w:r w:rsidRPr="00020A41">
        <w:rPr>
          <w:rFonts w:asciiTheme="minorHAnsi" w:eastAsia="Calibri" w:hAnsiTheme="minorHAnsi" w:cstheme="minorHAnsi"/>
          <w:spacing w:val="-5"/>
          <w:position w:val="-2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position w:val="-2"/>
          <w:sz w:val="22"/>
          <w:szCs w:val="22"/>
        </w:rPr>
        <w:t xml:space="preserve">h </w:t>
      </w:r>
      <w:r w:rsidRPr="00020A41">
        <w:rPr>
          <w:rFonts w:asciiTheme="minorHAnsi" w:eastAsia="Calibri" w:hAnsiTheme="minorHAnsi" w:cstheme="minorHAnsi"/>
          <w:spacing w:val="26"/>
          <w:position w:val="-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-2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31"/>
          <w:position w:val="-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-2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34"/>
          <w:position w:val="-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1"/>
          <w:position w:val="-2"/>
          <w:sz w:val="22"/>
          <w:szCs w:val="22"/>
        </w:rPr>
        <w:t>Θ</w:t>
      </w:r>
      <w:r w:rsidRPr="00020A41">
        <w:rPr>
          <w:rFonts w:asciiTheme="minorHAnsi" w:hAnsiTheme="minorHAnsi" w:cstheme="minorHAnsi"/>
          <w:w w:val="131"/>
          <w:position w:val="6"/>
          <w:sz w:val="22"/>
          <w:szCs w:val="22"/>
        </w:rPr>
        <w:t>+</w:t>
      </w:r>
      <w:r w:rsidRPr="00020A41">
        <w:rPr>
          <w:rFonts w:asciiTheme="minorHAnsi" w:hAnsiTheme="minorHAnsi" w:cstheme="minorHAnsi"/>
          <w:spacing w:val="38"/>
          <w:w w:val="131"/>
          <w:position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5"/>
          <w:position w:val="-2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position w:val="-2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position w:val="-2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position w:val="-2"/>
          <w:sz w:val="22"/>
          <w:szCs w:val="22"/>
        </w:rPr>
        <w:t xml:space="preserve">taquark </w:t>
      </w:r>
      <w:r w:rsidRPr="00020A41">
        <w:rPr>
          <w:rFonts w:asciiTheme="minorHAnsi" w:eastAsia="Calibri" w:hAnsiTheme="minorHAnsi" w:cstheme="minorHAnsi"/>
          <w:spacing w:val="26"/>
          <w:position w:val="-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-2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43"/>
          <w:position w:val="-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-2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34"/>
          <w:position w:val="-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-2"/>
          <w:sz w:val="22"/>
          <w:szCs w:val="22"/>
        </w:rPr>
        <w:t xml:space="preserve">reactions </w:t>
      </w:r>
      <w:r w:rsidRPr="00020A41">
        <w:rPr>
          <w:rFonts w:asciiTheme="minorHAnsi" w:eastAsia="Calibri" w:hAnsiTheme="minorHAnsi" w:cstheme="minorHAnsi"/>
          <w:spacing w:val="4"/>
          <w:position w:val="-2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11"/>
          <w:position w:val="-2"/>
          <w:sz w:val="22"/>
          <w:szCs w:val="22"/>
        </w:rPr>
        <w:t>γ</w:t>
      </w:r>
      <w:r w:rsidRPr="00020A41">
        <w:rPr>
          <w:rFonts w:asciiTheme="minorHAnsi" w:hAnsiTheme="minorHAnsi" w:cstheme="minorHAnsi"/>
          <w:position w:val="-2"/>
          <w:sz w:val="22"/>
          <w:szCs w:val="22"/>
        </w:rPr>
        <w:t>p</w:t>
      </w:r>
      <w:r w:rsidRPr="00020A41">
        <w:rPr>
          <w:rFonts w:asciiTheme="minorHAnsi" w:hAnsiTheme="minorHAnsi" w:cstheme="minorHAnsi"/>
          <w:spacing w:val="33"/>
          <w:position w:val="-2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-38"/>
          <w:w w:val="114"/>
          <w:position w:val="-2"/>
          <w:sz w:val="22"/>
          <w:szCs w:val="22"/>
        </w:rPr>
        <w:t>−</w:t>
      </w:r>
      <w:r w:rsidRPr="00020A41">
        <w:rPr>
          <w:rFonts w:asciiTheme="minorHAnsi" w:hAnsiTheme="minorHAnsi" w:cstheme="minorHAnsi"/>
          <w:w w:val="114"/>
          <w:position w:val="-2"/>
          <w:sz w:val="22"/>
          <w:szCs w:val="22"/>
        </w:rPr>
        <w:t>→</w:t>
      </w:r>
      <w:r w:rsidRPr="00020A41">
        <w:rPr>
          <w:rFonts w:asciiTheme="minorHAnsi" w:hAnsiTheme="minorHAnsi" w:cstheme="minorHAnsi"/>
          <w:spacing w:val="11"/>
          <w:w w:val="114"/>
          <w:position w:val="-2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-116"/>
          <w:w w:val="117"/>
          <w:position w:val="-2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w w:val="126"/>
          <w:position w:val="3"/>
          <w:sz w:val="22"/>
          <w:szCs w:val="22"/>
        </w:rPr>
        <w:t>¯</w:t>
      </w:r>
      <w:r w:rsidRPr="00020A41">
        <w:rPr>
          <w:rFonts w:asciiTheme="minorHAnsi" w:eastAsia="Calibri" w:hAnsiTheme="minorHAnsi" w:cstheme="minorHAnsi"/>
          <w:spacing w:val="-14"/>
          <w:position w:val="3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10"/>
          <w:w w:val="113"/>
          <w:position w:val="6"/>
          <w:sz w:val="22"/>
          <w:szCs w:val="22"/>
        </w:rPr>
        <w:t>0</w:t>
      </w:r>
      <w:r w:rsidRPr="00020A41">
        <w:rPr>
          <w:rFonts w:asciiTheme="minorHAnsi" w:hAnsiTheme="minorHAnsi" w:cstheme="minorHAnsi"/>
          <w:spacing w:val="14"/>
          <w:w w:val="117"/>
          <w:position w:val="-2"/>
          <w:sz w:val="22"/>
          <w:szCs w:val="22"/>
        </w:rPr>
        <w:t>K</w:t>
      </w:r>
      <w:r w:rsidRPr="00020A41">
        <w:rPr>
          <w:rFonts w:asciiTheme="minorHAnsi" w:hAnsiTheme="minorHAnsi" w:cstheme="minorHAnsi"/>
          <w:spacing w:val="10"/>
          <w:w w:val="155"/>
          <w:position w:val="6"/>
          <w:sz w:val="22"/>
          <w:szCs w:val="22"/>
        </w:rPr>
        <w:t>+</w:t>
      </w:r>
      <w:r w:rsidRPr="00020A41">
        <w:rPr>
          <w:rFonts w:asciiTheme="minorHAnsi" w:hAnsiTheme="minorHAnsi" w:cstheme="minorHAnsi"/>
          <w:w w:val="119"/>
          <w:position w:val="-2"/>
          <w:sz w:val="22"/>
          <w:szCs w:val="22"/>
        </w:rPr>
        <w:t>n</w:t>
      </w:r>
    </w:p>
    <w:p w14:paraId="1F87422A" w14:textId="77777777" w:rsidR="004C2702" w:rsidRPr="00020A41" w:rsidRDefault="002F692E">
      <w:pPr>
        <w:spacing w:line="240" w:lineRule="exact"/>
        <w:ind w:left="45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11"/>
          <w:sz w:val="22"/>
          <w:szCs w:val="22"/>
        </w:rPr>
        <w:t>γ</w:t>
      </w:r>
      <w:r w:rsidRPr="00020A41">
        <w:rPr>
          <w:rFonts w:asciiTheme="minorHAnsi" w:hAnsiTheme="minorHAnsi" w:cstheme="minorHAnsi"/>
          <w:sz w:val="22"/>
          <w:szCs w:val="22"/>
        </w:rPr>
        <w:t>p</w:t>
      </w:r>
      <w:r w:rsidRPr="00020A4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-38"/>
          <w:w w:val="114"/>
          <w:sz w:val="22"/>
          <w:szCs w:val="22"/>
        </w:rPr>
        <w:t>−</w:t>
      </w:r>
      <w:r w:rsidRPr="00020A41">
        <w:rPr>
          <w:rFonts w:asciiTheme="minorHAnsi" w:hAnsiTheme="minorHAnsi" w:cstheme="minorHAnsi"/>
          <w:w w:val="114"/>
          <w:sz w:val="22"/>
          <w:szCs w:val="22"/>
        </w:rPr>
        <w:t>→</w:t>
      </w:r>
      <w:r w:rsidRPr="00020A41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-116"/>
          <w:w w:val="117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w w:val="126"/>
          <w:position w:val="5"/>
          <w:sz w:val="22"/>
          <w:szCs w:val="22"/>
        </w:rPr>
        <w:t>¯</w:t>
      </w:r>
      <w:r w:rsidRPr="00020A41">
        <w:rPr>
          <w:rFonts w:asciiTheme="minorHAnsi" w:eastAsia="Calibri" w:hAnsiTheme="minorHAnsi" w:cstheme="minorHAnsi"/>
          <w:spacing w:val="-14"/>
          <w:position w:val="5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11"/>
          <w:w w:val="112"/>
          <w:position w:val="7"/>
          <w:sz w:val="22"/>
          <w:szCs w:val="22"/>
        </w:rPr>
        <w:t>0</w:t>
      </w:r>
      <w:r w:rsidRPr="00020A41">
        <w:rPr>
          <w:rFonts w:asciiTheme="minorHAnsi" w:hAnsiTheme="minorHAnsi" w:cstheme="minorHAnsi"/>
          <w:spacing w:val="16"/>
          <w:w w:val="112"/>
          <w:sz w:val="22"/>
          <w:szCs w:val="22"/>
        </w:rPr>
        <w:t>K</w:t>
      </w:r>
      <w:r w:rsidRPr="00020A41">
        <w:rPr>
          <w:rFonts w:asciiTheme="minorHAnsi" w:hAnsiTheme="minorHAnsi" w:cstheme="minorHAnsi"/>
          <w:spacing w:val="11"/>
          <w:w w:val="112"/>
          <w:position w:val="7"/>
          <w:sz w:val="22"/>
          <w:szCs w:val="22"/>
        </w:rPr>
        <w:t>0</w:t>
      </w:r>
      <w:r w:rsidRPr="00020A41">
        <w:rPr>
          <w:rFonts w:asciiTheme="minorHAnsi" w:hAnsiTheme="minorHAnsi" w:cstheme="minorHAnsi"/>
          <w:w w:val="112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”,</w:t>
      </w:r>
      <w:r w:rsidRPr="00020A41">
        <w:rPr>
          <w:rFonts w:asciiTheme="minorHAnsi" w:eastAsia="Calibri" w:hAnsiTheme="minorHAnsi" w:cstheme="minorHAnsi"/>
          <w:spacing w:val="13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2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21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Rev. 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74,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032001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(2006).</w:t>
      </w:r>
    </w:p>
    <w:p w14:paraId="2301F9C9" w14:textId="77777777" w:rsidR="004C2702" w:rsidRPr="00020A41" w:rsidRDefault="004C2702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1DD85429" w14:textId="77777777" w:rsidR="004C2702" w:rsidRPr="00020A41" w:rsidRDefault="002F692E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34.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19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Colla</w:t>
      </w:r>
      <w:r w:rsidRPr="00020A41">
        <w:rPr>
          <w:rFonts w:asciiTheme="minorHAnsi" w:eastAsia="Calibri" w:hAnsiTheme="minorHAnsi" w:cstheme="minorHAnsi"/>
          <w:spacing w:val="5"/>
          <w:w w:val="107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oration</w:t>
      </w:r>
      <w:r w:rsidRPr="00020A41">
        <w:rPr>
          <w:rFonts w:asciiTheme="minorHAnsi" w:eastAsia="Calibri" w:hAnsiTheme="minorHAnsi" w:cstheme="minorHAnsi"/>
          <w:spacing w:val="35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(S. 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Niccolai 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“Sear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1"/>
          <w:sz w:val="22"/>
          <w:szCs w:val="22"/>
        </w:rPr>
        <w:t>Θ</w:t>
      </w:r>
      <w:r w:rsidRPr="00020A41">
        <w:rPr>
          <w:rFonts w:asciiTheme="minorHAnsi" w:hAnsiTheme="minorHAnsi" w:cstheme="minorHAnsi"/>
          <w:w w:val="131"/>
          <w:position w:val="7"/>
          <w:sz w:val="22"/>
          <w:szCs w:val="22"/>
        </w:rPr>
        <w:t>+</w:t>
      </w:r>
      <w:r w:rsidRPr="00020A41">
        <w:rPr>
          <w:rFonts w:asciiTheme="minorHAnsi" w:hAnsiTheme="minorHAnsi" w:cstheme="minorHAnsi"/>
          <w:spacing w:val="43"/>
          <w:w w:val="131"/>
          <w:position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taquark</w:t>
      </w:r>
      <w:r w:rsidRPr="00020A41">
        <w:rPr>
          <w:rFonts w:asciiTheme="minorHAnsi" w:eastAsia="Calibri" w:hAnsiTheme="minorHAnsi" w:cstheme="minorHAnsi"/>
          <w:spacing w:val="35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11"/>
          <w:sz w:val="22"/>
          <w:szCs w:val="22"/>
        </w:rPr>
        <w:t>γ</w:t>
      </w:r>
      <w:r w:rsidRPr="00020A41">
        <w:rPr>
          <w:rFonts w:asciiTheme="minorHAnsi" w:hAnsiTheme="minorHAnsi" w:cstheme="minorHAnsi"/>
          <w:sz w:val="22"/>
          <w:szCs w:val="22"/>
        </w:rPr>
        <w:t>d</w:t>
      </w:r>
      <w:r w:rsidRPr="00020A4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-38"/>
          <w:w w:val="114"/>
          <w:sz w:val="22"/>
          <w:szCs w:val="22"/>
        </w:rPr>
        <w:t>−</w:t>
      </w:r>
      <w:r w:rsidRPr="00020A41">
        <w:rPr>
          <w:rFonts w:asciiTheme="minorHAnsi" w:hAnsiTheme="minorHAnsi" w:cstheme="minorHAnsi"/>
          <w:w w:val="114"/>
          <w:sz w:val="22"/>
          <w:szCs w:val="22"/>
        </w:rPr>
        <w:t>→</w:t>
      </w:r>
      <w:r w:rsidRPr="00020A41">
        <w:rPr>
          <w:rFonts w:asciiTheme="minorHAnsi" w:hAnsiTheme="minorHAnsi" w:cstheme="minorHAnsi"/>
          <w:spacing w:val="19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Λ</w:t>
      </w:r>
      <w:r w:rsidRPr="00020A41">
        <w:rPr>
          <w:rFonts w:asciiTheme="minorHAnsi" w:hAnsiTheme="minorHAnsi" w:cstheme="minorHAnsi"/>
          <w:spacing w:val="10"/>
          <w:w w:val="113"/>
          <w:position w:val="7"/>
          <w:sz w:val="22"/>
          <w:szCs w:val="22"/>
        </w:rPr>
        <w:t>0</w:t>
      </w:r>
      <w:r w:rsidRPr="00020A41">
        <w:rPr>
          <w:rFonts w:asciiTheme="minorHAnsi" w:hAnsiTheme="minorHAnsi" w:cstheme="minorHAnsi"/>
          <w:w w:val="118"/>
          <w:sz w:val="22"/>
          <w:szCs w:val="22"/>
        </w:rPr>
        <w:t>n</w:t>
      </w:r>
      <w:r w:rsidRPr="00020A41">
        <w:rPr>
          <w:rFonts w:asciiTheme="minorHAnsi" w:hAnsiTheme="minorHAnsi" w:cstheme="minorHAnsi"/>
          <w:spacing w:val="14"/>
          <w:w w:val="118"/>
          <w:sz w:val="22"/>
          <w:szCs w:val="22"/>
        </w:rPr>
        <w:t>K</w:t>
      </w:r>
      <w:r w:rsidRPr="00020A41">
        <w:rPr>
          <w:rFonts w:asciiTheme="minorHAnsi" w:hAnsiTheme="minorHAnsi" w:cstheme="minorHAnsi"/>
          <w:w w:val="155"/>
          <w:position w:val="7"/>
          <w:sz w:val="22"/>
          <w:szCs w:val="22"/>
        </w:rPr>
        <w:t>+</w:t>
      </w:r>
      <w:r w:rsidRPr="00020A41">
        <w:rPr>
          <w:rFonts w:asciiTheme="minorHAnsi" w:hAnsiTheme="minorHAnsi" w:cstheme="minorHAnsi"/>
          <w:position w:val="7"/>
          <w:sz w:val="22"/>
          <w:szCs w:val="22"/>
        </w:rPr>
        <w:t xml:space="preserve">  </w:t>
      </w:r>
      <w:r w:rsidRPr="00020A41">
        <w:rPr>
          <w:rFonts w:asciiTheme="minorHAnsi" w:hAnsiTheme="minorHAnsi" w:cstheme="minorHAnsi"/>
          <w:spacing w:val="-17"/>
          <w:position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Re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action</w:t>
      </w:r>
    </w:p>
    <w:p w14:paraId="0F216EF5" w14:textId="77777777" w:rsidR="004C2702" w:rsidRPr="00020A41" w:rsidRDefault="002F692E">
      <w:pPr>
        <w:spacing w:line="220" w:lineRule="exact"/>
        <w:ind w:left="45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>Measured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7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ectrometer”,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40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Rev. </w:t>
      </w:r>
      <w:r w:rsidRPr="00020A41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Lett.</w:t>
      </w:r>
      <w:r w:rsidRPr="00020A41">
        <w:rPr>
          <w:rFonts w:asciiTheme="minorHAnsi" w:eastAsia="Calibri" w:hAnsiTheme="minorHAnsi" w:cstheme="minorHAnsi"/>
          <w:spacing w:val="36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97,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032001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(2006).</w:t>
      </w:r>
    </w:p>
    <w:p w14:paraId="10AA5A1D" w14:textId="77777777" w:rsidR="004C2702" w:rsidRPr="00020A41" w:rsidRDefault="004C2702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724FCB58" w14:textId="77777777" w:rsidR="004C2702" w:rsidRPr="00020A41" w:rsidRDefault="002F692E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35.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-1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Colla</w:t>
      </w:r>
      <w:r w:rsidRPr="00020A41">
        <w:rPr>
          <w:rFonts w:asciiTheme="minorHAnsi" w:eastAsia="Calibri" w:hAnsiTheme="minorHAnsi" w:cstheme="minorHAnsi"/>
          <w:spacing w:val="5"/>
          <w:w w:val="107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oration</w:t>
      </w:r>
      <w:r w:rsidRPr="00020A41">
        <w:rPr>
          <w:rFonts w:asciiTheme="minorHAnsi" w:eastAsia="Calibri" w:hAnsiTheme="minorHAnsi" w:cstheme="minorHAnsi"/>
          <w:spacing w:val="13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(B. 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McKinnon</w:t>
      </w:r>
      <w:r w:rsidRPr="00020A41">
        <w:rPr>
          <w:rFonts w:asciiTheme="minorHAnsi" w:eastAsia="Calibri" w:hAnsiTheme="minorHAnsi" w:cstheme="minorHAnsi"/>
          <w:spacing w:val="11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“Sear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1"/>
          <w:sz w:val="22"/>
          <w:szCs w:val="22"/>
        </w:rPr>
        <w:t>Θ</w:t>
      </w:r>
      <w:r w:rsidRPr="00020A41">
        <w:rPr>
          <w:rFonts w:asciiTheme="minorHAnsi" w:hAnsiTheme="minorHAnsi" w:cstheme="minorHAnsi"/>
          <w:w w:val="131"/>
          <w:position w:val="7"/>
          <w:sz w:val="22"/>
          <w:szCs w:val="22"/>
        </w:rPr>
        <w:t>+</w:t>
      </w:r>
      <w:r w:rsidRPr="00020A41">
        <w:rPr>
          <w:rFonts w:asciiTheme="minorHAnsi" w:hAnsiTheme="minorHAnsi" w:cstheme="minorHAnsi"/>
          <w:spacing w:val="23"/>
          <w:w w:val="131"/>
          <w:position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taquark</w:t>
      </w:r>
      <w:r w:rsidRPr="00020A41">
        <w:rPr>
          <w:rFonts w:asciiTheme="minorHAnsi" w:eastAsia="Calibri" w:hAnsiTheme="minorHAnsi" w:cstheme="minorHAnsi"/>
          <w:spacing w:val="15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11"/>
          <w:sz w:val="22"/>
          <w:szCs w:val="22"/>
        </w:rPr>
        <w:t>γ</w:t>
      </w:r>
      <w:r w:rsidRPr="00020A41">
        <w:rPr>
          <w:rFonts w:asciiTheme="minorHAnsi" w:hAnsiTheme="minorHAnsi" w:cstheme="minorHAnsi"/>
          <w:sz w:val="22"/>
          <w:szCs w:val="22"/>
        </w:rPr>
        <w:t>d</w:t>
      </w:r>
      <w:r w:rsidRPr="00020A4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-38"/>
          <w:w w:val="114"/>
          <w:sz w:val="22"/>
          <w:szCs w:val="22"/>
        </w:rPr>
        <w:t>−</w:t>
      </w:r>
      <w:r w:rsidRPr="00020A41">
        <w:rPr>
          <w:rFonts w:asciiTheme="minorHAnsi" w:hAnsiTheme="minorHAnsi" w:cstheme="minorHAnsi"/>
          <w:w w:val="114"/>
          <w:sz w:val="22"/>
          <w:szCs w:val="22"/>
        </w:rPr>
        <w:t>→</w:t>
      </w:r>
      <w:r w:rsidRPr="00020A41">
        <w:rPr>
          <w:rFonts w:asciiTheme="minorHAnsi" w:hAnsiTheme="minorHAnsi" w:cstheme="minorHAnsi"/>
          <w:spacing w:val="2"/>
          <w:w w:val="114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10"/>
          <w:sz w:val="22"/>
          <w:szCs w:val="22"/>
        </w:rPr>
        <w:t>p</w:t>
      </w:r>
      <w:r w:rsidRPr="00020A41">
        <w:rPr>
          <w:rFonts w:asciiTheme="minorHAnsi" w:hAnsiTheme="minorHAnsi" w:cstheme="minorHAnsi"/>
          <w:spacing w:val="14"/>
          <w:w w:val="110"/>
          <w:sz w:val="22"/>
          <w:szCs w:val="22"/>
        </w:rPr>
        <w:t>K</w:t>
      </w:r>
      <w:r w:rsidRPr="00020A41">
        <w:rPr>
          <w:rFonts w:asciiTheme="minorHAnsi" w:eastAsia="Cambria" w:hAnsiTheme="minorHAnsi" w:cstheme="minorHAnsi"/>
          <w:spacing w:val="10"/>
          <w:w w:val="160"/>
          <w:position w:val="7"/>
          <w:sz w:val="22"/>
          <w:szCs w:val="22"/>
        </w:rPr>
        <w:t>−</w:t>
      </w:r>
      <w:r w:rsidRPr="00020A41">
        <w:rPr>
          <w:rFonts w:asciiTheme="minorHAnsi" w:hAnsiTheme="minorHAnsi" w:cstheme="minorHAnsi"/>
          <w:spacing w:val="14"/>
          <w:w w:val="117"/>
          <w:sz w:val="22"/>
          <w:szCs w:val="22"/>
        </w:rPr>
        <w:t>K</w:t>
      </w:r>
      <w:r w:rsidRPr="00020A41">
        <w:rPr>
          <w:rFonts w:asciiTheme="minorHAnsi" w:hAnsiTheme="minorHAnsi" w:cstheme="minorHAnsi"/>
          <w:spacing w:val="10"/>
          <w:w w:val="155"/>
          <w:position w:val="7"/>
          <w:sz w:val="22"/>
          <w:szCs w:val="22"/>
        </w:rPr>
        <w:t>+</w:t>
      </w:r>
      <w:r w:rsidRPr="00020A41">
        <w:rPr>
          <w:rFonts w:asciiTheme="minorHAnsi" w:hAnsiTheme="minorHAnsi" w:cstheme="minorHAnsi"/>
          <w:w w:val="119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”,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6"/>
          <w:w w:val="118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ys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.</w:t>
      </w:r>
    </w:p>
    <w:p w14:paraId="7A38F3BD" w14:textId="77777777" w:rsidR="004C2702" w:rsidRPr="00020A41" w:rsidRDefault="002F692E">
      <w:pPr>
        <w:spacing w:line="220" w:lineRule="exact"/>
        <w:ind w:left="45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Rev. 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Lett.</w:t>
      </w:r>
      <w:r w:rsidRPr="00020A41">
        <w:rPr>
          <w:rFonts w:asciiTheme="minorHAnsi" w:eastAsia="Calibri" w:hAnsiTheme="minorHAnsi" w:cstheme="minorHAnsi"/>
          <w:spacing w:val="36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96,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212001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(2006).</w:t>
      </w:r>
    </w:p>
    <w:p w14:paraId="75EB94C4" w14:textId="77777777" w:rsidR="004C2702" w:rsidRPr="00020A41" w:rsidRDefault="004C2702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9B70DD3" w14:textId="77777777" w:rsidR="004C2702" w:rsidRPr="00020A41" w:rsidRDefault="002F692E">
      <w:pPr>
        <w:spacing w:line="240" w:lineRule="exact"/>
        <w:ind w:left="458" w:right="77" w:hanging="35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36.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37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Colla</w:t>
      </w:r>
      <w:r w:rsidRPr="00020A41">
        <w:rPr>
          <w:rFonts w:asciiTheme="minorHAnsi" w:eastAsia="Calibri" w:hAnsiTheme="minorHAnsi" w:cstheme="minorHAnsi"/>
          <w:spacing w:val="6"/>
          <w:w w:val="113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oration</w:t>
      </w:r>
      <w:r w:rsidRPr="00020A41">
        <w:rPr>
          <w:rFonts w:asciiTheme="minorHAnsi" w:eastAsia="Calibri" w:hAnsiTheme="minorHAnsi" w:cstheme="minorHAnsi"/>
          <w:spacing w:val="-19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 xml:space="preserve">(R. </w:t>
      </w:r>
      <w:r w:rsidRPr="00020A41">
        <w:rPr>
          <w:rFonts w:asciiTheme="minorHAnsi" w:eastAsia="Calibri" w:hAnsiTheme="minorHAnsi" w:cstheme="minorHAnsi"/>
          <w:spacing w:val="25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Osi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en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 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 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“Measureme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deuteron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structure 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function 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z w:val="22"/>
          <w:szCs w:val="22"/>
        </w:rPr>
        <w:t>F</w:t>
      </w:r>
      <w:r w:rsidRPr="00020A41">
        <w:rPr>
          <w:rFonts w:asciiTheme="minorHAnsi" w:hAnsiTheme="minorHAnsi" w:cstheme="minorHAnsi"/>
          <w:position w:val="-3"/>
          <w:sz w:val="22"/>
          <w:szCs w:val="22"/>
        </w:rPr>
        <w:t xml:space="preserve">2  </w:t>
      </w:r>
      <w:r w:rsidRPr="00020A41">
        <w:rPr>
          <w:rFonts w:asciiTheme="minorHAnsi" w:hAnsiTheme="minorHAnsi" w:cstheme="minorHAnsi"/>
          <w:spacing w:val="27"/>
          <w:position w:val="-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 xml:space="preserve">the </w:t>
      </w:r>
      <w:r w:rsidRPr="00020A41">
        <w:rPr>
          <w:rFonts w:asciiTheme="minorHAnsi" w:eastAsia="Calibri" w:hAnsiTheme="minorHAnsi" w:cstheme="minorHAnsi"/>
          <w:sz w:val="22"/>
          <w:szCs w:val="22"/>
        </w:rPr>
        <w:t>resonance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region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11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aluation 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its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mome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ts”,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18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Rev. 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pacing w:val="6"/>
          <w:w w:val="1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73,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045205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(2006).</w:t>
      </w:r>
    </w:p>
    <w:p w14:paraId="2E9A43C6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6F26E0E3" w14:textId="77777777" w:rsidR="004C2702" w:rsidRPr="00020A41" w:rsidRDefault="002F692E">
      <w:pPr>
        <w:spacing w:line="240" w:lineRule="exact"/>
        <w:ind w:left="458" w:right="77" w:hanging="35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37.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18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ol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6"/>
          <w:w w:val="107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or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ation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(A.V.</w:t>
      </w:r>
      <w:r w:rsidRPr="00020A41">
        <w:rPr>
          <w:rFonts w:asciiTheme="minorHAnsi" w:eastAsia="Calibri" w:hAnsiTheme="minorHAnsi" w:cstheme="minorHAnsi"/>
          <w:spacing w:val="22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0"/>
          <w:sz w:val="22"/>
          <w:szCs w:val="22"/>
        </w:rPr>
        <w:t>Kl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ime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pacing w:val="-6"/>
          <w:w w:val="115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“El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ctron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scattering 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from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high-mome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tum 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neutrons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 xml:space="preserve">deu-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terium”, 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9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9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9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-11"/>
          <w:w w:val="1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9"/>
          <w:sz w:val="22"/>
          <w:szCs w:val="22"/>
        </w:rPr>
        <w:t>Rev.</w:t>
      </w:r>
      <w:r w:rsidRPr="00020A41">
        <w:rPr>
          <w:rFonts w:asciiTheme="minorHAnsi" w:eastAsia="Calibri" w:hAnsiTheme="minorHAnsi" w:cstheme="minorHAnsi"/>
          <w:spacing w:val="14"/>
          <w:w w:val="1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9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pacing w:val="28"/>
          <w:w w:val="1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73,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035212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(2006).</w:t>
      </w:r>
    </w:p>
    <w:p w14:paraId="418E5C20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0D71149D" w14:textId="77777777" w:rsidR="004C2702" w:rsidRPr="00020A41" w:rsidRDefault="002F692E">
      <w:pPr>
        <w:spacing w:line="240" w:lineRule="exact"/>
        <w:ind w:left="458" w:right="77" w:hanging="35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38.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2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Colla</w:t>
      </w:r>
      <w:r w:rsidRPr="00020A41">
        <w:rPr>
          <w:rFonts w:asciiTheme="minorHAnsi" w:eastAsia="Calibri" w:hAnsiTheme="minorHAnsi" w:cstheme="minorHAnsi"/>
          <w:spacing w:val="5"/>
          <w:w w:val="107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oration</w:t>
      </w:r>
      <w:r w:rsidRPr="00020A41">
        <w:rPr>
          <w:rFonts w:asciiTheme="minorHAnsi" w:eastAsia="Calibri" w:hAnsiTheme="minorHAnsi" w:cstheme="minorHAnsi"/>
          <w:spacing w:val="16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(K.S.</w:t>
      </w:r>
      <w:r w:rsidRPr="00020A41">
        <w:rPr>
          <w:rFonts w:asciiTheme="minorHAnsi" w:eastAsia="Calibri" w:hAnsiTheme="minorHAnsi" w:cstheme="minorHAnsi"/>
          <w:spacing w:val="32"/>
          <w:w w:val="1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Egi</w:t>
      </w:r>
      <w:r w:rsidRPr="00020A41">
        <w:rPr>
          <w:rFonts w:asciiTheme="minorHAnsi" w:eastAsia="Calibri" w:hAnsiTheme="minorHAnsi" w:cstheme="minorHAnsi"/>
          <w:spacing w:val="-7"/>
          <w:w w:val="120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an</w:t>
      </w:r>
      <w:r w:rsidRPr="00020A41">
        <w:rPr>
          <w:rFonts w:asciiTheme="minorHAnsi" w:eastAsia="Calibri" w:hAnsiTheme="minorHAnsi" w:cstheme="minorHAnsi"/>
          <w:spacing w:val="-23"/>
          <w:w w:val="1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“Measureme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o-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Three-Nucleon</w:t>
      </w:r>
      <w:r w:rsidRPr="00020A41">
        <w:rPr>
          <w:rFonts w:asciiTheme="minorHAnsi" w:eastAsia="Calibri" w:hAnsiTheme="minorHAnsi" w:cstheme="minorHAnsi"/>
          <w:spacing w:val="23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Short-Range</w:t>
      </w:r>
      <w:r w:rsidRPr="00020A41">
        <w:rPr>
          <w:rFonts w:asciiTheme="minorHAnsi" w:eastAsia="Calibri" w:hAnsiTheme="minorHAnsi" w:cstheme="minorHAnsi"/>
          <w:spacing w:val="14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 xml:space="preserve">Correla- </w:t>
      </w:r>
      <w:r w:rsidRPr="00020A41">
        <w:rPr>
          <w:rFonts w:asciiTheme="minorHAnsi" w:eastAsia="Calibri" w:hAnsiTheme="minorHAnsi" w:cstheme="minorHAnsi"/>
          <w:sz w:val="22"/>
          <w:szCs w:val="22"/>
        </w:rPr>
        <w:t>tion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Probabilities</w:t>
      </w:r>
      <w:r w:rsidRPr="00020A41">
        <w:rPr>
          <w:rFonts w:asciiTheme="minorHAnsi" w:eastAsia="Calibri" w:hAnsiTheme="minorHAnsi" w:cstheme="minorHAnsi"/>
          <w:spacing w:val="20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Nuclei”,</w:t>
      </w:r>
      <w:r w:rsidRPr="00020A41">
        <w:rPr>
          <w:rFonts w:asciiTheme="minorHAnsi" w:eastAsia="Calibri" w:hAnsiTheme="minorHAnsi" w:cstheme="minorHAnsi"/>
          <w:spacing w:val="4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1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25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Rev.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Lett.</w:t>
      </w:r>
      <w:r w:rsidRPr="00020A41">
        <w:rPr>
          <w:rFonts w:asciiTheme="minorHAnsi" w:eastAsia="Calibri" w:hAnsiTheme="minorHAnsi" w:cstheme="minorHAnsi"/>
          <w:spacing w:val="37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96,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082501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(2006).</w:t>
      </w:r>
    </w:p>
    <w:p w14:paraId="46308E78" w14:textId="77777777" w:rsidR="004C2702" w:rsidRPr="00020A41" w:rsidRDefault="004C2702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4FD67DB7" w14:textId="77777777" w:rsidR="004C2702" w:rsidRPr="00020A41" w:rsidRDefault="002F692E">
      <w:pPr>
        <w:ind w:left="104"/>
        <w:rPr>
          <w:rFonts w:asciiTheme="minorHAns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lastRenderedPageBreak/>
        <w:t xml:space="preserve">39.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13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Colla</w:t>
      </w:r>
      <w:r w:rsidRPr="00020A41">
        <w:rPr>
          <w:rFonts w:asciiTheme="minorHAnsi" w:eastAsia="Calibri" w:hAnsiTheme="minorHAnsi" w:cstheme="minorHAnsi"/>
          <w:spacing w:val="6"/>
          <w:w w:val="111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oration</w:t>
      </w:r>
      <w:r w:rsidRPr="00020A41">
        <w:rPr>
          <w:rFonts w:asciiTheme="minorHAnsi" w:eastAsia="Calibri" w:hAnsiTheme="minorHAnsi" w:cstheme="minorHAnsi"/>
          <w:spacing w:val="-20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 xml:space="preserve">(R. </w:t>
      </w:r>
      <w:r w:rsidRPr="00020A41">
        <w:rPr>
          <w:rFonts w:asciiTheme="minorHAnsi" w:eastAsia="Calibri" w:hAnsiTheme="minorHAnsi" w:cstheme="minorHAnsi"/>
          <w:spacing w:val="7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Bradford</w:t>
      </w:r>
      <w:r w:rsidRPr="00020A41">
        <w:rPr>
          <w:rFonts w:asciiTheme="minorHAnsi" w:eastAsia="Calibri" w:hAnsiTheme="minorHAnsi" w:cstheme="minorHAnsi"/>
          <w:spacing w:val="-3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“Diffe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ial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cross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sections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z w:val="22"/>
          <w:szCs w:val="22"/>
        </w:rPr>
        <w:t>γ</w:t>
      </w:r>
      <w:r w:rsidRPr="00020A4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55"/>
          <w:sz w:val="22"/>
          <w:szCs w:val="22"/>
        </w:rPr>
        <w:t>+</w:t>
      </w:r>
      <w:r w:rsidRPr="00020A41">
        <w:rPr>
          <w:rFonts w:asciiTheme="minorHAnsi" w:eastAsia="Calibri" w:hAnsiTheme="minorHAnsi" w:cstheme="minorHAnsi"/>
          <w:spacing w:val="-22"/>
          <w:w w:val="155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z w:val="22"/>
          <w:szCs w:val="22"/>
        </w:rPr>
        <w:t>p</w:t>
      </w:r>
      <w:r w:rsidRPr="00020A4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-38"/>
          <w:w w:val="114"/>
          <w:sz w:val="22"/>
          <w:szCs w:val="22"/>
        </w:rPr>
        <w:t>−</w:t>
      </w:r>
      <w:r w:rsidRPr="00020A41">
        <w:rPr>
          <w:rFonts w:asciiTheme="minorHAnsi" w:hAnsiTheme="minorHAnsi" w:cstheme="minorHAnsi"/>
          <w:w w:val="114"/>
          <w:sz w:val="22"/>
          <w:szCs w:val="22"/>
        </w:rPr>
        <w:t>→</w:t>
      </w:r>
      <w:r w:rsidRPr="00020A41">
        <w:rPr>
          <w:rFonts w:asciiTheme="minorHAnsi" w:hAnsiTheme="minorHAnsi" w:cstheme="minorHAnsi"/>
          <w:spacing w:val="10"/>
          <w:w w:val="114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20"/>
          <w:w w:val="140"/>
          <w:sz w:val="22"/>
          <w:szCs w:val="22"/>
        </w:rPr>
        <w:t>K</w:t>
      </w:r>
      <w:r w:rsidRPr="00020A41">
        <w:rPr>
          <w:rFonts w:asciiTheme="minorHAnsi" w:hAnsiTheme="minorHAnsi" w:cstheme="minorHAnsi"/>
          <w:w w:val="140"/>
          <w:position w:val="7"/>
          <w:sz w:val="22"/>
          <w:szCs w:val="22"/>
        </w:rPr>
        <w:t>+</w:t>
      </w:r>
      <w:r w:rsidRPr="00020A41">
        <w:rPr>
          <w:rFonts w:asciiTheme="minorHAnsi" w:hAnsiTheme="minorHAnsi" w:cstheme="minorHAnsi"/>
          <w:spacing w:val="-18"/>
          <w:w w:val="140"/>
          <w:position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0"/>
          <w:sz w:val="22"/>
          <w:szCs w:val="22"/>
        </w:rPr>
        <w:t xml:space="preserve">+ </w:t>
      </w:r>
      <w:r w:rsidRPr="00020A41">
        <w:rPr>
          <w:rFonts w:asciiTheme="minorHAnsi" w:hAnsiTheme="minorHAnsi" w:cstheme="minorHAnsi"/>
          <w:w w:val="80"/>
          <w:sz w:val="22"/>
          <w:szCs w:val="22"/>
        </w:rPr>
        <w:t xml:space="preserve">Y </w:t>
      </w:r>
      <w:r w:rsidRPr="00020A41">
        <w:rPr>
          <w:rFonts w:asciiTheme="minorHAnsi" w:hAnsiTheme="minorHAnsi" w:cstheme="minorHAnsi"/>
          <w:spacing w:val="37"/>
          <w:w w:val="8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Λ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57"/>
          <w:sz w:val="22"/>
          <w:szCs w:val="22"/>
        </w:rPr>
        <w:t>Σ</w:t>
      </w:r>
      <w:r w:rsidRPr="00020A41">
        <w:rPr>
          <w:rFonts w:asciiTheme="minorHAnsi" w:hAnsiTheme="minorHAnsi" w:cstheme="minorHAnsi"/>
          <w:w w:val="113"/>
          <w:position w:val="7"/>
          <w:sz w:val="22"/>
          <w:szCs w:val="22"/>
        </w:rPr>
        <w:t>0</w:t>
      </w:r>
    </w:p>
    <w:p w14:paraId="72A1B370" w14:textId="77777777" w:rsidR="004C2702" w:rsidRPr="00020A41" w:rsidRDefault="002F692E">
      <w:pPr>
        <w:spacing w:line="220" w:lineRule="exact"/>
        <w:ind w:left="45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erons”, 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16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Rev. 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pacing w:val="6"/>
          <w:w w:val="1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73,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035202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(2006).</w:t>
      </w:r>
    </w:p>
    <w:p w14:paraId="406DC759" w14:textId="77777777" w:rsidR="004C2702" w:rsidRPr="00020A41" w:rsidRDefault="004C2702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E857E51" w14:textId="77777777" w:rsidR="004C2702" w:rsidRPr="00020A41" w:rsidRDefault="002F692E">
      <w:pPr>
        <w:spacing w:line="240" w:lineRule="exact"/>
        <w:ind w:left="458" w:right="77" w:hanging="354"/>
        <w:rPr>
          <w:rFonts w:asciiTheme="minorHAnsi" w:eastAsia="Calibri" w:hAnsiTheme="minorHAnsi" w:cstheme="minorHAnsi"/>
          <w:sz w:val="22"/>
          <w:szCs w:val="22"/>
        </w:rPr>
        <w:sectPr w:rsidR="004C2702" w:rsidRPr="00020A41">
          <w:pgSz w:w="11920" w:h="16840"/>
          <w:pgMar w:top="1560" w:right="920" w:bottom="280" w:left="1120" w:header="0" w:footer="917" w:gutter="0"/>
          <w:cols w:space="720"/>
        </w:sect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40.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-4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Colla</w:t>
      </w:r>
      <w:r w:rsidRPr="00020A41">
        <w:rPr>
          <w:rFonts w:asciiTheme="minorHAnsi" w:eastAsia="Calibri" w:hAnsiTheme="minorHAnsi" w:cstheme="minorHAnsi"/>
          <w:spacing w:val="5"/>
          <w:w w:val="107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oration</w:t>
      </w:r>
      <w:r w:rsidRPr="00020A41">
        <w:rPr>
          <w:rFonts w:asciiTheme="minorHAnsi" w:eastAsia="Calibri" w:hAnsiTheme="minorHAnsi" w:cstheme="minorHAnsi"/>
          <w:spacing w:val="9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(M.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Dugger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9"/>
          <w:sz w:val="22"/>
          <w:szCs w:val="22"/>
        </w:rPr>
        <w:t>“</w:t>
      </w:r>
      <w:r w:rsidRPr="00020A41">
        <w:rPr>
          <w:rFonts w:asciiTheme="minorHAnsi" w:hAnsiTheme="minorHAnsi" w:cstheme="minorHAnsi"/>
          <w:spacing w:val="7"/>
          <w:w w:val="94"/>
          <w:sz w:val="22"/>
          <w:szCs w:val="22"/>
        </w:rPr>
        <w:t>η</w:t>
      </w:r>
      <w:r w:rsidRPr="00020A41">
        <w:rPr>
          <w:rFonts w:asciiTheme="minorHAnsi" w:eastAsia="Cambria" w:hAnsiTheme="minorHAnsi" w:cstheme="minorHAnsi"/>
          <w:w w:val="59"/>
          <w:position w:val="7"/>
          <w:sz w:val="22"/>
          <w:szCs w:val="22"/>
        </w:rPr>
        <w:t>0</w:t>
      </w:r>
      <w:r w:rsidRPr="00020A41">
        <w:rPr>
          <w:rFonts w:asciiTheme="minorHAnsi" w:eastAsia="Cambria" w:hAnsiTheme="minorHAnsi" w:cstheme="minorHAnsi"/>
          <w:position w:val="7"/>
          <w:sz w:val="22"/>
          <w:szCs w:val="22"/>
        </w:rPr>
        <w:t xml:space="preserve"> </w:t>
      </w:r>
      <w:r w:rsidRPr="00020A41">
        <w:rPr>
          <w:rFonts w:asciiTheme="minorHAnsi" w:eastAsia="Cambria" w:hAnsiTheme="minorHAnsi" w:cstheme="minorHAnsi"/>
          <w:spacing w:val="4"/>
          <w:position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Photopr</w:t>
      </w:r>
      <w:r w:rsidRPr="00020A41">
        <w:rPr>
          <w:rFonts w:asciiTheme="minorHAnsi" w:eastAsia="Calibri" w:hAnsiTheme="minorHAnsi" w:cstheme="minorHAnsi"/>
          <w:spacing w:val="6"/>
          <w:w w:val="10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duction</w:t>
      </w:r>
      <w:r w:rsidRPr="00020A41">
        <w:rPr>
          <w:rFonts w:asciiTheme="minorHAnsi" w:eastAsia="Calibri" w:hAnsiTheme="minorHAnsi" w:cstheme="minorHAnsi"/>
          <w:spacing w:val="11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on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Proton</w:t>
      </w:r>
      <w:r w:rsidRPr="00020A41">
        <w:rPr>
          <w:rFonts w:asciiTheme="minorHAnsi" w:eastAsia="Calibri" w:hAnsiTheme="minorHAnsi" w:cstheme="minorHAnsi"/>
          <w:spacing w:val="9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Photon</w:t>
      </w:r>
      <w:r w:rsidRPr="00020A41">
        <w:rPr>
          <w:rFonts w:asciiTheme="minorHAnsi" w:eastAsia="Calibri" w:hAnsiTheme="minorHAnsi" w:cstheme="minorHAnsi"/>
          <w:spacing w:val="7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Energies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from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1.527 to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2.227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GeV”,</w:t>
      </w:r>
      <w:r w:rsidRPr="00020A41">
        <w:rPr>
          <w:rFonts w:asciiTheme="minorHAnsi" w:eastAsia="Calibri" w:hAnsiTheme="minorHAnsi" w:cstheme="minorHAnsi"/>
          <w:spacing w:val="23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4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13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Rev. 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Lett.</w:t>
      </w:r>
      <w:r w:rsidRPr="00020A41">
        <w:rPr>
          <w:rFonts w:asciiTheme="minorHAnsi" w:eastAsia="Calibri" w:hAnsiTheme="minorHAnsi" w:cstheme="minorHAnsi"/>
          <w:spacing w:val="36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96,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062001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(2006).</w:t>
      </w:r>
    </w:p>
    <w:p w14:paraId="724BD339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F31DD4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CC2C0D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C2C6FE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58B0B3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7FA63C" w14:textId="77777777" w:rsidR="004C2702" w:rsidRPr="00020A41" w:rsidRDefault="004C2702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75191227" w14:textId="77777777" w:rsidR="004C2702" w:rsidRPr="00020A41" w:rsidRDefault="002F692E">
      <w:pPr>
        <w:spacing w:before="45" w:line="240" w:lineRule="exact"/>
        <w:ind w:left="458" w:right="69" w:hanging="35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41.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10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Colla</w:t>
      </w:r>
      <w:r w:rsidRPr="00020A41">
        <w:rPr>
          <w:rFonts w:asciiTheme="minorHAnsi" w:eastAsia="Calibri" w:hAnsiTheme="minorHAnsi" w:cstheme="minorHAnsi"/>
          <w:spacing w:val="5"/>
          <w:w w:val="107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oration</w:t>
      </w:r>
      <w:r w:rsidRPr="00020A41">
        <w:rPr>
          <w:rFonts w:asciiTheme="minorHAnsi" w:eastAsia="Calibri" w:hAnsiTheme="minorHAnsi" w:cstheme="minorHAnsi"/>
          <w:spacing w:val="24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(M.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Battagli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“Sear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Θ</w:t>
      </w:r>
      <w:r w:rsidRPr="00020A41">
        <w:rPr>
          <w:rFonts w:asciiTheme="minorHAnsi" w:hAnsiTheme="minorHAnsi" w:cstheme="minorHAnsi"/>
          <w:spacing w:val="10"/>
          <w:w w:val="155"/>
          <w:position w:val="7"/>
          <w:sz w:val="22"/>
          <w:szCs w:val="22"/>
        </w:rPr>
        <w:t>+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(1540)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taquark</w:t>
      </w:r>
      <w:r w:rsidRPr="00020A41">
        <w:rPr>
          <w:rFonts w:asciiTheme="minorHAnsi" w:eastAsia="Calibri" w:hAnsiTheme="minorHAnsi" w:cstheme="minorHAnsi"/>
          <w:spacing w:val="26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High-Statistics</w:t>
      </w:r>
      <w:r w:rsidRPr="00020A41">
        <w:rPr>
          <w:rFonts w:asciiTheme="minorHAnsi" w:eastAsia="Calibri" w:hAnsiTheme="minorHAnsi" w:cstheme="minorHAnsi"/>
          <w:spacing w:val="19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asur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 xml:space="preserve">- </w:t>
      </w:r>
      <w:r w:rsidRPr="00020A41">
        <w:rPr>
          <w:rFonts w:asciiTheme="minorHAnsi" w:eastAsia="Calibri" w:hAnsiTheme="minorHAnsi" w:cstheme="minorHAnsi"/>
          <w:sz w:val="22"/>
          <w:szCs w:val="22"/>
        </w:rPr>
        <w:t>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11"/>
          <w:sz w:val="22"/>
          <w:szCs w:val="22"/>
        </w:rPr>
        <w:t>γ</w:t>
      </w:r>
      <w:r w:rsidRPr="00020A41">
        <w:rPr>
          <w:rFonts w:asciiTheme="minorHAnsi" w:hAnsiTheme="minorHAnsi" w:cstheme="minorHAnsi"/>
          <w:sz w:val="22"/>
          <w:szCs w:val="22"/>
        </w:rPr>
        <w:t>p</w:t>
      </w:r>
      <w:r w:rsidRPr="00020A4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-38"/>
          <w:w w:val="114"/>
          <w:sz w:val="22"/>
          <w:szCs w:val="22"/>
        </w:rPr>
        <w:t>−</w:t>
      </w:r>
      <w:r w:rsidRPr="00020A41">
        <w:rPr>
          <w:rFonts w:asciiTheme="minorHAnsi" w:hAnsiTheme="minorHAnsi" w:cstheme="minorHAnsi"/>
          <w:w w:val="114"/>
          <w:sz w:val="22"/>
          <w:szCs w:val="22"/>
        </w:rPr>
        <w:t>→</w:t>
      </w:r>
      <w:r w:rsidRPr="00020A41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-116"/>
          <w:w w:val="117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w w:val="126"/>
          <w:position w:val="5"/>
          <w:sz w:val="22"/>
          <w:szCs w:val="22"/>
        </w:rPr>
        <w:t>¯</w:t>
      </w:r>
      <w:r w:rsidRPr="00020A41">
        <w:rPr>
          <w:rFonts w:asciiTheme="minorHAnsi" w:eastAsia="Calibri" w:hAnsiTheme="minorHAnsi" w:cstheme="minorHAnsi"/>
          <w:spacing w:val="-14"/>
          <w:position w:val="5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10"/>
          <w:w w:val="113"/>
          <w:position w:val="7"/>
          <w:sz w:val="22"/>
          <w:szCs w:val="22"/>
        </w:rPr>
        <w:t>0</w:t>
      </w:r>
      <w:r w:rsidRPr="00020A41">
        <w:rPr>
          <w:rFonts w:asciiTheme="minorHAnsi" w:hAnsiTheme="minorHAnsi" w:cstheme="minorHAnsi"/>
          <w:spacing w:val="14"/>
          <w:w w:val="117"/>
          <w:sz w:val="22"/>
          <w:szCs w:val="22"/>
        </w:rPr>
        <w:t>K</w:t>
      </w:r>
      <w:r w:rsidRPr="00020A41">
        <w:rPr>
          <w:rFonts w:asciiTheme="minorHAnsi" w:hAnsiTheme="minorHAnsi" w:cstheme="minorHAnsi"/>
          <w:spacing w:val="10"/>
          <w:w w:val="155"/>
          <w:position w:val="7"/>
          <w:sz w:val="22"/>
          <w:szCs w:val="22"/>
        </w:rPr>
        <w:t>+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CLAS”,  P</w:t>
      </w:r>
      <w:r w:rsidRPr="00020A41">
        <w:rPr>
          <w:rFonts w:asciiTheme="minorHAnsi" w:eastAsia="Calibri" w:hAnsiTheme="minorHAnsi" w:cstheme="minorHAnsi"/>
          <w:spacing w:val="-7"/>
          <w:w w:val="120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-17"/>
          <w:w w:val="1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Rev.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Lett.</w:t>
      </w:r>
      <w:r w:rsidRPr="00020A41">
        <w:rPr>
          <w:rFonts w:asciiTheme="minorHAnsi" w:eastAsia="Calibri" w:hAnsiTheme="minorHAnsi" w:cstheme="minorHAnsi"/>
          <w:spacing w:val="37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96,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042001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(2006).</w:t>
      </w:r>
    </w:p>
    <w:p w14:paraId="5DDA5183" w14:textId="77777777" w:rsidR="004C2702" w:rsidRPr="00020A41" w:rsidRDefault="004C2702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1B75E56F" w14:textId="77777777" w:rsidR="004C2702" w:rsidRPr="00020A41" w:rsidRDefault="002F692E">
      <w:pPr>
        <w:spacing w:line="240" w:lineRule="exact"/>
        <w:ind w:left="458" w:right="76" w:hanging="35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42.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6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Colla</w:t>
      </w:r>
      <w:r w:rsidRPr="00020A41">
        <w:rPr>
          <w:rFonts w:asciiTheme="minorHAnsi" w:eastAsia="Calibri" w:hAnsiTheme="minorHAnsi" w:cstheme="minorHAnsi"/>
          <w:spacing w:val="5"/>
          <w:w w:val="107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oration</w:t>
      </w:r>
      <w:r w:rsidRPr="00020A41">
        <w:rPr>
          <w:rFonts w:asciiTheme="minorHAnsi" w:eastAsia="Calibri" w:hAnsiTheme="minorHAnsi" w:cstheme="minorHAnsi"/>
          <w:spacing w:val="22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(H. 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Egi</w:t>
      </w:r>
      <w:r w:rsidRPr="00020A41">
        <w:rPr>
          <w:rFonts w:asciiTheme="minorHAnsi" w:eastAsia="Calibri" w:hAnsiTheme="minorHAnsi" w:cstheme="minorHAnsi"/>
          <w:spacing w:val="-7"/>
          <w:w w:val="114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an</w:t>
      </w:r>
      <w:r w:rsidRPr="00020A41">
        <w:rPr>
          <w:rFonts w:asciiTheme="minorHAnsi" w:eastAsia="Calibri" w:hAnsiTheme="minorHAnsi" w:cstheme="minorHAnsi"/>
          <w:spacing w:val="17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“Single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9"/>
          <w:w w:val="129"/>
          <w:sz w:val="22"/>
          <w:szCs w:val="22"/>
        </w:rPr>
        <w:t>π</w:t>
      </w:r>
      <w:r w:rsidRPr="00020A41">
        <w:rPr>
          <w:rFonts w:asciiTheme="minorHAnsi" w:hAnsiTheme="minorHAnsi" w:cstheme="minorHAnsi"/>
          <w:w w:val="129"/>
          <w:position w:val="7"/>
          <w:sz w:val="22"/>
          <w:szCs w:val="22"/>
        </w:rPr>
        <w:t>+</w:t>
      </w:r>
      <w:r w:rsidRPr="00020A41">
        <w:rPr>
          <w:rFonts w:asciiTheme="minorHAnsi" w:hAnsiTheme="minorHAnsi" w:cstheme="minorHAnsi"/>
          <w:spacing w:val="31"/>
          <w:w w:val="129"/>
          <w:position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electropr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duction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on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proton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first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second resonance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regions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0.25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96"/>
          <w:sz w:val="22"/>
          <w:szCs w:val="22"/>
        </w:rPr>
        <w:t>GeV</w:t>
      </w:r>
      <w:r w:rsidRPr="00020A41">
        <w:rPr>
          <w:rFonts w:asciiTheme="minorHAnsi" w:hAnsiTheme="minorHAnsi" w:cstheme="minorHAnsi"/>
          <w:spacing w:val="-4"/>
          <w:w w:val="96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position w:val="7"/>
          <w:sz w:val="22"/>
          <w:szCs w:val="22"/>
        </w:rPr>
        <w:t xml:space="preserve">2 </w:t>
      </w:r>
      <w:r w:rsidRPr="00020A41">
        <w:rPr>
          <w:rFonts w:asciiTheme="minorHAnsi" w:hAnsiTheme="minorHAnsi" w:cstheme="minorHAnsi"/>
          <w:spacing w:val="4"/>
          <w:position w:val="7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37"/>
          <w:sz w:val="22"/>
          <w:szCs w:val="22"/>
        </w:rPr>
        <w:t>&lt;</w:t>
      </w:r>
      <w:r w:rsidRPr="00020A41">
        <w:rPr>
          <w:rFonts w:asciiTheme="minorHAnsi" w:hAnsiTheme="minorHAnsi" w:cstheme="minorHAnsi"/>
          <w:spacing w:val="-13"/>
          <w:w w:val="137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z w:val="22"/>
          <w:szCs w:val="22"/>
        </w:rPr>
        <w:t>Q</w:t>
      </w:r>
      <w:r w:rsidRPr="00020A41">
        <w:rPr>
          <w:rFonts w:asciiTheme="minorHAnsi" w:hAnsiTheme="minorHAnsi" w:cstheme="minorHAnsi"/>
          <w:position w:val="7"/>
          <w:sz w:val="22"/>
          <w:szCs w:val="22"/>
        </w:rPr>
        <w:t xml:space="preserve">2 </w:t>
      </w:r>
      <w:r w:rsidRPr="00020A41">
        <w:rPr>
          <w:rFonts w:asciiTheme="minorHAnsi" w:hAnsiTheme="minorHAnsi" w:cstheme="minorHAnsi"/>
          <w:spacing w:val="17"/>
          <w:position w:val="7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37"/>
          <w:sz w:val="22"/>
          <w:szCs w:val="22"/>
        </w:rPr>
        <w:t>&lt;</w:t>
      </w:r>
      <w:r w:rsidRPr="00020A41">
        <w:rPr>
          <w:rFonts w:asciiTheme="minorHAnsi" w:hAnsiTheme="minorHAnsi" w:cstheme="minorHAnsi"/>
          <w:spacing w:val="-3"/>
          <w:w w:val="1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0.65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96"/>
          <w:sz w:val="22"/>
          <w:szCs w:val="22"/>
        </w:rPr>
        <w:t>GeV</w:t>
      </w:r>
      <w:r w:rsidRPr="00020A41">
        <w:rPr>
          <w:rFonts w:asciiTheme="minorHAnsi" w:hAnsiTheme="minorHAnsi" w:cstheme="minorHAnsi"/>
          <w:spacing w:val="-4"/>
          <w:w w:val="96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10"/>
          <w:position w:val="7"/>
          <w:sz w:val="22"/>
          <w:szCs w:val="22"/>
        </w:rPr>
        <w:t>2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”,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16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Rev. 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pacing w:val="6"/>
          <w:w w:val="1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73,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025204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(2006).</w:t>
      </w:r>
    </w:p>
    <w:p w14:paraId="14EF9ACF" w14:textId="77777777" w:rsidR="004C2702" w:rsidRPr="00020A41" w:rsidRDefault="004C2702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4712B59D" w14:textId="77777777" w:rsidR="004C2702" w:rsidRPr="00020A41" w:rsidRDefault="002F692E">
      <w:pPr>
        <w:spacing w:line="240" w:lineRule="exact"/>
        <w:ind w:left="458" w:right="77" w:hanging="35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43.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12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ol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6"/>
          <w:w w:val="107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or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ation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(K.</w:t>
      </w:r>
      <w:r w:rsidRPr="00020A41">
        <w:rPr>
          <w:rFonts w:asciiTheme="minorHAnsi" w:eastAsia="Calibri" w:hAnsiTheme="minorHAnsi" w:cstheme="minorHAnsi"/>
          <w:spacing w:val="11"/>
          <w:w w:val="1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J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“Measureme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olarized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structure 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function 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z w:val="22"/>
          <w:szCs w:val="22"/>
        </w:rPr>
        <w:t>σ</w:t>
      </w:r>
      <w:r w:rsidRPr="00020A41">
        <w:rPr>
          <w:rFonts w:asciiTheme="minorHAnsi" w:hAnsiTheme="minorHAnsi" w:cstheme="minorHAnsi"/>
          <w:position w:val="-3"/>
          <w:sz w:val="22"/>
          <w:szCs w:val="22"/>
        </w:rPr>
        <w:t>LT</w:t>
      </w:r>
      <w:r w:rsidRPr="00020A41">
        <w:rPr>
          <w:rFonts w:asciiTheme="minorHAnsi" w:hAnsiTheme="minorHAnsi" w:cstheme="minorHAnsi"/>
          <w:spacing w:val="24"/>
          <w:position w:val="-3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position w:val="1"/>
          <w:sz w:val="22"/>
          <w:szCs w:val="22"/>
        </w:rPr>
        <w:t xml:space="preserve">0  </w:t>
      </w:r>
      <w:r w:rsidRPr="00020A41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pion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elec- tropr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duction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Ro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er-resonance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region”,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16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Rev. 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pacing w:val="6"/>
          <w:w w:val="1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72,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058202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(2005).</w:t>
      </w:r>
    </w:p>
    <w:p w14:paraId="33CE2DA4" w14:textId="77777777" w:rsidR="004C2702" w:rsidRPr="00020A41" w:rsidRDefault="004C2702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07B9ABBF" w14:textId="77777777" w:rsidR="004C2702" w:rsidRPr="00020A41" w:rsidRDefault="002F692E">
      <w:pPr>
        <w:spacing w:line="240" w:lineRule="exact"/>
        <w:ind w:left="458" w:right="77" w:hanging="35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44.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17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ol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5"/>
          <w:w w:val="107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oration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(S. 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Strau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“Beam-Helici</w:t>
      </w:r>
      <w:r w:rsidRPr="00020A41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 xml:space="preserve">y </w:t>
      </w:r>
      <w:r w:rsidRPr="00020A41">
        <w:rPr>
          <w:rFonts w:asciiTheme="minorHAnsi" w:eastAsia="Calibri" w:hAnsiTheme="minorHAnsi" w:cstheme="minorHAnsi"/>
          <w:spacing w:val="11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Asymmetries</w:t>
      </w:r>
      <w:r w:rsidRPr="00020A41">
        <w:rPr>
          <w:rFonts w:asciiTheme="minorHAnsi" w:eastAsia="Calibri" w:hAnsiTheme="minorHAnsi" w:cstheme="minorHAnsi"/>
          <w:spacing w:val="19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Double-Charged-Pion</w:t>
      </w:r>
      <w:r w:rsidRPr="00020A41">
        <w:rPr>
          <w:rFonts w:asciiTheme="minorHAnsi" w:eastAsia="Calibri" w:hAnsiTheme="minorHAnsi" w:cstheme="minorHAnsi"/>
          <w:spacing w:val="36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Ph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 xml:space="preserve">otopro-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duction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on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Proton”,</w:t>
      </w:r>
      <w:r w:rsidRPr="00020A41">
        <w:rPr>
          <w:rFonts w:asciiTheme="minorHAnsi" w:eastAsia="Calibri" w:hAnsiTheme="minorHAnsi" w:cstheme="minorHAnsi"/>
          <w:spacing w:val="6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1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25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Rev.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Lett.</w:t>
      </w:r>
      <w:r w:rsidRPr="00020A41">
        <w:rPr>
          <w:rFonts w:asciiTheme="minorHAnsi" w:eastAsia="Calibri" w:hAnsiTheme="minorHAnsi" w:cstheme="minorHAnsi"/>
          <w:spacing w:val="37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95,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162003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(2005).</w:t>
      </w:r>
    </w:p>
    <w:p w14:paraId="78FE7694" w14:textId="77777777" w:rsidR="004C2702" w:rsidRPr="00020A41" w:rsidRDefault="004C2702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551814CF" w14:textId="77777777" w:rsidR="004C2702" w:rsidRPr="00020A41" w:rsidRDefault="002F692E">
      <w:pPr>
        <w:spacing w:line="240" w:lineRule="exact"/>
        <w:ind w:left="458" w:right="77" w:hanging="35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45.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 xml:space="preserve">CLAS 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Colla</w:t>
      </w:r>
      <w:r w:rsidRPr="00020A41">
        <w:rPr>
          <w:rFonts w:asciiTheme="minorHAnsi" w:eastAsia="Calibri" w:hAnsiTheme="minorHAnsi" w:cstheme="minorHAnsi"/>
          <w:spacing w:val="6"/>
          <w:w w:val="113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oration</w:t>
      </w:r>
      <w:r w:rsidRPr="00020A41">
        <w:rPr>
          <w:rFonts w:asciiTheme="minorHAnsi" w:eastAsia="Calibri" w:hAnsiTheme="minorHAnsi" w:cstheme="minorHAnsi"/>
          <w:spacing w:val="7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 xml:space="preserve">(J.W.  </w:t>
      </w:r>
      <w:r w:rsidRPr="00020A41">
        <w:rPr>
          <w:rFonts w:asciiTheme="minorHAnsi" w:eastAsia="Calibri" w:hAnsiTheme="minorHAnsi" w:cstheme="minorHAnsi"/>
          <w:spacing w:val="5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 xml:space="preserve">Price </w:t>
      </w:r>
      <w:r w:rsidRPr="00020A41">
        <w:rPr>
          <w:rFonts w:asciiTheme="minorHAnsi" w:eastAsia="Calibri" w:hAnsiTheme="minorHAnsi" w:cstheme="minorHAnsi"/>
          <w:spacing w:val="6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et 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 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“Exclu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-6"/>
          <w:w w:val="118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 </w:t>
      </w:r>
      <w:r w:rsidRPr="00020A41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photopr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duction  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cascade 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1"/>
          <w:sz w:val="22"/>
          <w:szCs w:val="22"/>
        </w:rPr>
        <w:t xml:space="preserve">(Ξ) </w:t>
      </w:r>
      <w:r w:rsidRPr="00020A41">
        <w:rPr>
          <w:rFonts w:asciiTheme="minorHAnsi" w:eastAsia="Calibri" w:hAnsiTheme="minorHAnsi" w:cstheme="minorHAnsi"/>
          <w:spacing w:val="1"/>
          <w:w w:val="1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5"/>
          <w:w w:val="11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 xml:space="preserve">ons”,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16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Rev. 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pacing w:val="6"/>
          <w:w w:val="1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71,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058201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(2005).</w:t>
      </w:r>
    </w:p>
    <w:p w14:paraId="17E32B95" w14:textId="77777777" w:rsidR="004C2702" w:rsidRPr="00020A41" w:rsidRDefault="004C2702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010BB991" w14:textId="77777777" w:rsidR="004C2702" w:rsidRPr="00020A41" w:rsidRDefault="002F692E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46.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-12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ol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6"/>
          <w:w w:val="107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or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ation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(S.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-5"/>
          <w:w w:val="103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lor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“Radiat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-6"/>
          <w:w w:val="118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dec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z w:val="22"/>
          <w:szCs w:val="22"/>
        </w:rPr>
        <w:t>ys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57"/>
          <w:sz w:val="22"/>
          <w:szCs w:val="22"/>
        </w:rPr>
        <w:t>Σ</w:t>
      </w:r>
      <w:r w:rsidRPr="00020A41">
        <w:rPr>
          <w:rFonts w:asciiTheme="minorHAnsi" w:hAnsiTheme="minorHAnsi" w:cstheme="minorHAnsi"/>
          <w:spacing w:val="10"/>
          <w:w w:val="113"/>
          <w:position w:val="7"/>
          <w:sz w:val="22"/>
          <w:szCs w:val="22"/>
        </w:rPr>
        <w:t>0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(1385)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Λ(1520)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erons”,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-3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5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ev.</w:t>
      </w:r>
    </w:p>
    <w:p w14:paraId="39DA9943" w14:textId="77777777" w:rsidR="004C2702" w:rsidRPr="00020A41" w:rsidRDefault="002F692E">
      <w:pPr>
        <w:spacing w:line="220" w:lineRule="exact"/>
        <w:ind w:left="45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pacing w:val="6"/>
          <w:w w:val="1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71,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054609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(2005).</w:t>
      </w:r>
    </w:p>
    <w:p w14:paraId="123671EA" w14:textId="77777777" w:rsidR="004C2702" w:rsidRPr="00020A41" w:rsidRDefault="004C2702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4DBCE364" w14:textId="77777777" w:rsidR="004C2702" w:rsidRPr="00020A41" w:rsidRDefault="002F692E">
      <w:pPr>
        <w:spacing w:line="240" w:lineRule="exact"/>
        <w:ind w:left="458" w:right="76" w:hanging="35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47.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35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Colla</w:t>
      </w:r>
      <w:r w:rsidRPr="00020A41">
        <w:rPr>
          <w:rFonts w:asciiTheme="minorHAnsi" w:eastAsia="Calibri" w:hAnsiTheme="minorHAnsi" w:cstheme="minorHAnsi"/>
          <w:spacing w:val="5"/>
          <w:w w:val="107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oration</w:t>
      </w:r>
      <w:r w:rsidRPr="00020A41">
        <w:rPr>
          <w:rFonts w:asciiTheme="minorHAnsi" w:eastAsia="Calibri" w:hAnsiTheme="minorHAnsi" w:cstheme="minorHAnsi"/>
          <w:spacing w:val="48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(D. 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Proto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escu 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“Sur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ey</w:t>
      </w:r>
      <w:r w:rsidRPr="00020A41">
        <w:rPr>
          <w:rFonts w:asciiTheme="minorHAnsi" w:eastAsia="Calibri" w:hAnsiTheme="minorHAnsi" w:cstheme="minorHAnsi"/>
          <w:spacing w:val="48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z w:val="22"/>
          <w:szCs w:val="22"/>
        </w:rPr>
        <w:t>A</w:t>
      </w:r>
      <w:r w:rsidRPr="00020A41">
        <w:rPr>
          <w:rFonts w:asciiTheme="minorHAnsi" w:hAnsiTheme="minorHAnsi" w:cstheme="minorHAnsi"/>
          <w:position w:val="-3"/>
          <w:sz w:val="22"/>
          <w:szCs w:val="22"/>
        </w:rPr>
        <w:t>LT</w:t>
      </w:r>
      <w:r w:rsidRPr="00020A41">
        <w:rPr>
          <w:rFonts w:asciiTheme="minorHAnsi" w:hAnsiTheme="minorHAnsi" w:cstheme="minorHAnsi"/>
          <w:spacing w:val="23"/>
          <w:position w:val="-3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position w:val="1"/>
          <w:sz w:val="22"/>
          <w:szCs w:val="22"/>
        </w:rPr>
        <w:t xml:space="preserve">0   </w:t>
      </w:r>
      <w:r w:rsidRPr="00020A41">
        <w:rPr>
          <w:rFonts w:asciiTheme="minorHAnsi" w:hAnsiTheme="minorHAnsi" w:cstheme="minorHAnsi"/>
          <w:spacing w:val="8"/>
          <w:position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asymmetries 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semi-exclusi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 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 xml:space="preserve">ctron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scattering 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on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10"/>
          <w:position w:val="7"/>
          <w:sz w:val="22"/>
          <w:szCs w:val="22"/>
        </w:rPr>
        <w:t>4</w:t>
      </w:r>
      <w:r w:rsidRPr="00020A41">
        <w:rPr>
          <w:rFonts w:asciiTheme="minorHAnsi" w:hAnsiTheme="minorHAnsi" w:cstheme="minorHAnsi"/>
          <w:spacing w:val="16"/>
          <w:sz w:val="22"/>
          <w:szCs w:val="22"/>
        </w:rPr>
        <w:t>H</w:t>
      </w:r>
      <w:r w:rsidRPr="00020A41">
        <w:rPr>
          <w:rFonts w:asciiTheme="minorHAnsi" w:hAnsiTheme="minorHAnsi" w:cstheme="minorHAnsi"/>
          <w:sz w:val="22"/>
          <w:szCs w:val="22"/>
        </w:rPr>
        <w:t>e</w:t>
      </w:r>
      <w:r w:rsidRPr="00020A4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position w:val="7"/>
          <w:sz w:val="22"/>
          <w:szCs w:val="22"/>
        </w:rPr>
        <w:t>1</w:t>
      </w:r>
      <w:r w:rsidRPr="00020A41">
        <w:rPr>
          <w:rFonts w:asciiTheme="minorHAnsi" w:hAnsiTheme="minorHAnsi" w:cstheme="minorHAnsi"/>
          <w:spacing w:val="10"/>
          <w:position w:val="7"/>
          <w:sz w:val="22"/>
          <w:szCs w:val="22"/>
        </w:rPr>
        <w:t>2</w:t>
      </w:r>
      <w:r w:rsidRPr="00020A41">
        <w:rPr>
          <w:rFonts w:asciiTheme="minorHAnsi" w:hAnsiTheme="minorHAnsi" w:cstheme="minorHAnsi"/>
          <w:spacing w:val="1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”, 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Nucl. 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21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21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1"/>
          <w:w w:val="1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1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21"/>
          <w:w w:val="1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748,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357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(2005).</w:t>
      </w:r>
    </w:p>
    <w:p w14:paraId="626C54CF" w14:textId="77777777" w:rsidR="004C2702" w:rsidRPr="00020A41" w:rsidRDefault="004C2702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70FE6F19" w14:textId="77777777" w:rsidR="004C2702" w:rsidRPr="00020A41" w:rsidRDefault="002F692E">
      <w:pPr>
        <w:spacing w:line="240" w:lineRule="exact"/>
        <w:ind w:left="458" w:right="77" w:hanging="35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48.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-12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ol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6"/>
          <w:w w:val="107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or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ation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(C.</w:t>
      </w:r>
      <w:r w:rsidRPr="00020A41">
        <w:rPr>
          <w:rFonts w:asciiTheme="minorHAnsi" w:eastAsia="Calibri" w:hAnsiTheme="minorHAnsi" w:cstheme="minorHAnsi"/>
          <w:spacing w:val="29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Hadjidakis</w:t>
      </w:r>
      <w:r w:rsidRPr="00020A41">
        <w:rPr>
          <w:rFonts w:asciiTheme="minorHAnsi" w:eastAsia="Calibri" w:hAnsiTheme="minorHAnsi" w:cstheme="minorHAnsi"/>
          <w:spacing w:val="-19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“Exclusi</w:t>
      </w:r>
      <w:r w:rsidRPr="00020A41">
        <w:rPr>
          <w:rFonts w:asciiTheme="minorHAnsi" w:eastAsia="Calibri" w:hAnsiTheme="minorHAnsi" w:cstheme="minorHAnsi"/>
          <w:spacing w:val="-6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z w:val="22"/>
          <w:szCs w:val="22"/>
        </w:rPr>
        <w:t>ρ</w:t>
      </w:r>
      <w:r w:rsidRPr="00020A41">
        <w:rPr>
          <w:rFonts w:asciiTheme="minorHAnsi" w:hAnsiTheme="minorHAnsi" w:cstheme="minorHAnsi"/>
          <w:position w:val="7"/>
          <w:sz w:val="22"/>
          <w:szCs w:val="22"/>
        </w:rPr>
        <w:t xml:space="preserve">0  </w:t>
      </w:r>
      <w:r w:rsidRPr="00020A41">
        <w:rPr>
          <w:rFonts w:asciiTheme="minorHAnsi" w:eastAsia="Calibri" w:hAnsiTheme="minorHAnsi" w:cstheme="minorHAnsi"/>
          <w:sz w:val="22"/>
          <w:szCs w:val="22"/>
        </w:rPr>
        <w:t>meson</w:t>
      </w:r>
      <w:r w:rsidRPr="00020A4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electropr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>duction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from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sz w:val="22"/>
          <w:szCs w:val="22"/>
        </w:rPr>
        <w:t>ydrogen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 xml:space="preserve">CLAS”, </w:t>
      </w:r>
      <w:r w:rsidRPr="00020A41">
        <w:rPr>
          <w:rFonts w:asciiTheme="minorHAnsi" w:eastAsia="Calibri" w:hAnsiTheme="minorHAnsi" w:cstheme="minorHAnsi"/>
          <w:w w:val="119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9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9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-12"/>
          <w:w w:val="1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9"/>
          <w:sz w:val="22"/>
          <w:szCs w:val="22"/>
        </w:rPr>
        <w:t>Lett.</w:t>
      </w:r>
      <w:r w:rsidRPr="00020A41">
        <w:rPr>
          <w:rFonts w:asciiTheme="minorHAnsi" w:eastAsia="Calibri" w:hAnsiTheme="minorHAnsi" w:cstheme="minorHAnsi"/>
          <w:spacing w:val="20"/>
          <w:w w:val="1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9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pacing w:val="23"/>
          <w:w w:val="1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605,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256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(2005).</w:t>
      </w:r>
    </w:p>
    <w:p w14:paraId="6BF9137B" w14:textId="77777777" w:rsidR="004C2702" w:rsidRPr="00020A41" w:rsidRDefault="004C2702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4D6D4A32" w14:textId="77777777" w:rsidR="004C2702" w:rsidRPr="00020A41" w:rsidRDefault="002F692E">
      <w:pPr>
        <w:spacing w:line="240" w:lineRule="exact"/>
        <w:ind w:left="458" w:right="77" w:hanging="35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49.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32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ol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5"/>
          <w:w w:val="107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oration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(</w:t>
      </w:r>
      <w:r w:rsidRPr="00020A41">
        <w:rPr>
          <w:rFonts w:asciiTheme="minorHAnsi" w:eastAsia="Calibri" w:hAnsiTheme="minorHAnsi" w:cstheme="minorHAnsi"/>
          <w:spacing w:val="-22"/>
          <w:w w:val="127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.</w:t>
      </w:r>
      <w:r w:rsidRPr="00020A41">
        <w:rPr>
          <w:rFonts w:asciiTheme="minorHAnsi" w:eastAsia="Calibri" w:hAnsiTheme="minorHAnsi" w:cstheme="minorHAnsi"/>
          <w:spacing w:val="35"/>
          <w:w w:val="1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Rossi 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“Onset 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Asymptotic</w:t>
      </w:r>
      <w:r w:rsidRPr="00020A41">
        <w:rPr>
          <w:rFonts w:asciiTheme="minorHAnsi" w:eastAsia="Calibri" w:hAnsiTheme="minorHAnsi" w:cstheme="minorHAnsi"/>
          <w:spacing w:val="44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Scaling</w:t>
      </w:r>
      <w:r w:rsidRPr="00020A41">
        <w:rPr>
          <w:rFonts w:asciiTheme="minorHAnsi" w:eastAsia="Calibri" w:hAnsiTheme="minorHAnsi" w:cstheme="minorHAnsi"/>
          <w:spacing w:val="49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Deuteron 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Ph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ot</w:t>
      </w:r>
      <w:r w:rsidRPr="00020A41">
        <w:rPr>
          <w:rFonts w:asciiTheme="minorHAnsi" w:eastAsia="Calibri" w:hAnsiTheme="minorHAnsi" w:cstheme="minorHAnsi"/>
          <w:spacing w:val="6"/>
          <w:w w:val="99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d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is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tegration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 xml:space="preserve">”,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16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Rev.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Lett.</w:t>
      </w:r>
      <w:r w:rsidRPr="00020A41">
        <w:rPr>
          <w:rFonts w:asciiTheme="minorHAnsi" w:eastAsia="Calibri" w:hAnsiTheme="minorHAnsi" w:cstheme="minorHAnsi"/>
          <w:spacing w:val="37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94,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012301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(2005).</w:t>
      </w:r>
    </w:p>
    <w:p w14:paraId="74C44B62" w14:textId="77777777" w:rsidR="004C2702" w:rsidRPr="00020A41" w:rsidRDefault="004C2702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298CEC09" w14:textId="77777777" w:rsidR="004C2702" w:rsidRPr="00020A41" w:rsidRDefault="002F692E">
      <w:pPr>
        <w:ind w:left="104"/>
        <w:rPr>
          <w:rFonts w:asciiTheme="minorHAns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50.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35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Colla</w:t>
      </w:r>
      <w:r w:rsidRPr="00020A41">
        <w:rPr>
          <w:rFonts w:asciiTheme="minorHAnsi" w:eastAsia="Calibri" w:hAnsiTheme="minorHAnsi" w:cstheme="minorHAnsi"/>
          <w:spacing w:val="6"/>
          <w:w w:val="113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oration</w:t>
      </w:r>
      <w:r w:rsidRPr="00020A41">
        <w:rPr>
          <w:rFonts w:asciiTheme="minorHAnsi" w:eastAsia="Calibri" w:hAnsiTheme="minorHAnsi" w:cstheme="minorHAnsi"/>
          <w:spacing w:val="-18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 xml:space="preserve">(A.V. </w:t>
      </w:r>
      <w:r w:rsidRPr="00020A41">
        <w:rPr>
          <w:rFonts w:asciiTheme="minorHAnsi" w:eastAsia="Calibri" w:hAnsiTheme="minorHAnsi" w:cstheme="minorHAnsi"/>
          <w:spacing w:val="35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St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vinsky</w:t>
      </w:r>
      <w:r w:rsidRPr="00020A41">
        <w:rPr>
          <w:rFonts w:asciiTheme="minorHAnsi" w:eastAsia="Calibri" w:hAnsiTheme="minorHAnsi" w:cstheme="minorHAnsi"/>
          <w:spacing w:val="36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 xml:space="preserve">“Proton </w:t>
      </w:r>
      <w:r w:rsidRPr="00020A41">
        <w:rPr>
          <w:rFonts w:asciiTheme="minorHAnsi" w:eastAsia="Calibri" w:hAnsiTheme="minorHAnsi" w:cstheme="minorHAnsi"/>
          <w:spacing w:val="1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Source 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Size 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Measureme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ts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z w:val="22"/>
          <w:szCs w:val="22"/>
        </w:rPr>
        <w:t xml:space="preserve">eA </w:t>
      </w:r>
      <w:r w:rsidRPr="00020A4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-38"/>
          <w:w w:val="114"/>
          <w:sz w:val="22"/>
          <w:szCs w:val="22"/>
        </w:rPr>
        <w:t>−</w:t>
      </w:r>
      <w:r w:rsidRPr="00020A41">
        <w:rPr>
          <w:rFonts w:asciiTheme="minorHAnsi" w:hAnsiTheme="minorHAnsi" w:cstheme="minorHAnsi"/>
          <w:w w:val="114"/>
          <w:sz w:val="22"/>
          <w:szCs w:val="22"/>
        </w:rPr>
        <w:t>→</w:t>
      </w:r>
      <w:r w:rsidRPr="00020A41">
        <w:rPr>
          <w:rFonts w:asciiTheme="minorHAnsi" w:hAnsiTheme="minorHAnsi" w:cstheme="minorHAnsi"/>
          <w:spacing w:val="46"/>
          <w:w w:val="114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04"/>
          <w:sz w:val="22"/>
          <w:szCs w:val="22"/>
        </w:rPr>
        <w:t>e</w:t>
      </w:r>
      <w:r w:rsidRPr="00020A41">
        <w:rPr>
          <w:rFonts w:asciiTheme="minorHAnsi" w:eastAsia="Cambria" w:hAnsiTheme="minorHAnsi" w:cstheme="minorHAnsi"/>
          <w:spacing w:val="10"/>
          <w:w w:val="59"/>
          <w:position w:val="7"/>
          <w:sz w:val="22"/>
          <w:szCs w:val="22"/>
        </w:rPr>
        <w:t>0</w:t>
      </w:r>
      <w:r w:rsidRPr="00020A41">
        <w:rPr>
          <w:rFonts w:asciiTheme="minorHAnsi" w:hAnsiTheme="minorHAnsi" w:cstheme="minorHAnsi"/>
          <w:w w:val="106"/>
          <w:sz w:val="22"/>
          <w:szCs w:val="22"/>
        </w:rPr>
        <w:t>ppX</w:t>
      </w:r>
    </w:p>
    <w:p w14:paraId="1E47CB72" w14:textId="77777777" w:rsidR="004C2702" w:rsidRPr="00020A41" w:rsidRDefault="002F692E">
      <w:pPr>
        <w:spacing w:line="220" w:lineRule="exact"/>
        <w:ind w:left="45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Reaction”,</w:t>
      </w:r>
      <w:r w:rsidRPr="00020A41">
        <w:rPr>
          <w:rFonts w:asciiTheme="minorHAnsi" w:eastAsia="Calibri" w:hAnsiTheme="minorHAnsi" w:cstheme="minorHAnsi"/>
          <w:spacing w:val="6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31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Rev. 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Lett.</w:t>
      </w:r>
      <w:r w:rsidRPr="00020A41">
        <w:rPr>
          <w:rFonts w:asciiTheme="minorHAnsi" w:eastAsia="Calibri" w:hAnsiTheme="minorHAnsi" w:cstheme="minorHAnsi"/>
          <w:spacing w:val="36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93,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192301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(2004).</w:t>
      </w:r>
    </w:p>
    <w:p w14:paraId="43549467" w14:textId="77777777" w:rsidR="004C2702" w:rsidRPr="00020A41" w:rsidRDefault="004C2702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1ECE11E8" w14:textId="77777777" w:rsidR="004C2702" w:rsidRPr="00020A41" w:rsidRDefault="002F692E">
      <w:pPr>
        <w:ind w:left="104"/>
        <w:rPr>
          <w:rFonts w:asciiTheme="minorHAns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51.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1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Colla</w:t>
      </w:r>
      <w:r w:rsidRPr="00020A41">
        <w:rPr>
          <w:rFonts w:asciiTheme="minorHAnsi" w:eastAsia="Calibri" w:hAnsiTheme="minorHAnsi" w:cstheme="minorHAnsi"/>
          <w:spacing w:val="5"/>
          <w:w w:val="107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oration</w:t>
      </w:r>
      <w:r w:rsidRPr="00020A41">
        <w:rPr>
          <w:rFonts w:asciiTheme="minorHAnsi" w:eastAsia="Calibri" w:hAnsiTheme="minorHAnsi" w:cstheme="minorHAnsi"/>
          <w:spacing w:val="14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(S.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Niccolai 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“Complete</w:t>
      </w:r>
      <w:r w:rsidRPr="00020A41">
        <w:rPr>
          <w:rFonts w:asciiTheme="minorHAnsi" w:eastAsia="Calibri" w:hAnsiTheme="minorHAnsi" w:cstheme="minorHAnsi"/>
          <w:spacing w:val="13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measureme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three-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bo</w:t>
      </w:r>
      <w:r w:rsidRPr="00020A41">
        <w:rPr>
          <w:rFonts w:asciiTheme="minorHAnsi" w:eastAsia="Calibri" w:hAnsiTheme="minorHAnsi" w:cstheme="minorHAnsi"/>
          <w:sz w:val="22"/>
          <w:szCs w:val="22"/>
        </w:rPr>
        <w:t>dy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phot</w:t>
      </w:r>
      <w:r w:rsidRPr="00020A41">
        <w:rPr>
          <w:rFonts w:asciiTheme="minorHAnsi" w:eastAsia="Calibri" w:hAnsiTheme="minorHAnsi" w:cstheme="minorHAnsi"/>
          <w:spacing w:val="5"/>
          <w:w w:val="10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disi</w:t>
      </w:r>
      <w:r w:rsidRPr="00020A41">
        <w:rPr>
          <w:rFonts w:asciiTheme="minorHAnsi" w:eastAsia="Calibri" w:hAnsiTheme="minorHAnsi" w:cstheme="minorHAnsi"/>
          <w:spacing w:val="-6"/>
          <w:w w:val="104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tegration</w:t>
      </w:r>
      <w:r w:rsidRPr="00020A41">
        <w:rPr>
          <w:rFonts w:asciiTheme="minorHAnsi" w:eastAsia="Calibri" w:hAnsiTheme="minorHAnsi" w:cstheme="minorHAnsi"/>
          <w:spacing w:val="26"/>
          <w:w w:val="10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10"/>
          <w:w w:val="113"/>
          <w:position w:val="7"/>
          <w:sz w:val="22"/>
          <w:szCs w:val="22"/>
        </w:rPr>
        <w:t>3</w:t>
      </w:r>
      <w:r w:rsidRPr="00020A41">
        <w:rPr>
          <w:rFonts w:asciiTheme="minorHAnsi" w:hAnsiTheme="minorHAnsi" w:cstheme="minorHAnsi"/>
          <w:spacing w:val="16"/>
          <w:w w:val="114"/>
          <w:sz w:val="22"/>
          <w:szCs w:val="22"/>
        </w:rPr>
        <w:t>H</w:t>
      </w:r>
      <w:r w:rsidRPr="00020A41">
        <w:rPr>
          <w:rFonts w:asciiTheme="minorHAnsi" w:hAnsiTheme="minorHAnsi" w:cstheme="minorHAnsi"/>
          <w:w w:val="104"/>
          <w:sz w:val="22"/>
          <w:szCs w:val="22"/>
        </w:rPr>
        <w:t>e</w:t>
      </w:r>
    </w:p>
    <w:p w14:paraId="6291A6A1" w14:textId="77777777" w:rsidR="004C2702" w:rsidRPr="00020A41" w:rsidRDefault="002F692E">
      <w:pPr>
        <w:spacing w:line="220" w:lineRule="exact"/>
        <w:ind w:left="45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photon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energies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w</w:t>
      </w:r>
      <w:r w:rsidRPr="00020A41">
        <w:rPr>
          <w:rFonts w:asciiTheme="minorHAnsi" w:eastAsia="Calibri" w:hAnsiTheme="minorHAnsi" w:cstheme="minorHAnsi"/>
          <w:sz w:val="22"/>
          <w:szCs w:val="22"/>
        </w:rPr>
        <w:t>een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0.35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1.55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GeV”,</w:t>
      </w:r>
      <w:r w:rsidRPr="00020A41">
        <w:rPr>
          <w:rFonts w:asciiTheme="minorHAnsi" w:eastAsia="Calibri" w:hAnsiTheme="minorHAnsi" w:cstheme="minorHAnsi"/>
          <w:spacing w:val="3"/>
          <w:w w:val="1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8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-6"/>
          <w:w w:val="1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Rev.</w:t>
      </w:r>
      <w:r w:rsidRPr="00020A41">
        <w:rPr>
          <w:rFonts w:asciiTheme="minorHAnsi" w:eastAsia="Calibri" w:hAnsiTheme="minorHAnsi" w:cstheme="minorHAnsi"/>
          <w:spacing w:val="17"/>
          <w:w w:val="1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pacing w:val="30"/>
          <w:w w:val="1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70,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064003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(2004).</w:t>
      </w:r>
    </w:p>
    <w:p w14:paraId="08B254EB" w14:textId="77777777" w:rsidR="004C2702" w:rsidRPr="00020A41" w:rsidRDefault="004C2702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3C707A76" w14:textId="77777777" w:rsidR="004C2702" w:rsidRPr="00020A41" w:rsidRDefault="002F692E">
      <w:pPr>
        <w:ind w:left="104"/>
        <w:rPr>
          <w:rFonts w:asciiTheme="minorHAns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52.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3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ol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5"/>
          <w:w w:val="107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oration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(K.</w:t>
      </w:r>
      <w:r w:rsidRPr="00020A41">
        <w:rPr>
          <w:rFonts w:asciiTheme="minorHAnsi" w:eastAsia="Calibri" w:hAnsiTheme="minorHAnsi" w:cstheme="minorHAnsi"/>
          <w:spacing w:val="2"/>
          <w:w w:val="1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J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“Measureme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olarized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structure 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function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z w:val="22"/>
          <w:szCs w:val="22"/>
        </w:rPr>
        <w:t>σ</w:t>
      </w:r>
      <w:r w:rsidRPr="00020A41">
        <w:rPr>
          <w:rFonts w:asciiTheme="minorHAnsi" w:hAnsiTheme="minorHAnsi" w:cstheme="minorHAnsi"/>
          <w:position w:val="-3"/>
          <w:sz w:val="22"/>
          <w:szCs w:val="22"/>
        </w:rPr>
        <w:t>LT</w:t>
      </w:r>
      <w:r w:rsidRPr="00020A41">
        <w:rPr>
          <w:rFonts w:asciiTheme="minorHAnsi" w:hAnsiTheme="minorHAnsi" w:cstheme="minorHAnsi"/>
          <w:spacing w:val="24"/>
          <w:position w:val="-3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position w:val="1"/>
          <w:sz w:val="22"/>
          <w:szCs w:val="22"/>
        </w:rPr>
        <w:t xml:space="preserve">0  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0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8"/>
          <w:w w:val="105"/>
          <w:sz w:val="22"/>
          <w:szCs w:val="22"/>
        </w:rPr>
        <w:t>(</w:t>
      </w:r>
      <w:r w:rsidRPr="00020A41">
        <w:rPr>
          <w:rFonts w:asciiTheme="minorHAnsi" w:hAnsiTheme="minorHAnsi" w:cstheme="minorHAnsi"/>
          <w:spacing w:val="-97"/>
          <w:w w:val="105"/>
          <w:sz w:val="22"/>
          <w:szCs w:val="22"/>
        </w:rPr>
        <w:t>~</w:t>
      </w:r>
      <w:r w:rsidRPr="00020A41">
        <w:rPr>
          <w:rFonts w:asciiTheme="minorHAnsi" w:hAnsiTheme="minorHAnsi" w:cstheme="minorHAnsi"/>
          <w:w w:val="105"/>
          <w:sz w:val="22"/>
          <w:szCs w:val="22"/>
        </w:rPr>
        <w:t>e,</w:t>
      </w:r>
      <w:r w:rsidRPr="00020A41">
        <w:rPr>
          <w:rFonts w:asciiTheme="minorHAnsi" w:hAnsiTheme="minorHAnsi" w:cstheme="minorHAnsi"/>
          <w:spacing w:val="-19"/>
          <w:w w:val="105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04"/>
          <w:sz w:val="22"/>
          <w:szCs w:val="22"/>
        </w:rPr>
        <w:t>e</w:t>
      </w:r>
      <w:r w:rsidRPr="00020A41">
        <w:rPr>
          <w:rFonts w:asciiTheme="minorHAnsi" w:eastAsia="Cambria" w:hAnsiTheme="minorHAnsi" w:cstheme="minorHAnsi"/>
          <w:spacing w:val="10"/>
          <w:w w:val="59"/>
          <w:position w:val="7"/>
          <w:sz w:val="22"/>
          <w:szCs w:val="22"/>
        </w:rPr>
        <w:t>0</w:t>
      </w:r>
      <w:r w:rsidRPr="00020A41">
        <w:rPr>
          <w:rFonts w:asciiTheme="minorHAnsi" w:hAnsiTheme="minorHAnsi" w:cstheme="minorHAnsi"/>
          <w:spacing w:val="7"/>
          <w:w w:val="112"/>
          <w:sz w:val="22"/>
          <w:szCs w:val="22"/>
        </w:rPr>
        <w:t>π</w:t>
      </w:r>
      <w:r w:rsidRPr="00020A41">
        <w:rPr>
          <w:rFonts w:asciiTheme="minorHAnsi" w:hAnsiTheme="minorHAnsi" w:cstheme="minorHAnsi"/>
          <w:spacing w:val="10"/>
          <w:w w:val="155"/>
          <w:position w:val="7"/>
          <w:sz w:val="22"/>
          <w:szCs w:val="22"/>
        </w:rPr>
        <w:t>+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)</w:t>
      </w:r>
      <w:r w:rsidRPr="00020A41">
        <w:rPr>
          <w:rFonts w:asciiTheme="minorHAnsi" w:hAnsiTheme="minorHAnsi" w:cstheme="minorHAnsi"/>
          <w:w w:val="119"/>
          <w:sz w:val="22"/>
          <w:szCs w:val="22"/>
        </w:rPr>
        <w:t>n</w:t>
      </w:r>
    </w:p>
    <w:p w14:paraId="4216D875" w14:textId="77777777" w:rsidR="004C2702" w:rsidRPr="00020A41" w:rsidRDefault="002F692E">
      <w:pPr>
        <w:spacing w:line="220" w:lineRule="exact"/>
        <w:ind w:left="45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∆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(1232)</w:t>
      </w:r>
      <w:r w:rsidRPr="00020A41">
        <w:rPr>
          <w:rFonts w:asciiTheme="minorHAnsi" w:eastAsia="Calibri" w:hAnsiTheme="minorHAnsi" w:cstheme="minorHAnsi"/>
          <w:spacing w:val="16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resonance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region”,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40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Rev. 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pacing w:val="6"/>
          <w:w w:val="1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70,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042201(R)</w:t>
      </w:r>
      <w:r w:rsidRPr="00020A41">
        <w:rPr>
          <w:rFonts w:asciiTheme="minorHAnsi" w:eastAsia="Calibri" w:hAnsiTheme="minorHAnsi" w:cstheme="minorHAnsi"/>
          <w:spacing w:val="27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(2004).</w:t>
      </w:r>
    </w:p>
    <w:p w14:paraId="017AE74F" w14:textId="77777777" w:rsidR="004C2702" w:rsidRPr="00020A41" w:rsidRDefault="004C2702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63087D44" w14:textId="77777777" w:rsidR="004C2702" w:rsidRPr="00020A41" w:rsidRDefault="002F692E">
      <w:pPr>
        <w:spacing w:line="240" w:lineRule="exact"/>
        <w:ind w:left="458" w:right="77" w:hanging="35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53.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50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Colla</w:t>
      </w:r>
      <w:r w:rsidRPr="00020A41">
        <w:rPr>
          <w:rFonts w:asciiTheme="minorHAnsi" w:eastAsia="Calibri" w:hAnsiTheme="minorHAnsi" w:cstheme="minorHAnsi"/>
          <w:spacing w:val="5"/>
          <w:w w:val="107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 xml:space="preserve">oration </w:t>
      </w:r>
      <w:r w:rsidRPr="00020A41">
        <w:rPr>
          <w:rFonts w:asciiTheme="minorHAnsi" w:eastAsia="Calibri" w:hAnsiTheme="minorHAnsi" w:cstheme="minorHAnsi"/>
          <w:spacing w:val="18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(M. 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 xml:space="preserve">Mirazita </w:t>
      </w:r>
      <w:r w:rsidRPr="00020A41">
        <w:rPr>
          <w:rFonts w:asciiTheme="minorHAnsi" w:eastAsia="Calibri" w:hAnsiTheme="minorHAnsi" w:cstheme="minorHAnsi"/>
          <w:spacing w:val="14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et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 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“Complete 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angular  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 xml:space="preserve">distribution </w:t>
      </w:r>
      <w:r w:rsidRPr="00020A41">
        <w:rPr>
          <w:rFonts w:asciiTheme="minorHAnsi" w:eastAsia="Calibri" w:hAnsiTheme="minorHAnsi" w:cstheme="minorHAnsi"/>
          <w:spacing w:val="18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measureme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ts 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1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o-</w:t>
      </w:r>
      <w:r w:rsidRPr="00020A41">
        <w:rPr>
          <w:rFonts w:asciiTheme="minorHAnsi" w:eastAsia="Calibri" w:hAnsiTheme="minorHAnsi" w:cstheme="minorHAnsi"/>
          <w:spacing w:val="5"/>
          <w:w w:val="10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pacing w:val="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d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 xml:space="preserve">y </w:t>
      </w:r>
      <w:r w:rsidRPr="00020A41">
        <w:rPr>
          <w:rFonts w:asciiTheme="minorHAnsi" w:eastAsia="Calibri" w:hAnsiTheme="minorHAnsi" w:cstheme="minorHAnsi"/>
          <w:sz w:val="22"/>
          <w:szCs w:val="22"/>
        </w:rPr>
        <w:t>deuteron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phot</w:t>
      </w:r>
      <w:r w:rsidRPr="00020A41">
        <w:rPr>
          <w:rFonts w:asciiTheme="minorHAnsi" w:eastAsia="Calibri" w:hAnsiTheme="minorHAnsi" w:cstheme="minorHAnsi"/>
          <w:spacing w:val="6"/>
          <w:w w:val="10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disi</w:t>
      </w:r>
      <w:r w:rsidRPr="00020A41">
        <w:rPr>
          <w:rFonts w:asciiTheme="minorHAnsi" w:eastAsia="Calibri" w:hAnsiTheme="minorHAnsi" w:cstheme="minorHAnsi"/>
          <w:spacing w:val="-6"/>
          <w:w w:val="104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tegration</w:t>
      </w:r>
      <w:r w:rsidRPr="00020A41">
        <w:rPr>
          <w:rFonts w:asciiTheme="minorHAnsi" w:eastAsia="Calibri" w:hAnsiTheme="minorHAnsi" w:cstheme="minorHAnsi"/>
          <w:spacing w:val="31"/>
          <w:w w:val="10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w</w:t>
      </w:r>
      <w:r w:rsidRPr="00020A41">
        <w:rPr>
          <w:rFonts w:asciiTheme="minorHAnsi" w:eastAsia="Calibri" w:hAnsiTheme="minorHAnsi" w:cstheme="minorHAnsi"/>
          <w:sz w:val="22"/>
          <w:szCs w:val="22"/>
        </w:rPr>
        <w:t>een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0.5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3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GeV”,</w:t>
      </w:r>
      <w:r w:rsidRPr="00020A41">
        <w:rPr>
          <w:rFonts w:asciiTheme="minorHAnsi" w:eastAsia="Calibri" w:hAnsiTheme="minorHAnsi" w:cstheme="minorHAnsi"/>
          <w:spacing w:val="24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4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13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Rev. </w:t>
      </w:r>
      <w:r w:rsidRPr="00020A41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pacing w:val="6"/>
          <w:w w:val="1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70,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014005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(2004).</w:t>
      </w:r>
    </w:p>
    <w:p w14:paraId="57BA830D" w14:textId="77777777" w:rsidR="004C2702" w:rsidRPr="00020A41" w:rsidRDefault="004C2702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29427DDD" w14:textId="77777777" w:rsidR="004C2702" w:rsidRPr="00020A41" w:rsidRDefault="002F692E">
      <w:pPr>
        <w:spacing w:line="240" w:lineRule="exact"/>
        <w:ind w:left="458" w:right="77" w:hanging="35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54.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-5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ol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6"/>
          <w:w w:val="107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or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ation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(H.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-12"/>
          <w:w w:val="113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akian</w:t>
      </w:r>
      <w:r w:rsidRPr="00020A41">
        <w:rPr>
          <w:rFonts w:asciiTheme="minorHAnsi" w:eastAsia="Calibri" w:hAnsiTheme="minorHAnsi" w:cstheme="minorHAnsi"/>
          <w:spacing w:val="3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“Measureme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>eam-spin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asymmetries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9"/>
          <w:w w:val="129"/>
          <w:sz w:val="22"/>
          <w:szCs w:val="22"/>
        </w:rPr>
        <w:t>π</w:t>
      </w:r>
      <w:r w:rsidRPr="00020A41">
        <w:rPr>
          <w:rFonts w:asciiTheme="minorHAnsi" w:hAnsiTheme="minorHAnsi" w:cstheme="minorHAnsi"/>
          <w:w w:val="129"/>
          <w:position w:val="7"/>
          <w:sz w:val="22"/>
          <w:szCs w:val="22"/>
        </w:rPr>
        <w:t>+</w:t>
      </w:r>
      <w:r w:rsidRPr="00020A41">
        <w:rPr>
          <w:rFonts w:asciiTheme="minorHAnsi" w:hAnsiTheme="minorHAnsi" w:cstheme="minorHAnsi"/>
          <w:spacing w:val="20"/>
          <w:w w:val="129"/>
          <w:position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94"/>
          <w:sz w:val="22"/>
          <w:szCs w:val="22"/>
        </w:rPr>
        <w:t>ele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ctrop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pacing w:val="6"/>
          <w:w w:val="101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 xml:space="preserve">duction </w:t>
      </w:r>
      <w:r w:rsidRPr="00020A41">
        <w:rPr>
          <w:rFonts w:asciiTheme="minorHAnsi" w:eastAsia="Calibri" w:hAnsiTheme="minorHAnsi" w:cstheme="minorHAnsi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bar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on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resonance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region”,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17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Rev. 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69,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112004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(2004).</w:t>
      </w:r>
    </w:p>
    <w:p w14:paraId="76E34F97" w14:textId="77777777" w:rsidR="004C2702" w:rsidRPr="00020A41" w:rsidRDefault="004C2702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09713890" w14:textId="77777777" w:rsidR="004C2702" w:rsidRPr="00020A41" w:rsidRDefault="002F692E">
      <w:pPr>
        <w:spacing w:line="240" w:lineRule="exact"/>
        <w:ind w:left="458" w:right="77" w:hanging="35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55.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-1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Colla</w:t>
      </w:r>
      <w:r w:rsidRPr="00020A41">
        <w:rPr>
          <w:rFonts w:asciiTheme="minorHAnsi" w:eastAsia="Calibri" w:hAnsiTheme="minorHAnsi" w:cstheme="minorHAnsi"/>
          <w:spacing w:val="5"/>
          <w:w w:val="110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oration</w:t>
      </w:r>
      <w:r w:rsidRPr="00020A41">
        <w:rPr>
          <w:rFonts w:asciiTheme="minorHAnsi" w:eastAsia="Calibri" w:hAnsiTheme="minorHAnsi" w:cstheme="minorHAnsi"/>
          <w:spacing w:val="-20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 xml:space="preserve">(K. </w:t>
      </w:r>
      <w:r w:rsidRPr="00020A41">
        <w:rPr>
          <w:rFonts w:asciiTheme="minorHAnsi" w:eastAsia="Calibri" w:hAnsiTheme="minorHAnsi" w:cstheme="minorHAnsi"/>
          <w:spacing w:val="10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McCormi</w:t>
      </w:r>
      <w:r w:rsidRPr="00020A41">
        <w:rPr>
          <w:rFonts w:asciiTheme="minorHAnsi" w:eastAsia="Calibri" w:hAnsiTheme="minorHAnsi" w:cstheme="minorHAnsi"/>
          <w:spacing w:val="-5"/>
          <w:w w:val="110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5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“</w:t>
      </w:r>
      <w:r w:rsidRPr="00020A41">
        <w:rPr>
          <w:rFonts w:asciiTheme="minorHAnsi" w:eastAsia="Calibri" w:hAnsiTheme="minorHAnsi" w:cstheme="minorHAnsi"/>
          <w:spacing w:val="-17"/>
          <w:w w:val="134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or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5"/>
          <w:w w:val="10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olarization</w:t>
      </w:r>
      <w:r w:rsidRPr="00020A41">
        <w:rPr>
          <w:rFonts w:asciiTheme="minorHAnsi" w:eastAsia="Calibri" w:hAnsiTheme="minorHAnsi" w:cstheme="minorHAnsi"/>
          <w:spacing w:val="13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z w:val="22"/>
          <w:szCs w:val="22"/>
        </w:rPr>
        <w:t>φ</w:t>
      </w:r>
      <w:r w:rsidRPr="00020A4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meson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photopr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>duced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high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9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 xml:space="preserve">”,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38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Rev. 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pacing w:val="6"/>
          <w:w w:val="1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69,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032203(R)</w:t>
      </w:r>
      <w:r w:rsidRPr="00020A41">
        <w:rPr>
          <w:rFonts w:asciiTheme="minorHAnsi" w:eastAsia="Calibri" w:hAnsiTheme="minorHAnsi" w:cstheme="minorHAnsi"/>
          <w:spacing w:val="27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(2004).</w:t>
      </w:r>
    </w:p>
    <w:p w14:paraId="5793A495" w14:textId="77777777" w:rsidR="004C2702" w:rsidRPr="00020A41" w:rsidRDefault="004C2702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61DD1C7" w14:textId="77777777" w:rsidR="004C2702" w:rsidRPr="00020A41" w:rsidRDefault="002F692E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56.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 xml:space="preserve">CLAS </w:t>
      </w:r>
      <w:r w:rsidRPr="00020A41">
        <w:rPr>
          <w:rFonts w:asciiTheme="minorHAnsi" w:eastAsia="Calibri" w:hAnsiTheme="minorHAnsi" w:cstheme="minorHAnsi"/>
          <w:spacing w:val="29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Colla</w:t>
      </w:r>
      <w:r w:rsidRPr="00020A41">
        <w:rPr>
          <w:rFonts w:asciiTheme="minorHAnsi" w:eastAsia="Calibri" w:hAnsiTheme="minorHAnsi" w:cstheme="minorHAnsi"/>
          <w:spacing w:val="6"/>
          <w:w w:val="114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oration</w:t>
      </w:r>
      <w:r w:rsidRPr="00020A41">
        <w:rPr>
          <w:rFonts w:asciiTheme="minorHAnsi" w:eastAsia="Calibri" w:hAnsiTheme="minorHAnsi" w:cstheme="minorHAnsi"/>
          <w:spacing w:val="22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 xml:space="preserve">(R.A.  </w:t>
      </w:r>
      <w:r w:rsidRPr="00020A41">
        <w:rPr>
          <w:rFonts w:asciiTheme="minorHAnsi" w:eastAsia="Calibri" w:hAnsiTheme="minorHAnsi" w:cstheme="minorHAnsi"/>
          <w:spacing w:val="36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Ni</w:t>
      </w:r>
      <w:r w:rsidRPr="00020A41">
        <w:rPr>
          <w:rFonts w:asciiTheme="minorHAnsi" w:eastAsia="Calibri" w:hAnsiTheme="minorHAnsi" w:cstheme="minorHAnsi"/>
          <w:spacing w:val="-7"/>
          <w:w w:val="114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az</w:t>
      </w:r>
      <w:r w:rsidRPr="00020A41">
        <w:rPr>
          <w:rFonts w:asciiTheme="minorHAnsi" w:eastAsia="Calibri" w:hAnsiTheme="minorHAnsi" w:cstheme="minorHAnsi"/>
          <w:spacing w:val="-7"/>
          <w:w w:val="11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 xml:space="preserve">v </w:t>
      </w:r>
      <w:r w:rsidRPr="00020A41">
        <w:rPr>
          <w:rFonts w:asciiTheme="minorHAnsi" w:eastAsia="Calibri" w:hAnsiTheme="minorHAnsi" w:cstheme="minorHAnsi"/>
          <w:spacing w:val="21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et 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  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9"/>
          <w:sz w:val="22"/>
          <w:szCs w:val="22"/>
        </w:rPr>
        <w:t>“T</w:t>
      </w:r>
      <w:r w:rsidRPr="00020A41">
        <w:rPr>
          <w:rFonts w:asciiTheme="minorHAnsi" w:eastAsia="Calibri" w:hAnsiTheme="minorHAnsi" w:cstheme="minorHAnsi"/>
          <w:spacing w:val="-6"/>
          <w:w w:val="119"/>
          <w:sz w:val="22"/>
          <w:szCs w:val="22"/>
        </w:rPr>
        <w:t>w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o-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Nu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on 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Mome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tum  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 xml:space="preserve">Distributions  </w:t>
      </w:r>
      <w:r w:rsidRPr="00020A41">
        <w:rPr>
          <w:rFonts w:asciiTheme="minorHAnsi" w:eastAsia="Calibri" w:hAnsiTheme="minorHAnsi" w:cstheme="minorHAnsi"/>
          <w:spacing w:val="3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Measured  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in</w:t>
      </w:r>
    </w:p>
    <w:p w14:paraId="51059D7A" w14:textId="77777777" w:rsidR="004C2702" w:rsidRPr="00020A41" w:rsidRDefault="002F692E">
      <w:pPr>
        <w:spacing w:line="220" w:lineRule="exact"/>
        <w:ind w:left="45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spacing w:val="11"/>
          <w:w w:val="110"/>
          <w:position w:val="7"/>
          <w:sz w:val="22"/>
          <w:szCs w:val="22"/>
        </w:rPr>
        <w:t>3</w:t>
      </w:r>
      <w:r w:rsidRPr="00020A41">
        <w:rPr>
          <w:rFonts w:asciiTheme="minorHAnsi" w:hAnsiTheme="minorHAnsi" w:cstheme="minorHAnsi"/>
          <w:spacing w:val="18"/>
          <w:w w:val="110"/>
          <w:sz w:val="22"/>
          <w:szCs w:val="22"/>
        </w:rPr>
        <w:t>H</w:t>
      </w:r>
      <w:r w:rsidRPr="00020A41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(</w:t>
      </w:r>
      <w:r w:rsidRPr="00020A41">
        <w:rPr>
          <w:rFonts w:asciiTheme="minorHAnsi" w:hAnsiTheme="minorHAnsi" w:cstheme="minorHAnsi"/>
          <w:w w:val="110"/>
          <w:sz w:val="22"/>
          <w:szCs w:val="22"/>
        </w:rPr>
        <w:t>e,</w:t>
      </w:r>
      <w:r w:rsidRPr="00020A41">
        <w:rPr>
          <w:rFonts w:asciiTheme="minorHAnsi" w:hAnsiTheme="minorHAnsi" w:cstheme="minorHAnsi"/>
          <w:spacing w:val="-17"/>
          <w:w w:val="110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04"/>
          <w:sz w:val="22"/>
          <w:szCs w:val="22"/>
        </w:rPr>
        <w:t>e</w:t>
      </w:r>
      <w:r w:rsidRPr="00020A41">
        <w:rPr>
          <w:rFonts w:asciiTheme="minorHAnsi" w:eastAsia="Cambria" w:hAnsiTheme="minorHAnsi" w:cstheme="minorHAnsi"/>
          <w:spacing w:val="10"/>
          <w:w w:val="59"/>
          <w:position w:val="7"/>
          <w:sz w:val="22"/>
          <w:szCs w:val="22"/>
        </w:rPr>
        <w:t>0</w:t>
      </w:r>
      <w:r w:rsidRPr="00020A41">
        <w:rPr>
          <w:rFonts w:asciiTheme="minorHAnsi" w:hAnsiTheme="minorHAnsi" w:cstheme="minorHAnsi"/>
          <w:sz w:val="22"/>
          <w:szCs w:val="22"/>
        </w:rPr>
        <w:t>pp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)</w:t>
      </w:r>
      <w:r w:rsidRPr="00020A41">
        <w:rPr>
          <w:rFonts w:asciiTheme="minorHAnsi" w:hAnsiTheme="minorHAnsi" w:cstheme="minorHAnsi"/>
          <w:w w:val="119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”,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38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Rev. 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Lett.</w:t>
      </w:r>
      <w:r w:rsidRPr="00020A41">
        <w:rPr>
          <w:rFonts w:asciiTheme="minorHAnsi" w:eastAsia="Calibri" w:hAnsiTheme="minorHAnsi" w:cstheme="minorHAnsi"/>
          <w:spacing w:val="36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92,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052303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(2004).</w:t>
      </w:r>
    </w:p>
    <w:p w14:paraId="5F773785" w14:textId="77777777" w:rsidR="004C2702" w:rsidRPr="00020A41" w:rsidRDefault="004C2702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7B99E039" w14:textId="77777777" w:rsidR="004C2702" w:rsidRPr="00020A41" w:rsidRDefault="002F692E">
      <w:pPr>
        <w:spacing w:line="240" w:lineRule="exact"/>
        <w:ind w:left="458" w:right="77" w:hanging="35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57.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8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ol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6"/>
          <w:w w:val="107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or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ation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(V.</w:t>
      </w:r>
      <w:r w:rsidRPr="00020A41">
        <w:rPr>
          <w:rFonts w:asciiTheme="minorHAnsi" w:eastAsia="Calibri" w:hAnsiTheme="minorHAnsi" w:cstheme="minorHAnsi"/>
          <w:spacing w:val="46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Kubar</w:t>
      </w:r>
      <w:r w:rsidRPr="00020A41">
        <w:rPr>
          <w:rFonts w:asciiTheme="minorHAnsi" w:eastAsia="Calibri" w:hAnsiTheme="minorHAnsi" w:cstheme="minorHAnsi"/>
          <w:spacing w:val="-6"/>
          <w:w w:val="112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vsky</w:t>
      </w:r>
      <w:r w:rsidRPr="00020A41">
        <w:rPr>
          <w:rFonts w:asciiTheme="minorHAnsi" w:eastAsia="Calibri" w:hAnsiTheme="minorHAnsi" w:cstheme="minorHAnsi"/>
          <w:spacing w:val="15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“Obser</w:t>
      </w:r>
      <w:r w:rsidRPr="00020A41">
        <w:rPr>
          <w:rFonts w:asciiTheme="minorHAnsi" w:eastAsia="Calibri" w:hAnsiTheme="minorHAnsi" w:cstheme="minorHAnsi"/>
          <w:spacing w:val="-12"/>
          <w:w w:val="10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ation</w:t>
      </w:r>
      <w:r w:rsidRPr="00020A41">
        <w:rPr>
          <w:rFonts w:asciiTheme="minorHAnsi" w:eastAsia="Calibri" w:hAnsiTheme="minorHAnsi" w:cstheme="minorHAnsi"/>
          <w:spacing w:val="28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Exotic</w:t>
      </w:r>
      <w:r w:rsidRPr="00020A41">
        <w:rPr>
          <w:rFonts w:asciiTheme="minorHAnsi" w:eastAsia="Calibri" w:hAnsiTheme="minorHAnsi" w:cstheme="minorHAnsi"/>
          <w:spacing w:val="32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Bar</w:t>
      </w:r>
      <w:r w:rsidRPr="00020A41">
        <w:rPr>
          <w:rFonts w:asciiTheme="minorHAnsi" w:eastAsia="Calibri" w:hAnsiTheme="minorHAnsi" w:cstheme="minorHAnsi"/>
          <w:spacing w:val="-7"/>
          <w:w w:val="112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on</w:t>
      </w:r>
      <w:r w:rsidRPr="00020A41">
        <w:rPr>
          <w:rFonts w:asciiTheme="minorHAnsi" w:eastAsia="Calibri" w:hAnsiTheme="minorHAnsi" w:cstheme="minorHAnsi"/>
          <w:spacing w:val="6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0"/>
          <w:sz w:val="22"/>
          <w:szCs w:val="22"/>
        </w:rPr>
        <w:t>=</w:t>
      </w:r>
      <w:r w:rsidRPr="00020A41">
        <w:rPr>
          <w:rFonts w:asciiTheme="minorHAnsi" w:eastAsia="Calibri" w:hAnsiTheme="minorHAnsi" w:cstheme="minorHAnsi"/>
          <w:spacing w:val="19"/>
          <w:w w:val="1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0"/>
          <w:sz w:val="22"/>
          <w:szCs w:val="22"/>
        </w:rPr>
        <w:t>+1</w:t>
      </w:r>
      <w:r w:rsidRPr="00020A41">
        <w:rPr>
          <w:rFonts w:asciiTheme="minorHAnsi" w:eastAsia="Calibri" w:hAnsiTheme="minorHAnsi" w:cstheme="minorHAnsi"/>
          <w:spacing w:val="-24"/>
          <w:w w:val="1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Ph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otopr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 xml:space="preserve">o-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duction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from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Proton”,</w:t>
      </w:r>
      <w:r w:rsidRPr="00020A41">
        <w:rPr>
          <w:rFonts w:asciiTheme="minorHAnsi" w:eastAsia="Calibri" w:hAnsiTheme="minorHAnsi" w:cstheme="minorHAnsi"/>
          <w:spacing w:val="6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1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47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Rev. 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Lett.</w:t>
      </w:r>
      <w:r w:rsidRPr="00020A41">
        <w:rPr>
          <w:rFonts w:asciiTheme="minorHAnsi" w:eastAsia="Calibri" w:hAnsiTheme="minorHAnsi" w:cstheme="minorHAnsi"/>
          <w:spacing w:val="36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92,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032001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(2004).</w:t>
      </w:r>
    </w:p>
    <w:p w14:paraId="593BF506" w14:textId="77777777" w:rsidR="004C2702" w:rsidRPr="00020A41" w:rsidRDefault="004C2702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6C33CD01" w14:textId="77777777" w:rsidR="004C2702" w:rsidRPr="00020A41" w:rsidRDefault="002F692E">
      <w:pPr>
        <w:spacing w:line="240" w:lineRule="exact"/>
        <w:ind w:left="458" w:right="77" w:hanging="35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lastRenderedPageBreak/>
        <w:t xml:space="preserve">58.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10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Colla</w:t>
      </w:r>
      <w:r w:rsidRPr="00020A41">
        <w:rPr>
          <w:rFonts w:asciiTheme="minorHAnsi" w:eastAsia="Calibri" w:hAnsiTheme="minorHAnsi" w:cstheme="minorHAnsi"/>
          <w:spacing w:val="5"/>
          <w:w w:val="107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oration</w:t>
      </w:r>
      <w:r w:rsidRPr="00020A41">
        <w:rPr>
          <w:rFonts w:asciiTheme="minorHAnsi" w:eastAsia="Calibri" w:hAnsiTheme="minorHAnsi" w:cstheme="minorHAnsi"/>
          <w:spacing w:val="26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(S. 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Stepa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ny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an 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al.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), 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“Obser</w:t>
      </w:r>
      <w:r w:rsidRPr="00020A41">
        <w:rPr>
          <w:rFonts w:asciiTheme="minorHAnsi" w:eastAsia="Calibri" w:hAnsiTheme="minorHAnsi" w:cstheme="minorHAnsi"/>
          <w:spacing w:val="-12"/>
          <w:w w:val="10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ation</w:t>
      </w:r>
      <w:r w:rsidRPr="00020A41">
        <w:rPr>
          <w:rFonts w:asciiTheme="minorHAnsi" w:eastAsia="Calibri" w:hAnsiTheme="minorHAnsi" w:cstheme="minorHAnsi"/>
          <w:spacing w:val="31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Exotic</w:t>
      </w:r>
      <w:r w:rsidRPr="00020A41">
        <w:rPr>
          <w:rFonts w:asciiTheme="minorHAnsi" w:eastAsia="Calibri" w:hAnsiTheme="minorHAnsi" w:cstheme="minorHAnsi"/>
          <w:spacing w:val="19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55"/>
          <w:sz w:val="22"/>
          <w:szCs w:val="22"/>
        </w:rPr>
        <w:t>=</w:t>
      </w:r>
      <w:r w:rsidRPr="00020A41">
        <w:rPr>
          <w:rFonts w:asciiTheme="minorHAnsi" w:eastAsia="Calibri" w:hAnsiTheme="minorHAnsi" w:cstheme="minorHAnsi"/>
          <w:spacing w:val="-1"/>
          <w:w w:val="15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+1</w:t>
      </w:r>
      <w:r w:rsidRPr="00020A41">
        <w:rPr>
          <w:rFonts w:asciiTheme="minorHAnsi" w:eastAsia="Calibri" w:hAnsiTheme="minorHAnsi" w:cstheme="minorHAnsi"/>
          <w:spacing w:val="35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Bar</w:t>
      </w:r>
      <w:r w:rsidRPr="00020A41">
        <w:rPr>
          <w:rFonts w:asciiTheme="minorHAnsi" w:eastAsia="Calibri" w:hAnsiTheme="minorHAnsi" w:cstheme="minorHAnsi"/>
          <w:spacing w:val="-7"/>
          <w:w w:val="117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on</w:t>
      </w:r>
      <w:r w:rsidRPr="00020A41">
        <w:rPr>
          <w:rFonts w:asciiTheme="minorHAnsi" w:eastAsia="Calibri" w:hAnsiTheme="minorHAnsi" w:cstheme="minorHAnsi"/>
          <w:spacing w:val="-22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xc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usi</w:t>
      </w:r>
      <w:r w:rsidRPr="00020A41">
        <w:rPr>
          <w:rFonts w:asciiTheme="minorHAnsi" w:eastAsia="Calibri" w:hAnsiTheme="minorHAnsi" w:cstheme="minorHAnsi"/>
          <w:spacing w:val="-6"/>
          <w:w w:val="109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Ph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 xml:space="preserve">oto- </w:t>
      </w:r>
      <w:r w:rsidRPr="00020A41">
        <w:rPr>
          <w:rFonts w:asciiTheme="minorHAnsi" w:eastAsia="Calibri" w:hAnsiTheme="minorHAnsi" w:cstheme="minorHAnsi"/>
          <w:sz w:val="22"/>
          <w:szCs w:val="22"/>
        </w:rPr>
        <w:t>pr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duction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from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Deuteron”,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40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Rev. 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Lett.</w:t>
      </w:r>
      <w:r w:rsidRPr="00020A41">
        <w:rPr>
          <w:rFonts w:asciiTheme="minorHAnsi" w:eastAsia="Calibri" w:hAnsiTheme="minorHAnsi" w:cstheme="minorHAnsi"/>
          <w:spacing w:val="37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91,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252001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(2003).</w:t>
      </w:r>
    </w:p>
    <w:p w14:paraId="1A4C99CC" w14:textId="77777777" w:rsidR="004C2702" w:rsidRPr="00020A41" w:rsidRDefault="004C2702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07B4F976" w14:textId="77777777" w:rsidR="004C2702" w:rsidRPr="00020A41" w:rsidRDefault="002F692E">
      <w:pPr>
        <w:ind w:left="104"/>
        <w:rPr>
          <w:rFonts w:asciiTheme="minorHAns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59.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8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Colla</w:t>
      </w:r>
      <w:r w:rsidRPr="00020A41">
        <w:rPr>
          <w:rFonts w:asciiTheme="minorHAnsi" w:eastAsia="Calibri" w:hAnsiTheme="minorHAnsi" w:cstheme="minorHAnsi"/>
          <w:spacing w:val="6"/>
          <w:w w:val="111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oration</w:t>
      </w:r>
      <w:r w:rsidRPr="00020A41">
        <w:rPr>
          <w:rFonts w:asciiTheme="minorHAnsi" w:eastAsia="Calibri" w:hAnsiTheme="minorHAnsi" w:cstheme="minorHAnsi"/>
          <w:spacing w:val="-22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 xml:space="preserve">(K. </w:t>
      </w:r>
      <w:r w:rsidRPr="00020A41">
        <w:rPr>
          <w:rFonts w:asciiTheme="minorHAnsi" w:eastAsia="Calibri" w:hAnsiTheme="minorHAnsi" w:cstheme="minorHAnsi"/>
          <w:spacing w:val="16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J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“Measureme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olarized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structure 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function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z w:val="22"/>
          <w:szCs w:val="22"/>
        </w:rPr>
        <w:t>σ</w:t>
      </w:r>
      <w:r w:rsidRPr="00020A41">
        <w:rPr>
          <w:rFonts w:asciiTheme="minorHAnsi" w:hAnsiTheme="minorHAnsi" w:cstheme="minorHAnsi"/>
          <w:position w:val="-3"/>
          <w:sz w:val="22"/>
          <w:szCs w:val="22"/>
        </w:rPr>
        <w:t>LT</w:t>
      </w:r>
      <w:r w:rsidRPr="00020A41">
        <w:rPr>
          <w:rFonts w:asciiTheme="minorHAnsi" w:hAnsiTheme="minorHAnsi" w:cstheme="minorHAnsi"/>
          <w:spacing w:val="24"/>
          <w:position w:val="-3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position w:val="1"/>
          <w:sz w:val="22"/>
          <w:szCs w:val="22"/>
        </w:rPr>
        <w:t xml:space="preserve">0  </w:t>
      </w:r>
      <w:r w:rsidRPr="00020A41">
        <w:rPr>
          <w:rFonts w:asciiTheme="minorHAnsi" w:hAnsiTheme="minorHAnsi" w:cstheme="minorHAnsi"/>
          <w:spacing w:val="5"/>
          <w:position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0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8"/>
          <w:w w:val="105"/>
          <w:sz w:val="22"/>
          <w:szCs w:val="22"/>
        </w:rPr>
        <w:t>(</w:t>
      </w:r>
      <w:r w:rsidRPr="00020A41">
        <w:rPr>
          <w:rFonts w:asciiTheme="minorHAnsi" w:hAnsiTheme="minorHAnsi" w:cstheme="minorHAnsi"/>
          <w:spacing w:val="-97"/>
          <w:w w:val="105"/>
          <w:sz w:val="22"/>
          <w:szCs w:val="22"/>
        </w:rPr>
        <w:t>~</w:t>
      </w:r>
      <w:r w:rsidRPr="00020A41">
        <w:rPr>
          <w:rFonts w:asciiTheme="minorHAnsi" w:hAnsiTheme="minorHAnsi" w:cstheme="minorHAnsi"/>
          <w:w w:val="105"/>
          <w:sz w:val="22"/>
          <w:szCs w:val="22"/>
        </w:rPr>
        <w:t>e,</w:t>
      </w:r>
      <w:r w:rsidRPr="00020A41">
        <w:rPr>
          <w:rFonts w:asciiTheme="minorHAnsi" w:hAnsiTheme="minorHAnsi" w:cstheme="minorHAnsi"/>
          <w:spacing w:val="-19"/>
          <w:w w:val="105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04"/>
          <w:sz w:val="22"/>
          <w:szCs w:val="22"/>
        </w:rPr>
        <w:t>e</w:t>
      </w:r>
      <w:r w:rsidRPr="00020A41">
        <w:rPr>
          <w:rFonts w:asciiTheme="minorHAnsi" w:eastAsia="Cambria" w:hAnsiTheme="minorHAnsi" w:cstheme="minorHAnsi"/>
          <w:spacing w:val="10"/>
          <w:w w:val="59"/>
          <w:position w:val="7"/>
          <w:sz w:val="22"/>
          <w:szCs w:val="22"/>
        </w:rPr>
        <w:t>0</w:t>
      </w:r>
      <w:r w:rsidRPr="00020A41">
        <w:rPr>
          <w:rFonts w:asciiTheme="minorHAnsi" w:hAnsiTheme="minorHAnsi" w:cstheme="minorHAnsi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)</w:t>
      </w:r>
      <w:r w:rsidRPr="00020A41">
        <w:rPr>
          <w:rFonts w:asciiTheme="minorHAnsi" w:hAnsiTheme="minorHAnsi" w:cstheme="minorHAnsi"/>
          <w:spacing w:val="7"/>
          <w:w w:val="112"/>
          <w:sz w:val="22"/>
          <w:szCs w:val="22"/>
        </w:rPr>
        <w:t>π</w:t>
      </w:r>
      <w:r w:rsidRPr="00020A41">
        <w:rPr>
          <w:rFonts w:asciiTheme="minorHAnsi" w:hAnsiTheme="minorHAnsi" w:cstheme="minorHAnsi"/>
          <w:w w:val="113"/>
          <w:position w:val="7"/>
          <w:sz w:val="22"/>
          <w:szCs w:val="22"/>
        </w:rPr>
        <w:t>0</w:t>
      </w:r>
    </w:p>
    <w:p w14:paraId="44D2C8E2" w14:textId="77777777" w:rsidR="004C2702" w:rsidRPr="00020A41" w:rsidRDefault="002F692E">
      <w:pPr>
        <w:spacing w:line="220" w:lineRule="exact"/>
        <w:ind w:left="45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∆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(1232)</w:t>
      </w:r>
      <w:r w:rsidRPr="00020A41">
        <w:rPr>
          <w:rFonts w:asciiTheme="minorHAnsi" w:eastAsia="Calibri" w:hAnsiTheme="minorHAnsi" w:cstheme="minorHAnsi"/>
          <w:spacing w:val="16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resonance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region”,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40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Rev. 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pacing w:val="6"/>
          <w:w w:val="1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68,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032201(R)</w:t>
      </w:r>
      <w:r w:rsidRPr="00020A41">
        <w:rPr>
          <w:rFonts w:asciiTheme="minorHAnsi" w:eastAsia="Calibri" w:hAnsiTheme="minorHAnsi" w:cstheme="minorHAnsi"/>
          <w:spacing w:val="27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(2003).</w:t>
      </w:r>
    </w:p>
    <w:p w14:paraId="65715599" w14:textId="77777777" w:rsidR="004C2702" w:rsidRPr="00020A41" w:rsidRDefault="004C2702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47EDC412" w14:textId="77777777" w:rsidR="004C2702" w:rsidRPr="00020A41" w:rsidRDefault="002F692E">
      <w:pPr>
        <w:spacing w:line="240" w:lineRule="exact"/>
        <w:ind w:left="458" w:right="73" w:hanging="354"/>
        <w:rPr>
          <w:rFonts w:asciiTheme="minorHAnsi" w:eastAsia="Calibri" w:hAnsiTheme="minorHAnsi" w:cstheme="minorHAnsi"/>
          <w:sz w:val="22"/>
          <w:szCs w:val="22"/>
        </w:rPr>
        <w:sectPr w:rsidR="004C2702" w:rsidRPr="00020A41">
          <w:pgSz w:w="11920" w:h="16840"/>
          <w:pgMar w:top="1560" w:right="920" w:bottom="280" w:left="1120" w:header="0" w:footer="917" w:gutter="0"/>
          <w:cols w:space="720"/>
        </w:sect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60.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-13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Colla</w:t>
      </w:r>
      <w:r w:rsidRPr="00020A41">
        <w:rPr>
          <w:rFonts w:asciiTheme="minorHAnsi" w:eastAsia="Calibri" w:hAnsiTheme="minorHAnsi" w:cstheme="minorHAnsi"/>
          <w:spacing w:val="5"/>
          <w:w w:val="107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oration</w:t>
      </w:r>
      <w:r w:rsidRPr="00020A41">
        <w:rPr>
          <w:rFonts w:asciiTheme="minorHAnsi" w:eastAsia="Calibri" w:hAnsiTheme="minorHAnsi" w:cstheme="minorHAnsi"/>
          <w:spacing w:val="3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(K.Sh.</w:t>
      </w:r>
      <w:r w:rsidRPr="00020A41">
        <w:rPr>
          <w:rFonts w:asciiTheme="minorHAnsi" w:eastAsia="Calibri" w:hAnsiTheme="minorHAnsi" w:cstheme="minorHAnsi"/>
          <w:spacing w:val="16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Egi</w:t>
      </w:r>
      <w:r w:rsidRPr="00020A41">
        <w:rPr>
          <w:rFonts w:asciiTheme="minorHAnsi" w:eastAsia="Calibri" w:hAnsiTheme="minorHAnsi" w:cstheme="minorHAnsi"/>
          <w:spacing w:val="-7"/>
          <w:w w:val="117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an</w:t>
      </w:r>
      <w:r w:rsidRPr="00020A41">
        <w:rPr>
          <w:rFonts w:asciiTheme="minorHAnsi" w:eastAsia="Calibri" w:hAnsiTheme="minorHAnsi" w:cstheme="minorHAnsi"/>
          <w:spacing w:val="-21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“Obser</w:t>
      </w:r>
      <w:r w:rsidRPr="00020A41">
        <w:rPr>
          <w:rFonts w:asciiTheme="minorHAnsi" w:eastAsia="Calibri" w:hAnsiTheme="minorHAnsi" w:cstheme="minorHAnsi"/>
          <w:spacing w:val="-12"/>
          <w:w w:val="10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ation</w:t>
      </w:r>
      <w:r w:rsidRPr="00020A41">
        <w:rPr>
          <w:rFonts w:asciiTheme="minorHAnsi" w:eastAsia="Calibri" w:hAnsiTheme="minorHAnsi" w:cstheme="minorHAnsi"/>
          <w:spacing w:val="8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n</w:t>
      </w:r>
      <w:r w:rsidRPr="00020A41">
        <w:rPr>
          <w:rFonts w:asciiTheme="minorHAnsi" w:eastAsia="Calibri" w:hAnsiTheme="minorHAnsi" w:cstheme="minorHAnsi"/>
          <w:sz w:val="22"/>
          <w:szCs w:val="22"/>
        </w:rPr>
        <w:t>uclear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scaling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A(e,e’)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reaction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3"/>
          <w:sz w:val="22"/>
          <w:szCs w:val="22"/>
        </w:rPr>
        <w:t>x</w:t>
      </w:r>
      <w:r w:rsidRPr="00020A41">
        <w:rPr>
          <w:rFonts w:asciiTheme="minorHAnsi" w:hAnsiTheme="minorHAnsi" w:cstheme="minorHAnsi"/>
          <w:w w:val="123"/>
          <w:position w:val="-3"/>
          <w:sz w:val="22"/>
          <w:szCs w:val="22"/>
        </w:rPr>
        <w:t>B</w:t>
      </w:r>
      <w:r w:rsidRPr="00020A41">
        <w:rPr>
          <w:rFonts w:asciiTheme="minorHAnsi" w:hAnsiTheme="minorHAnsi" w:cstheme="minorHAnsi"/>
          <w:spacing w:val="25"/>
          <w:w w:val="123"/>
          <w:position w:val="-3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3"/>
          <w:sz w:val="22"/>
          <w:szCs w:val="22"/>
        </w:rPr>
        <w:t>≥</w:t>
      </w:r>
      <w:r w:rsidRPr="00020A41">
        <w:rPr>
          <w:rFonts w:asciiTheme="minorHAnsi" w:hAnsiTheme="minorHAnsi" w:cstheme="minorHAnsi"/>
          <w:spacing w:val="13"/>
          <w:w w:val="1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 xml:space="preserve">1”,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ys.</w:t>
      </w:r>
      <w:r w:rsidRPr="00020A41">
        <w:rPr>
          <w:rFonts w:asciiTheme="minorHAnsi" w:eastAsia="Calibri" w:hAnsiTheme="minorHAnsi" w:cstheme="minorHAnsi"/>
          <w:spacing w:val="38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Rev. 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pacing w:val="6"/>
          <w:w w:val="1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68,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014313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(2003).</w:t>
      </w:r>
    </w:p>
    <w:p w14:paraId="0787B930" w14:textId="77777777" w:rsidR="004C2702" w:rsidRPr="00020A41" w:rsidRDefault="004C2702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7CD82752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698089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74B21A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E18156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2B9DAE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4CE318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B0E31C" w14:textId="77777777" w:rsidR="004C2702" w:rsidRPr="00020A41" w:rsidRDefault="002F692E">
      <w:pPr>
        <w:spacing w:before="24" w:line="220" w:lineRule="exact"/>
        <w:ind w:left="244"/>
        <w:rPr>
          <w:rFonts w:asciiTheme="minorHAnsi" w:eastAsia="Calibri" w:hAnsiTheme="minorHAnsi" w:cstheme="minorHAnsi"/>
          <w:sz w:val="22"/>
          <w:szCs w:val="22"/>
        </w:rPr>
        <w:sectPr w:rsidR="004C2702" w:rsidRPr="00020A41">
          <w:pgSz w:w="11920" w:h="16840"/>
          <w:pgMar w:top="1560" w:right="920" w:bottom="280" w:left="980" w:header="0" w:footer="917" w:gutter="0"/>
          <w:cols w:space="720"/>
        </w:sectPr>
      </w:pPr>
      <w:r w:rsidRPr="00020A41">
        <w:rPr>
          <w:rFonts w:asciiTheme="minorHAnsi" w:eastAsia="Calibri" w:hAnsiTheme="minorHAnsi" w:cstheme="minorHAnsi"/>
          <w:position w:val="-1"/>
          <w:sz w:val="22"/>
          <w:szCs w:val="22"/>
        </w:rPr>
        <w:t xml:space="preserve">61. </w:t>
      </w:r>
      <w:r w:rsidRPr="00020A41">
        <w:rPr>
          <w:rFonts w:asciiTheme="minorHAnsi" w:eastAsia="Calibri" w:hAnsiTheme="minorHAnsi" w:cstheme="minorHAnsi"/>
          <w:spacing w:val="9"/>
          <w:position w:val="-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position w:val="-1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-1"/>
          <w:w w:val="132"/>
          <w:position w:val="-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position w:val="-1"/>
          <w:sz w:val="22"/>
          <w:szCs w:val="22"/>
        </w:rPr>
        <w:t>Colla</w:t>
      </w:r>
      <w:r w:rsidRPr="00020A41">
        <w:rPr>
          <w:rFonts w:asciiTheme="minorHAnsi" w:eastAsia="Calibri" w:hAnsiTheme="minorHAnsi" w:cstheme="minorHAnsi"/>
          <w:spacing w:val="7"/>
          <w:w w:val="110"/>
          <w:position w:val="-1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10"/>
          <w:position w:val="-1"/>
          <w:sz w:val="22"/>
          <w:szCs w:val="22"/>
        </w:rPr>
        <w:t>oration</w:t>
      </w:r>
      <w:r w:rsidRPr="00020A41">
        <w:rPr>
          <w:rFonts w:asciiTheme="minorHAnsi" w:eastAsia="Calibri" w:hAnsiTheme="minorHAnsi" w:cstheme="minorHAnsi"/>
          <w:spacing w:val="-23"/>
          <w:w w:val="110"/>
          <w:position w:val="-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position w:val="-1"/>
          <w:sz w:val="22"/>
          <w:szCs w:val="22"/>
        </w:rPr>
        <w:t>(D.S.</w:t>
      </w:r>
      <w:r w:rsidRPr="00020A41">
        <w:rPr>
          <w:rFonts w:asciiTheme="minorHAnsi" w:eastAsia="Calibri" w:hAnsiTheme="minorHAnsi" w:cstheme="minorHAnsi"/>
          <w:spacing w:val="43"/>
          <w:w w:val="110"/>
          <w:position w:val="-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position w:val="-1"/>
          <w:sz w:val="22"/>
          <w:szCs w:val="22"/>
        </w:rPr>
        <w:t>Carman</w:t>
      </w:r>
      <w:r w:rsidRPr="00020A41">
        <w:rPr>
          <w:rFonts w:asciiTheme="minorHAnsi" w:eastAsia="Calibri" w:hAnsiTheme="minorHAnsi" w:cstheme="minorHAnsi"/>
          <w:spacing w:val="8"/>
          <w:w w:val="110"/>
          <w:position w:val="-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-1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9"/>
          <w:position w:val="-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-1"/>
          <w:sz w:val="22"/>
          <w:szCs w:val="22"/>
        </w:rPr>
        <w:t xml:space="preserve">al.), </w:t>
      </w:r>
      <w:r w:rsidRPr="00020A41">
        <w:rPr>
          <w:rFonts w:asciiTheme="minorHAnsi" w:eastAsia="Calibri" w:hAnsiTheme="minorHAnsi" w:cstheme="minorHAnsi"/>
          <w:spacing w:val="13"/>
          <w:position w:val="-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position w:val="-1"/>
          <w:sz w:val="22"/>
          <w:szCs w:val="22"/>
        </w:rPr>
        <w:t>“First</w:t>
      </w:r>
      <w:r w:rsidRPr="00020A41">
        <w:rPr>
          <w:rFonts w:asciiTheme="minorHAnsi" w:eastAsia="Calibri" w:hAnsiTheme="minorHAnsi" w:cstheme="minorHAnsi"/>
          <w:spacing w:val="8"/>
          <w:w w:val="118"/>
          <w:position w:val="-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-1"/>
          <w:sz w:val="22"/>
          <w:szCs w:val="22"/>
        </w:rPr>
        <w:t>Measureme</w:t>
      </w:r>
      <w:r w:rsidRPr="00020A41">
        <w:rPr>
          <w:rFonts w:asciiTheme="minorHAnsi" w:eastAsia="Calibri" w:hAnsiTheme="minorHAnsi" w:cstheme="minorHAnsi"/>
          <w:spacing w:val="-6"/>
          <w:position w:val="-1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position w:val="-1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30"/>
          <w:position w:val="-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-1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6"/>
          <w:position w:val="-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position w:val="-1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12"/>
          <w:position w:val="-1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1"/>
          <w:position w:val="-1"/>
          <w:sz w:val="22"/>
          <w:szCs w:val="22"/>
        </w:rPr>
        <w:t>ansferred</w:t>
      </w:r>
      <w:r w:rsidRPr="00020A41">
        <w:rPr>
          <w:rFonts w:asciiTheme="minorHAnsi" w:eastAsia="Calibri" w:hAnsiTheme="minorHAnsi" w:cstheme="minorHAnsi"/>
          <w:spacing w:val="13"/>
          <w:position w:val="-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8"/>
          <w:position w:val="-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8"/>
          <w:position w:val="-1"/>
          <w:sz w:val="22"/>
          <w:szCs w:val="22"/>
        </w:rPr>
        <w:t>olarization</w:t>
      </w:r>
      <w:r w:rsidRPr="00020A41">
        <w:rPr>
          <w:rFonts w:asciiTheme="minorHAnsi" w:eastAsia="Calibri" w:hAnsiTheme="minorHAnsi" w:cstheme="minorHAnsi"/>
          <w:spacing w:val="16"/>
          <w:w w:val="108"/>
          <w:position w:val="-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-1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28"/>
          <w:position w:val="-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-1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18"/>
          <w:position w:val="-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9"/>
          <w:position w:val="-1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3"/>
          <w:position w:val="-1"/>
          <w:sz w:val="22"/>
          <w:szCs w:val="22"/>
        </w:rPr>
        <w:t>xc</w:t>
      </w:r>
      <w:r w:rsidRPr="00020A41">
        <w:rPr>
          <w:rFonts w:asciiTheme="minorHAnsi" w:eastAsia="Calibri" w:hAnsiTheme="minorHAnsi" w:cstheme="minorHAnsi"/>
          <w:w w:val="120"/>
          <w:position w:val="-1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109"/>
          <w:position w:val="-1"/>
          <w:sz w:val="22"/>
          <w:szCs w:val="22"/>
        </w:rPr>
        <w:t>usi</w:t>
      </w:r>
      <w:r w:rsidRPr="00020A41">
        <w:rPr>
          <w:rFonts w:asciiTheme="minorHAnsi" w:eastAsia="Calibri" w:hAnsiTheme="minorHAnsi" w:cstheme="minorHAnsi"/>
          <w:spacing w:val="-6"/>
          <w:w w:val="109"/>
          <w:position w:val="-1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89"/>
          <w:position w:val="-1"/>
          <w:sz w:val="22"/>
          <w:szCs w:val="22"/>
        </w:rPr>
        <w:t>e</w:t>
      </w:r>
    </w:p>
    <w:p w14:paraId="7B05AFBD" w14:textId="77777777" w:rsidR="004C2702" w:rsidRPr="00020A41" w:rsidRDefault="002F692E">
      <w:pPr>
        <w:spacing w:line="260" w:lineRule="exact"/>
        <w:ind w:left="590" w:right="-67"/>
        <w:rPr>
          <w:rFonts w:asciiTheme="minorHAns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spacing w:val="-92"/>
          <w:sz w:val="22"/>
          <w:szCs w:val="22"/>
        </w:rPr>
        <w:t>~</w:t>
      </w:r>
      <w:r w:rsidRPr="00020A41">
        <w:rPr>
          <w:rFonts w:asciiTheme="minorHAnsi" w:hAnsiTheme="minorHAnsi" w:cstheme="minorHAnsi"/>
          <w:sz w:val="22"/>
          <w:szCs w:val="22"/>
        </w:rPr>
        <w:t xml:space="preserve">ep </w:t>
      </w:r>
      <w:r w:rsidRPr="00020A41">
        <w:rPr>
          <w:rFonts w:asciiTheme="minorHAnsi" w:hAnsiTheme="minorHAnsi" w:cstheme="minorHAnsi"/>
          <w:spacing w:val="-38"/>
          <w:w w:val="114"/>
          <w:sz w:val="22"/>
          <w:szCs w:val="22"/>
        </w:rPr>
        <w:t>−</w:t>
      </w:r>
      <w:r w:rsidRPr="00020A41">
        <w:rPr>
          <w:rFonts w:asciiTheme="minorHAnsi" w:hAnsiTheme="minorHAnsi" w:cstheme="minorHAnsi"/>
          <w:w w:val="114"/>
          <w:sz w:val="22"/>
          <w:szCs w:val="22"/>
        </w:rPr>
        <w:t>→</w:t>
      </w:r>
      <w:r w:rsidRPr="00020A41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04"/>
          <w:sz w:val="22"/>
          <w:szCs w:val="22"/>
        </w:rPr>
        <w:t>e</w:t>
      </w:r>
      <w:r w:rsidRPr="00020A41">
        <w:rPr>
          <w:rFonts w:asciiTheme="minorHAnsi" w:eastAsia="Cambria" w:hAnsiTheme="minorHAnsi" w:cstheme="minorHAnsi"/>
          <w:spacing w:val="10"/>
          <w:w w:val="59"/>
          <w:position w:val="7"/>
          <w:sz w:val="22"/>
          <w:szCs w:val="22"/>
        </w:rPr>
        <w:t>0</w:t>
      </w:r>
      <w:r w:rsidRPr="00020A41">
        <w:rPr>
          <w:rFonts w:asciiTheme="minorHAnsi" w:hAnsiTheme="minorHAnsi" w:cstheme="minorHAnsi"/>
          <w:spacing w:val="14"/>
          <w:w w:val="117"/>
          <w:sz w:val="22"/>
          <w:szCs w:val="22"/>
        </w:rPr>
        <w:t>K</w:t>
      </w:r>
      <w:r w:rsidRPr="00020A41">
        <w:rPr>
          <w:rFonts w:asciiTheme="minorHAnsi" w:hAnsiTheme="minorHAnsi" w:cstheme="minorHAnsi"/>
          <w:spacing w:val="10"/>
          <w:w w:val="155"/>
          <w:position w:val="7"/>
          <w:sz w:val="22"/>
          <w:szCs w:val="22"/>
        </w:rPr>
        <w:t>+</w:t>
      </w:r>
      <w:r w:rsidRPr="00020A41">
        <w:rPr>
          <w:rFonts w:asciiTheme="minorHAnsi" w:eastAsia="Calibri" w:hAnsiTheme="minorHAnsi" w:cstheme="minorHAnsi"/>
          <w:spacing w:val="-134"/>
          <w:w w:val="120"/>
          <w:sz w:val="22"/>
          <w:szCs w:val="22"/>
        </w:rPr>
        <w:t>Λ</w:t>
      </w:r>
      <w:r w:rsidRPr="00020A41">
        <w:rPr>
          <w:rFonts w:asciiTheme="minorHAnsi" w:hAnsiTheme="minorHAnsi" w:cstheme="minorHAnsi"/>
          <w:w w:val="92"/>
          <w:position w:val="5"/>
          <w:sz w:val="22"/>
          <w:szCs w:val="22"/>
        </w:rPr>
        <w:t>~</w:t>
      </w:r>
    </w:p>
    <w:p w14:paraId="2433EE8E" w14:textId="77777777" w:rsidR="004C2702" w:rsidRPr="00020A41" w:rsidRDefault="002F692E">
      <w:pPr>
        <w:spacing w:before="27"/>
        <w:rPr>
          <w:rFonts w:asciiTheme="minorHAnsi" w:eastAsia="Calibri" w:hAnsiTheme="minorHAnsi" w:cstheme="minorHAnsi"/>
          <w:sz w:val="22"/>
          <w:szCs w:val="22"/>
        </w:rPr>
        <w:sectPr w:rsidR="004C2702" w:rsidRPr="00020A41">
          <w:type w:val="continuous"/>
          <w:pgSz w:w="11920" w:h="16840"/>
          <w:pgMar w:top="1560" w:right="920" w:bottom="280" w:left="980" w:header="720" w:footer="720" w:gutter="0"/>
          <w:cols w:num="2" w:space="720" w:equalWidth="0">
            <w:col w:w="1791" w:space="101"/>
            <w:col w:w="8128"/>
          </w:cols>
        </w:sectPr>
      </w:pPr>
      <w:r w:rsidRPr="00020A41">
        <w:rPr>
          <w:rFonts w:asciiTheme="minorHAnsi" w:hAnsiTheme="minorHAnsi" w:cstheme="minorHAnsi"/>
          <w:sz w:val="22"/>
          <w:szCs w:val="22"/>
        </w:rPr>
        <w:br w:type="column"/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Reaction”,</w:t>
      </w:r>
      <w:r w:rsidRPr="00020A41">
        <w:rPr>
          <w:rFonts w:asciiTheme="minorHAnsi" w:eastAsia="Calibri" w:hAnsiTheme="minorHAnsi" w:cstheme="minorHAnsi"/>
          <w:spacing w:val="8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 xml:space="preserve">ys. </w:t>
      </w:r>
      <w:r w:rsidRPr="00020A41">
        <w:rPr>
          <w:rFonts w:asciiTheme="minorHAnsi" w:eastAsia="Calibri" w:hAnsiTheme="minorHAnsi" w:cstheme="minorHAnsi"/>
          <w:spacing w:val="2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Rev. 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8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ett.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90,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131804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(2003).</w:t>
      </w:r>
    </w:p>
    <w:p w14:paraId="77539207" w14:textId="77777777" w:rsidR="004C2702" w:rsidRPr="00020A41" w:rsidRDefault="004C2702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5C160B94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C7227A" w14:textId="77777777" w:rsidR="004C2702" w:rsidRPr="00020A41" w:rsidRDefault="002F692E">
      <w:pPr>
        <w:spacing w:before="13"/>
        <w:ind w:left="58" w:right="2856"/>
        <w:jc w:val="center"/>
        <w:rPr>
          <w:rFonts w:asciiTheme="minorHAns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sz w:val="22"/>
          <w:szCs w:val="22"/>
        </w:rPr>
        <w:t xml:space="preserve">2   </w:t>
      </w:r>
      <w:r w:rsidRPr="00020A41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5"/>
          <w:sz w:val="22"/>
          <w:szCs w:val="22"/>
        </w:rPr>
        <w:t>Publicat</w:t>
      </w:r>
      <w:r w:rsidRPr="00020A41">
        <w:rPr>
          <w:rFonts w:asciiTheme="minorHAnsi" w:hAnsiTheme="minorHAnsi" w:cstheme="minorHAnsi"/>
          <w:spacing w:val="-1"/>
          <w:w w:val="125"/>
          <w:sz w:val="22"/>
          <w:szCs w:val="22"/>
        </w:rPr>
        <w:t>i</w:t>
      </w:r>
      <w:r w:rsidRPr="00020A41">
        <w:rPr>
          <w:rFonts w:asciiTheme="minorHAnsi" w:hAnsiTheme="minorHAnsi" w:cstheme="minorHAnsi"/>
          <w:w w:val="125"/>
          <w:sz w:val="22"/>
          <w:szCs w:val="22"/>
        </w:rPr>
        <w:t>ons</w:t>
      </w:r>
      <w:r w:rsidRPr="00020A41">
        <w:rPr>
          <w:rFonts w:asciiTheme="minorHAnsi" w:hAnsiTheme="minorHAnsi" w:cstheme="minorHAnsi"/>
          <w:spacing w:val="24"/>
          <w:w w:val="125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z w:val="22"/>
          <w:szCs w:val="22"/>
        </w:rPr>
        <w:t>of</w:t>
      </w:r>
      <w:r w:rsidRPr="00020A41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7"/>
          <w:sz w:val="22"/>
          <w:szCs w:val="22"/>
        </w:rPr>
        <w:t>I</w:t>
      </w:r>
      <w:r w:rsidRPr="00020A41">
        <w:rPr>
          <w:rFonts w:asciiTheme="minorHAnsi" w:hAnsiTheme="minorHAnsi" w:cstheme="minorHAnsi"/>
          <w:spacing w:val="-11"/>
          <w:w w:val="127"/>
          <w:sz w:val="22"/>
          <w:szCs w:val="22"/>
        </w:rPr>
        <w:t>n</w:t>
      </w:r>
      <w:r w:rsidRPr="00020A41">
        <w:rPr>
          <w:rFonts w:asciiTheme="minorHAnsi" w:hAnsiTheme="minorHAnsi" w:cstheme="minorHAnsi"/>
          <w:w w:val="127"/>
          <w:sz w:val="22"/>
          <w:szCs w:val="22"/>
        </w:rPr>
        <w:t>vited</w:t>
      </w:r>
      <w:r w:rsidRPr="00020A41">
        <w:rPr>
          <w:rFonts w:asciiTheme="minorHAnsi" w:hAnsiTheme="minorHAnsi" w:cstheme="minorHAnsi"/>
          <w:spacing w:val="18"/>
          <w:w w:val="127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7"/>
          <w:sz w:val="22"/>
          <w:szCs w:val="22"/>
        </w:rPr>
        <w:t>and</w:t>
      </w:r>
      <w:r w:rsidRPr="00020A41">
        <w:rPr>
          <w:rFonts w:asciiTheme="minorHAnsi" w:hAnsiTheme="minorHAnsi" w:cstheme="minorHAnsi"/>
          <w:spacing w:val="15"/>
          <w:w w:val="127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5"/>
          <w:sz w:val="22"/>
          <w:szCs w:val="22"/>
        </w:rPr>
        <w:t>C</w:t>
      </w:r>
      <w:r w:rsidRPr="00020A41">
        <w:rPr>
          <w:rFonts w:asciiTheme="minorHAnsi" w:hAnsiTheme="minorHAnsi" w:cstheme="minorHAnsi"/>
          <w:w w:val="121"/>
          <w:sz w:val="22"/>
          <w:szCs w:val="22"/>
        </w:rPr>
        <w:t>o</w:t>
      </w:r>
      <w:r w:rsidRPr="00020A41">
        <w:rPr>
          <w:rFonts w:asciiTheme="minorHAnsi" w:hAnsiTheme="minorHAnsi" w:cstheme="minorHAnsi"/>
          <w:spacing w:val="-9"/>
          <w:w w:val="121"/>
          <w:sz w:val="22"/>
          <w:szCs w:val="22"/>
        </w:rPr>
        <w:t>n</w:t>
      </w:r>
      <w:r w:rsidRPr="00020A41">
        <w:rPr>
          <w:rFonts w:asciiTheme="minorHAnsi" w:hAnsiTheme="minorHAnsi" w:cstheme="minorHAnsi"/>
          <w:w w:val="150"/>
          <w:sz w:val="22"/>
          <w:szCs w:val="22"/>
        </w:rPr>
        <w:t>tr</w:t>
      </w:r>
      <w:r w:rsidRPr="00020A41">
        <w:rPr>
          <w:rFonts w:asciiTheme="minorHAnsi" w:hAnsiTheme="minorHAnsi" w:cstheme="minorHAnsi"/>
          <w:w w:val="131"/>
          <w:sz w:val="22"/>
          <w:szCs w:val="22"/>
        </w:rPr>
        <w:t>ibut</w:t>
      </w:r>
      <w:r w:rsidRPr="00020A41">
        <w:rPr>
          <w:rFonts w:asciiTheme="minorHAnsi" w:hAnsiTheme="minorHAnsi" w:cstheme="minorHAnsi"/>
          <w:w w:val="123"/>
          <w:sz w:val="22"/>
          <w:szCs w:val="22"/>
        </w:rPr>
        <w:t>ed</w:t>
      </w:r>
      <w:r w:rsidRPr="00020A4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-27"/>
          <w:w w:val="131"/>
          <w:sz w:val="22"/>
          <w:szCs w:val="22"/>
        </w:rPr>
        <w:t>T</w:t>
      </w:r>
      <w:r w:rsidRPr="00020A41">
        <w:rPr>
          <w:rFonts w:asciiTheme="minorHAnsi" w:hAnsiTheme="minorHAnsi" w:cstheme="minorHAnsi"/>
          <w:w w:val="120"/>
          <w:sz w:val="22"/>
          <w:szCs w:val="22"/>
        </w:rPr>
        <w:t>alks</w:t>
      </w:r>
    </w:p>
    <w:p w14:paraId="768289DE" w14:textId="77777777" w:rsidR="004C2702" w:rsidRPr="00020A41" w:rsidRDefault="004C2702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08F00AE7" w14:textId="77777777" w:rsidR="004C2702" w:rsidRPr="00020A41" w:rsidRDefault="002F692E">
      <w:pPr>
        <w:spacing w:line="240" w:lineRule="exact"/>
        <w:ind w:left="598" w:right="77" w:hanging="25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O.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-20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C.</w:t>
      </w:r>
      <w:r w:rsidRPr="00020A41">
        <w:rPr>
          <w:rFonts w:asciiTheme="minorHAnsi" w:eastAsia="Calibri" w:hAnsiTheme="minorHAnsi" w:cstheme="minorHAnsi"/>
          <w:spacing w:val="24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Djalali,</w:t>
      </w:r>
      <w:r w:rsidRPr="00020A41">
        <w:rPr>
          <w:rFonts w:asciiTheme="minorHAnsi" w:eastAsia="Calibri" w:hAnsiTheme="minorHAnsi" w:cstheme="minorHAnsi"/>
          <w:spacing w:val="9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S.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Strau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D.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95"/>
          <w:sz w:val="22"/>
          <w:szCs w:val="22"/>
        </w:rPr>
        <w:t>edes</w:t>
      </w:r>
      <w:r w:rsidRPr="00020A41">
        <w:rPr>
          <w:rFonts w:asciiTheme="minorHAnsi" w:eastAsia="Calibri" w:hAnsiTheme="minorHAnsi" w:cstheme="minorHAnsi"/>
          <w:spacing w:val="-5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i,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“Magnet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>eam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studies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61"/>
          <w:sz w:val="22"/>
          <w:szCs w:val="22"/>
        </w:rPr>
        <w:t>J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Lab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Hall-B</w:t>
      </w:r>
      <w:r w:rsidRPr="00020A41">
        <w:rPr>
          <w:rFonts w:asciiTheme="minorHAnsi" w:eastAsia="Calibri" w:hAnsiTheme="minorHAnsi" w:cstheme="minorHAnsi"/>
          <w:spacing w:val="6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roz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 xml:space="preserve">en </w:t>
      </w:r>
      <w:r w:rsidRPr="00020A41">
        <w:rPr>
          <w:rFonts w:asciiTheme="minorHAnsi" w:eastAsia="Calibri" w:hAnsiTheme="minorHAnsi" w:cstheme="minorHAnsi"/>
          <w:sz w:val="22"/>
          <w:szCs w:val="22"/>
        </w:rPr>
        <w:t>Spin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 xml:space="preserve">olarized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ge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t”,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to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b</w:t>
      </w:r>
      <w:r w:rsidRPr="00020A41">
        <w:rPr>
          <w:rFonts w:asciiTheme="minorHAnsi" w:eastAsia="Calibri" w:hAnsiTheme="minorHAnsi" w:cstheme="minorHAnsi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published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b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>ok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from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sz w:val="22"/>
          <w:szCs w:val="22"/>
        </w:rPr>
        <w:t>W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orld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ti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fic,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11"/>
          <w:w w:val="114"/>
          <w:sz w:val="22"/>
          <w:szCs w:val="22"/>
        </w:rPr>
        <w:t>ro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c.</w:t>
      </w:r>
      <w:r w:rsidRPr="00020A41">
        <w:rPr>
          <w:rFonts w:asciiTheme="minorHAnsi" w:eastAsia="Calibri" w:hAnsiTheme="minorHAnsi" w:cstheme="minorHAnsi"/>
          <w:spacing w:val="37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2"/>
          <w:sz w:val="22"/>
          <w:szCs w:val="22"/>
        </w:rPr>
        <w:t>X</w:t>
      </w:r>
      <w:r w:rsidRPr="00020A41">
        <w:rPr>
          <w:rFonts w:asciiTheme="minorHAnsi" w:eastAsia="Calibri" w:hAnsiTheme="minorHAnsi" w:cstheme="minorHAnsi"/>
          <w:w w:val="153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-th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53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ternational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 xml:space="preserve">Workshop </w:t>
      </w:r>
      <w:r w:rsidRPr="00020A41">
        <w:rPr>
          <w:rFonts w:asciiTheme="minorHAnsi" w:eastAsia="Calibri" w:hAnsiTheme="minorHAnsi" w:cstheme="minorHAnsi"/>
          <w:sz w:val="22"/>
          <w:szCs w:val="22"/>
        </w:rPr>
        <w:t>on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Pol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ariz</w:t>
      </w:r>
      <w:r w:rsidRPr="00020A41">
        <w:rPr>
          <w:rFonts w:asciiTheme="minorHAnsi" w:eastAsia="Calibri" w:hAnsiTheme="minorHAnsi" w:cstheme="minorHAnsi"/>
          <w:spacing w:val="-11"/>
          <w:w w:val="107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d</w:t>
      </w:r>
      <w:r w:rsidRPr="00020A41">
        <w:rPr>
          <w:rFonts w:asciiTheme="minorHAnsi" w:eastAsia="Calibri" w:hAnsiTheme="minorHAnsi" w:cstheme="minorHAnsi"/>
          <w:spacing w:val="29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Sou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6"/>
          <w:w w:val="14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-10"/>
          <w:w w:val="12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gets,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Novem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>er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14-17,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2005,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5"/>
          <w:w w:val="14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oky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o,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7"/>
          <w:sz w:val="22"/>
          <w:szCs w:val="22"/>
        </w:rPr>
        <w:t>JA</w:t>
      </w:r>
      <w:r w:rsidRPr="00020A41">
        <w:rPr>
          <w:rFonts w:asciiTheme="minorHAnsi" w:eastAsia="Calibri" w:hAnsiTheme="minorHAnsi" w:cstheme="minorHAnsi"/>
          <w:spacing w:val="-15"/>
          <w:w w:val="137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21"/>
          <w:sz w:val="22"/>
          <w:szCs w:val="22"/>
        </w:rPr>
        <w:t>AN.</w:t>
      </w:r>
    </w:p>
    <w:p w14:paraId="7BDF0021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3514E561" w14:textId="77777777" w:rsidR="004C2702" w:rsidRPr="00020A41" w:rsidRDefault="002F692E">
      <w:pPr>
        <w:spacing w:line="240" w:lineRule="exact"/>
        <w:ind w:left="598" w:right="77" w:hanging="25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2.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C.D.</w:t>
      </w:r>
      <w:r w:rsidRPr="00020A41">
        <w:rPr>
          <w:rFonts w:asciiTheme="minorHAnsi" w:eastAsia="Calibri" w:hAnsiTheme="minorHAnsi" w:cstheme="minorHAnsi"/>
          <w:spacing w:val="18"/>
          <w:w w:val="1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Keith,</w:t>
      </w:r>
      <w:r w:rsidRPr="00020A41">
        <w:rPr>
          <w:rFonts w:asciiTheme="minorHAnsi" w:eastAsia="Calibri" w:hAnsiTheme="minorHAnsi" w:cstheme="minorHAnsi"/>
          <w:spacing w:val="-10"/>
          <w:w w:val="1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M.L.</w:t>
      </w:r>
      <w:r w:rsidRPr="00020A41">
        <w:rPr>
          <w:rFonts w:asciiTheme="minorHAnsi" w:eastAsia="Calibri" w:hAnsiTheme="minorHAnsi" w:cstheme="minorHAnsi"/>
          <w:spacing w:val="-2"/>
          <w:w w:val="1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Seel</w:t>
      </w:r>
      <w:r w:rsidRPr="00020A41">
        <w:rPr>
          <w:rFonts w:asciiTheme="minorHAnsi" w:eastAsia="Calibri" w:hAnsiTheme="minorHAnsi" w:cstheme="minorHAnsi"/>
          <w:spacing w:val="-17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O.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9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“Design 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sz w:val="22"/>
          <w:szCs w:val="22"/>
        </w:rPr>
        <w:t>roze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Spin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arget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CLAS”,</w:t>
      </w:r>
      <w:r w:rsidRPr="00020A41">
        <w:rPr>
          <w:rFonts w:asciiTheme="minorHAnsi" w:eastAsia="Calibri" w:hAnsiTheme="minorHAnsi" w:cstheme="minorHAnsi"/>
          <w:spacing w:val="3"/>
          <w:w w:val="1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GDH-2004,</w:t>
      </w:r>
      <w:r w:rsidRPr="00020A41">
        <w:rPr>
          <w:rFonts w:asciiTheme="minorHAnsi" w:eastAsia="Calibri" w:hAnsiTheme="minorHAnsi" w:cstheme="minorHAnsi"/>
          <w:spacing w:val="-8"/>
          <w:w w:val="1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Pr</w:t>
      </w:r>
      <w:r w:rsidRPr="00020A41">
        <w:rPr>
          <w:rFonts w:asciiTheme="minorHAnsi" w:eastAsia="Calibri" w:hAnsiTheme="minorHAnsi" w:cstheme="minorHAnsi"/>
          <w:spacing w:val="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eedin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 xml:space="preserve">gs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ird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-6"/>
          <w:w w:val="10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ternational</w:t>
      </w:r>
      <w:r w:rsidRPr="00020A41">
        <w:rPr>
          <w:rFonts w:asciiTheme="minorHAnsi" w:eastAsia="Calibri" w:hAnsiTheme="minorHAnsi" w:cstheme="minorHAnsi"/>
          <w:spacing w:val="37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Sym</w:t>
      </w:r>
      <w:r w:rsidRPr="00020A41">
        <w:rPr>
          <w:rFonts w:asciiTheme="minorHAnsi" w:eastAsia="Calibri" w:hAnsiTheme="minorHAnsi" w:cstheme="minorHAnsi"/>
          <w:spacing w:val="5"/>
          <w:w w:val="10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osium</w:t>
      </w:r>
      <w:r w:rsidRPr="00020A41">
        <w:rPr>
          <w:rFonts w:asciiTheme="minorHAnsi" w:eastAsia="Calibri" w:hAnsiTheme="minorHAnsi" w:cstheme="minorHAnsi"/>
          <w:spacing w:val="31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on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Gerasim</w:t>
      </w:r>
      <w:r w:rsidRPr="00020A41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v-Drell-Hearn</w:t>
      </w:r>
      <w:r w:rsidRPr="00020A41">
        <w:rPr>
          <w:rFonts w:asciiTheme="minorHAnsi" w:eastAsia="Calibri" w:hAnsiTheme="minorHAnsi" w:cstheme="minorHAnsi"/>
          <w:spacing w:val="31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Sum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Rule 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its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Extensions,</w:t>
      </w:r>
      <w:r w:rsidRPr="00020A41">
        <w:rPr>
          <w:rFonts w:asciiTheme="minorHAnsi" w:eastAsia="Calibri" w:hAnsiTheme="minorHAnsi" w:cstheme="minorHAnsi"/>
          <w:spacing w:val="33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Jun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</w:p>
    <w:p w14:paraId="7DB08995" w14:textId="77777777" w:rsidR="004C2702" w:rsidRPr="00020A41" w:rsidRDefault="002F692E">
      <w:pPr>
        <w:spacing w:line="24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>2-5,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2004,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.201-205.</w:t>
      </w:r>
    </w:p>
    <w:p w14:paraId="789B270A" w14:textId="77777777" w:rsidR="004C2702" w:rsidRPr="00020A41" w:rsidRDefault="004C2702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335AC08" w14:textId="77777777" w:rsidR="004C2702" w:rsidRPr="00020A41" w:rsidRDefault="002F692E">
      <w:pPr>
        <w:spacing w:line="240" w:lineRule="exact"/>
        <w:ind w:left="598" w:right="77" w:hanging="25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3.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C.</w:t>
      </w:r>
      <w:r w:rsidRPr="00020A41">
        <w:rPr>
          <w:rFonts w:asciiTheme="minorHAnsi" w:eastAsia="Calibri" w:hAnsiTheme="minorHAnsi" w:cstheme="minorHAnsi"/>
          <w:spacing w:val="20"/>
          <w:w w:val="1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Djalali,</w:t>
      </w:r>
      <w:r w:rsidRPr="00020A41">
        <w:rPr>
          <w:rFonts w:asciiTheme="minorHAnsi" w:eastAsia="Calibri" w:hAnsiTheme="minorHAnsi" w:cstheme="minorHAnsi"/>
          <w:spacing w:val="-16"/>
          <w:w w:val="1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O.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17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D.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95"/>
          <w:sz w:val="22"/>
          <w:szCs w:val="22"/>
        </w:rPr>
        <w:t>edes</w:t>
      </w:r>
      <w:r w:rsidRPr="00020A41">
        <w:rPr>
          <w:rFonts w:asciiTheme="minorHAnsi" w:eastAsia="Calibri" w:hAnsiTheme="minorHAnsi" w:cstheme="minorHAnsi"/>
          <w:spacing w:val="-5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i,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“Studies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di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ole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magnets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trans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ersal 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holding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magnetic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 xml:space="preserve">field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the  </w:t>
      </w:r>
      <w:r w:rsidRPr="00020A41">
        <w:rPr>
          <w:rFonts w:asciiTheme="minorHAnsi" w:eastAsia="Calibri" w:hAnsiTheme="minorHAnsi" w:cstheme="minorHAnsi"/>
          <w:w w:val="121"/>
          <w:sz w:val="22"/>
          <w:szCs w:val="22"/>
        </w:rPr>
        <w:t>JLab</w:t>
      </w:r>
      <w:r w:rsidRPr="00020A41">
        <w:rPr>
          <w:rFonts w:asciiTheme="minorHAnsi" w:eastAsia="Calibri" w:hAnsiTheme="minorHAnsi" w:cstheme="minorHAnsi"/>
          <w:spacing w:val="44"/>
          <w:w w:val="1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1"/>
          <w:sz w:val="22"/>
          <w:szCs w:val="22"/>
        </w:rPr>
        <w:t>Hall-B</w:t>
      </w:r>
      <w:r w:rsidRPr="00020A41">
        <w:rPr>
          <w:rFonts w:asciiTheme="minorHAnsi" w:eastAsia="Calibri" w:hAnsiTheme="minorHAnsi" w:cstheme="minorHAnsi"/>
          <w:spacing w:val="11"/>
          <w:w w:val="1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rozen</w:t>
      </w:r>
      <w:r w:rsidRPr="00020A41">
        <w:rPr>
          <w:rFonts w:asciiTheme="minorHAnsi" w:eastAsia="Calibri" w:hAnsiTheme="minorHAnsi" w:cstheme="minorHAnsi"/>
          <w:spacing w:val="40"/>
          <w:w w:val="10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Spin 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olarized</w:t>
      </w:r>
      <w:r w:rsidRPr="00020A41">
        <w:rPr>
          <w:rFonts w:asciiTheme="minorHAnsi" w:eastAsia="Calibri" w:hAnsiTheme="minorHAnsi" w:cstheme="minorHAnsi"/>
          <w:spacing w:val="36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 xml:space="preserve">arget”, </w:t>
      </w:r>
      <w:r w:rsidRPr="00020A41">
        <w:rPr>
          <w:rFonts w:asciiTheme="minorHAnsi" w:eastAsia="Calibri" w:hAnsiTheme="minorHAnsi" w:cstheme="minorHAnsi"/>
          <w:spacing w:val="1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9th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ter.  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sz w:val="22"/>
          <w:szCs w:val="22"/>
        </w:rPr>
        <w:t>W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orkshop 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on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olarized</w:t>
      </w:r>
      <w:r w:rsidRPr="00020A41">
        <w:rPr>
          <w:rFonts w:asciiTheme="minorHAnsi" w:eastAsia="Calibri" w:hAnsiTheme="minorHAnsi" w:cstheme="minorHAnsi"/>
          <w:spacing w:val="37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Solid 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argets</w:t>
      </w:r>
      <w:r w:rsidRPr="00020A41">
        <w:rPr>
          <w:rFonts w:asciiTheme="minorHAnsi" w:eastAsia="Calibri" w:hAnsiTheme="minorHAnsi" w:cstheme="minorHAnsi"/>
          <w:spacing w:val="41"/>
          <w:w w:val="10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 xml:space="preserve">&amp;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96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5"/>
          <w:w w:val="96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hn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iqu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s,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Octo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27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-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29,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2003,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ysikze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trum</w:t>
      </w:r>
      <w:r w:rsidRPr="00020A41">
        <w:rPr>
          <w:rFonts w:asciiTheme="minorHAnsi" w:eastAsia="Calibri" w:hAnsiTheme="minorHAnsi" w:cstheme="minorHAnsi"/>
          <w:spacing w:val="18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Bad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Honnef,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Ge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-6"/>
          <w:w w:val="104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pacing w:val="-17"/>
          <w:w w:val="116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.</w:t>
      </w:r>
    </w:p>
    <w:p w14:paraId="6D15A36B" w14:textId="77777777" w:rsidR="004C2702" w:rsidRPr="00020A41" w:rsidRDefault="004C2702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722B2B17" w14:textId="77777777" w:rsidR="004C2702" w:rsidRPr="00020A41" w:rsidRDefault="002F692E">
      <w:pPr>
        <w:ind w:left="305" w:right="7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4.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C.</w:t>
      </w:r>
      <w:r w:rsidRPr="00020A41">
        <w:rPr>
          <w:rFonts w:asciiTheme="minorHAnsi" w:eastAsia="Calibri" w:hAnsiTheme="minorHAnsi" w:cstheme="minorHAnsi"/>
          <w:spacing w:val="47"/>
          <w:w w:val="1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Djalali,</w:t>
      </w:r>
      <w:r w:rsidRPr="00020A41">
        <w:rPr>
          <w:rFonts w:asciiTheme="minorHAnsi" w:eastAsia="Calibri" w:hAnsiTheme="minorHAnsi" w:cstheme="minorHAnsi"/>
          <w:spacing w:val="16"/>
          <w:w w:val="1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O. 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50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D. 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8"/>
          <w:sz w:val="22"/>
          <w:szCs w:val="22"/>
        </w:rPr>
        <w:t>J.</w:t>
      </w:r>
      <w:r w:rsidRPr="00020A41">
        <w:rPr>
          <w:rFonts w:asciiTheme="minorHAnsi" w:eastAsia="Calibri" w:hAnsiTheme="minorHAnsi" w:cstheme="minorHAnsi"/>
          <w:spacing w:val="29"/>
          <w:w w:val="1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d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-5"/>
          <w:w w:val="102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i,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“Magnetic 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Field 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Studies 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for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1"/>
          <w:sz w:val="22"/>
          <w:szCs w:val="22"/>
        </w:rPr>
        <w:t>JLab</w:t>
      </w:r>
      <w:r w:rsidRPr="00020A41">
        <w:rPr>
          <w:rFonts w:asciiTheme="minorHAnsi" w:eastAsia="Calibri" w:hAnsiTheme="minorHAnsi" w:cstheme="minorHAnsi"/>
          <w:spacing w:val="51"/>
          <w:w w:val="1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1"/>
          <w:sz w:val="22"/>
          <w:szCs w:val="22"/>
        </w:rPr>
        <w:t>Hall-B</w:t>
      </w:r>
      <w:r w:rsidRPr="00020A41">
        <w:rPr>
          <w:rFonts w:asciiTheme="minorHAnsi" w:eastAsia="Calibri" w:hAnsiTheme="minorHAnsi" w:cstheme="minorHAnsi"/>
          <w:spacing w:val="19"/>
          <w:w w:val="1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sz w:val="22"/>
          <w:szCs w:val="22"/>
        </w:rPr>
        <w:t>roze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Sp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in</w:t>
      </w:r>
    </w:p>
    <w:p w14:paraId="7D210EDB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arget”,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olarized</w:t>
      </w:r>
      <w:r w:rsidRPr="00020A41">
        <w:rPr>
          <w:rFonts w:asciiTheme="minorHAnsi" w:eastAsia="Calibri" w:hAnsiTheme="minorHAnsi" w:cstheme="minorHAnsi"/>
          <w:spacing w:val="18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Sources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&amp;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argets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(PST-2003),</w:t>
      </w:r>
      <w:r w:rsidRPr="00020A41">
        <w:rPr>
          <w:rFonts w:asciiTheme="minorHAnsi" w:eastAsia="Calibri" w:hAnsiTheme="minorHAnsi" w:cstheme="minorHAnsi"/>
          <w:spacing w:val="17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Septe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>er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22-26,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2003,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pacing w:val="-5"/>
          <w:w w:val="107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osibirsk,</w:t>
      </w:r>
      <w:r w:rsidRPr="00020A41">
        <w:rPr>
          <w:rFonts w:asciiTheme="minorHAnsi" w:eastAsia="Calibri" w:hAnsiTheme="minorHAnsi" w:cstheme="minorHAnsi"/>
          <w:spacing w:val="23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Russ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ia.</w:t>
      </w:r>
    </w:p>
    <w:p w14:paraId="7843F159" w14:textId="77777777" w:rsidR="004C2702" w:rsidRPr="00020A41" w:rsidRDefault="004C2702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18EE508" w14:textId="77777777" w:rsidR="004C2702" w:rsidRPr="00020A41" w:rsidRDefault="002F692E">
      <w:pPr>
        <w:spacing w:line="240" w:lineRule="exact"/>
        <w:ind w:left="598" w:right="77" w:hanging="25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5.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O.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24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“</w:t>
      </w:r>
      <w:r w:rsidRPr="00020A41">
        <w:rPr>
          <w:rFonts w:asciiTheme="minorHAnsi" w:eastAsia="Calibri" w:hAnsiTheme="minorHAnsi" w:cstheme="minorHAnsi"/>
          <w:spacing w:val="-19"/>
          <w:w w:val="109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rozen</w:t>
      </w:r>
      <w:r w:rsidRPr="00020A41">
        <w:rPr>
          <w:rFonts w:asciiTheme="minorHAnsi" w:eastAsia="Calibri" w:hAnsiTheme="minorHAnsi" w:cstheme="minorHAnsi"/>
          <w:spacing w:val="4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olarized</w:t>
      </w:r>
      <w:r w:rsidRPr="00020A41">
        <w:rPr>
          <w:rFonts w:asciiTheme="minorHAnsi" w:eastAsia="Calibri" w:hAnsiTheme="minorHAnsi" w:cstheme="minorHAnsi"/>
          <w:spacing w:val="-6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arget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9"/>
          <w:sz w:val="22"/>
          <w:szCs w:val="22"/>
        </w:rPr>
        <w:t>JLAB</w:t>
      </w:r>
      <w:r w:rsidRPr="00020A41">
        <w:rPr>
          <w:rFonts w:asciiTheme="minorHAnsi" w:eastAsia="Calibri" w:hAnsiTheme="minorHAnsi" w:cstheme="minorHAnsi"/>
          <w:spacing w:val="-13"/>
          <w:w w:val="1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photon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ex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erime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ts”,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American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1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ysical</w:t>
      </w:r>
      <w:r w:rsidRPr="00020A41">
        <w:rPr>
          <w:rFonts w:asciiTheme="minorHAnsi" w:eastAsia="Calibri" w:hAnsiTheme="minorHAnsi" w:cstheme="minorHAnsi"/>
          <w:spacing w:val="6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>cie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etin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gs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 xml:space="preserve">,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April</w:t>
      </w:r>
      <w:r w:rsidRPr="00020A41">
        <w:rPr>
          <w:rFonts w:asciiTheme="minorHAnsi" w:eastAsia="Calibri" w:hAnsiTheme="minorHAnsi" w:cstheme="minorHAnsi"/>
          <w:spacing w:val="17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5-8,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2003,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Philadelphia,</w:t>
      </w:r>
      <w:r w:rsidRPr="00020A41">
        <w:rPr>
          <w:rFonts w:asciiTheme="minorHAnsi" w:eastAsia="Calibri" w:hAnsiTheme="minorHAnsi" w:cstheme="minorHAnsi"/>
          <w:spacing w:val="23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3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ennsyl</w:t>
      </w:r>
      <w:r w:rsidRPr="00020A41">
        <w:rPr>
          <w:rFonts w:asciiTheme="minorHAnsi" w:eastAsia="Calibri" w:hAnsiTheme="minorHAnsi" w:cstheme="minorHAnsi"/>
          <w:spacing w:val="-11"/>
          <w:w w:val="10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an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ia.</w:t>
      </w:r>
    </w:p>
    <w:p w14:paraId="41F54DEE" w14:textId="77777777" w:rsidR="004C2702" w:rsidRPr="00020A41" w:rsidRDefault="004C2702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7ABB7E1F" w14:textId="77777777" w:rsidR="004C2702" w:rsidRPr="00020A41" w:rsidRDefault="002F692E">
      <w:pPr>
        <w:ind w:left="305" w:right="7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6.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N.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Recalde,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O.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-21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C.</w:t>
      </w:r>
      <w:r w:rsidRPr="00020A41">
        <w:rPr>
          <w:rFonts w:asciiTheme="minorHAnsi" w:eastAsia="Calibri" w:hAnsiTheme="minorHAnsi" w:cstheme="minorHAnsi"/>
          <w:spacing w:val="13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Keith,</w:t>
      </w:r>
      <w:r w:rsidRPr="00020A41">
        <w:rPr>
          <w:rFonts w:asciiTheme="minorHAnsi" w:eastAsia="Calibri" w:hAnsiTheme="minorHAnsi" w:cstheme="minorHAnsi"/>
          <w:spacing w:val="3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M.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Seel</w:t>
      </w:r>
      <w:r w:rsidRPr="00020A41">
        <w:rPr>
          <w:rFonts w:asciiTheme="minorHAnsi" w:eastAsia="Calibri" w:hAnsiTheme="minorHAnsi" w:cstheme="minorHAnsi"/>
          <w:spacing w:val="-17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“Holding</w:t>
      </w:r>
      <w:r w:rsidRPr="00020A41">
        <w:rPr>
          <w:rFonts w:asciiTheme="minorHAnsi" w:eastAsia="Calibri" w:hAnsiTheme="minorHAnsi" w:cstheme="minorHAnsi"/>
          <w:spacing w:val="1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Magnet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System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8"/>
          <w:sz w:val="22"/>
          <w:szCs w:val="22"/>
        </w:rPr>
        <w:t>JLAB</w:t>
      </w:r>
      <w:r w:rsidRPr="00020A41">
        <w:rPr>
          <w:rFonts w:asciiTheme="minorHAnsi" w:eastAsia="Calibri" w:hAnsiTheme="minorHAnsi" w:cstheme="minorHAnsi"/>
          <w:spacing w:val="-14"/>
          <w:w w:val="1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Hall-B</w:t>
      </w:r>
      <w:r w:rsidRPr="00020A41">
        <w:rPr>
          <w:rFonts w:asciiTheme="minorHAnsi" w:eastAsia="Calibri" w:hAnsiTheme="minorHAnsi" w:cstheme="minorHAnsi"/>
          <w:spacing w:val="-5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oz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en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3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olar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iz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ed</w:t>
      </w:r>
    </w:p>
    <w:p w14:paraId="05E2633A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arget”,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American</w:t>
      </w:r>
      <w:r w:rsidRPr="00020A41">
        <w:rPr>
          <w:rFonts w:asciiTheme="minorHAnsi" w:eastAsia="Calibri" w:hAnsiTheme="minorHAnsi" w:cstheme="minorHAnsi"/>
          <w:spacing w:val="3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ysical</w:t>
      </w:r>
      <w:r w:rsidRPr="00020A41">
        <w:rPr>
          <w:rFonts w:asciiTheme="minorHAnsi" w:eastAsia="Calibri" w:hAnsiTheme="minorHAnsi" w:cstheme="minorHAnsi"/>
          <w:spacing w:val="36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>cie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Meetings,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April</w:t>
      </w:r>
      <w:r w:rsidRPr="00020A41">
        <w:rPr>
          <w:rFonts w:asciiTheme="minorHAnsi" w:eastAsia="Calibri" w:hAnsiTheme="minorHAnsi" w:cstheme="minorHAnsi"/>
          <w:spacing w:val="17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5-8,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2003,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Philadelphia,</w:t>
      </w:r>
      <w:r w:rsidRPr="00020A41">
        <w:rPr>
          <w:rFonts w:asciiTheme="minorHAnsi" w:eastAsia="Calibri" w:hAnsiTheme="minorHAnsi" w:cstheme="minorHAnsi"/>
          <w:spacing w:val="23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3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nsyl</w:t>
      </w:r>
      <w:r w:rsidRPr="00020A41">
        <w:rPr>
          <w:rFonts w:asciiTheme="minorHAnsi" w:eastAsia="Calibri" w:hAnsiTheme="minorHAnsi" w:cstheme="minorHAnsi"/>
          <w:spacing w:val="-11"/>
          <w:w w:val="111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an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ia.</w:t>
      </w:r>
    </w:p>
    <w:p w14:paraId="59055434" w14:textId="77777777" w:rsidR="004C2702" w:rsidRPr="00020A41" w:rsidRDefault="004C2702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3C7C2835" w14:textId="77777777" w:rsidR="004C2702" w:rsidRPr="00020A41" w:rsidRDefault="002F692E">
      <w:pPr>
        <w:ind w:left="305" w:right="7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7.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N.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Recalde,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O. 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-24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C.</w:t>
      </w:r>
      <w:r w:rsidRPr="00020A41">
        <w:rPr>
          <w:rFonts w:asciiTheme="minorHAnsi" w:eastAsia="Calibri" w:hAnsiTheme="minorHAnsi" w:cstheme="minorHAnsi"/>
          <w:spacing w:val="26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9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ith,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M.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Seel</w:t>
      </w:r>
      <w:r w:rsidRPr="00020A41">
        <w:rPr>
          <w:rFonts w:asciiTheme="minorHAnsi" w:eastAsia="Calibri" w:hAnsiTheme="minorHAnsi" w:cstheme="minorHAnsi"/>
          <w:spacing w:val="-17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“Proto</w:t>
      </w:r>
      <w:r w:rsidRPr="00020A41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6"/>
          <w:w w:val="107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es</w:t>
      </w:r>
      <w:r w:rsidRPr="00020A41">
        <w:rPr>
          <w:rFonts w:asciiTheme="minorHAnsi" w:eastAsia="Calibri" w:hAnsiTheme="minorHAnsi" w:cstheme="minorHAnsi"/>
          <w:spacing w:val="22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Holding 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z w:val="22"/>
          <w:szCs w:val="22"/>
        </w:rPr>
        <w:t>agnet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System”,</w:t>
      </w:r>
      <w:r w:rsidRPr="00020A41">
        <w:rPr>
          <w:rFonts w:asciiTheme="minorHAnsi" w:eastAsia="Calibri" w:hAnsiTheme="minorHAnsi" w:cstheme="minorHAnsi"/>
          <w:spacing w:val="17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South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Car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olina</w:t>
      </w:r>
    </w:p>
    <w:p w14:paraId="021F4084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>Acade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Science,</w:t>
      </w:r>
      <w:r w:rsidRPr="00020A41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76</w:t>
      </w:r>
      <w:r w:rsidRPr="00020A41">
        <w:rPr>
          <w:rFonts w:asciiTheme="minorHAnsi" w:hAnsiTheme="minorHAnsi" w:cstheme="minorHAnsi"/>
          <w:w w:val="113"/>
          <w:position w:val="7"/>
          <w:sz w:val="22"/>
          <w:szCs w:val="22"/>
        </w:rPr>
        <w:t>th</w:t>
      </w:r>
      <w:r w:rsidRPr="00020A41">
        <w:rPr>
          <w:rFonts w:asciiTheme="minorHAnsi" w:hAnsiTheme="minorHAnsi" w:cstheme="minorHAnsi"/>
          <w:spacing w:val="37"/>
          <w:w w:val="113"/>
          <w:position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An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ual</w:t>
      </w:r>
      <w:r w:rsidRPr="00020A41">
        <w:rPr>
          <w:rFonts w:asciiTheme="minorHAnsi" w:eastAsia="Calibri" w:hAnsiTheme="minorHAnsi" w:cstheme="minorHAnsi"/>
          <w:spacing w:val="1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Meeting,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Mar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20-21,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2003,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ms</w:t>
      </w:r>
      <w:r w:rsidRPr="00020A41">
        <w:rPr>
          <w:rFonts w:asciiTheme="minorHAnsi" w:eastAsia="Calibri" w:hAnsiTheme="minorHAnsi" w:cstheme="minorHAnsi"/>
          <w:sz w:val="22"/>
          <w:szCs w:val="22"/>
        </w:rPr>
        <w:t>on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South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Carolin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a.</w:t>
      </w:r>
    </w:p>
    <w:p w14:paraId="03FAB178" w14:textId="77777777" w:rsidR="004C2702" w:rsidRPr="00020A41" w:rsidRDefault="004C2702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4376EDD6" w14:textId="77777777" w:rsidR="004C2702" w:rsidRPr="00020A41" w:rsidRDefault="002F692E">
      <w:pPr>
        <w:ind w:left="309" w:right="7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8.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O.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26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“</w:t>
      </w:r>
      <w:r w:rsidRPr="00020A41">
        <w:rPr>
          <w:rFonts w:asciiTheme="minorHAnsi" w:eastAsia="Calibri" w:hAnsiTheme="minorHAnsi" w:cstheme="minorHAnsi"/>
          <w:spacing w:val="-19"/>
          <w:w w:val="109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rozen</w:t>
      </w:r>
      <w:r w:rsidRPr="00020A41">
        <w:rPr>
          <w:rFonts w:asciiTheme="minorHAnsi" w:eastAsia="Calibri" w:hAnsiTheme="minorHAnsi" w:cstheme="minorHAnsi"/>
          <w:spacing w:val="8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 xml:space="preserve">olarized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arge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9"/>
          <w:sz w:val="22"/>
          <w:szCs w:val="22"/>
        </w:rPr>
        <w:t>JLAB</w:t>
      </w:r>
      <w:r w:rsidRPr="00020A41">
        <w:rPr>
          <w:rFonts w:asciiTheme="minorHAnsi" w:eastAsia="Calibri" w:hAnsiTheme="minorHAnsi" w:cstheme="minorHAnsi"/>
          <w:spacing w:val="-7"/>
          <w:w w:val="1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photon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ex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erime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ts”, 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South</w:t>
      </w:r>
      <w:r w:rsidRPr="00020A41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Carolina</w:t>
      </w:r>
      <w:r w:rsidRPr="00020A41">
        <w:rPr>
          <w:rFonts w:asciiTheme="minorHAnsi" w:eastAsia="Calibri" w:hAnsiTheme="minorHAnsi" w:cstheme="minorHAnsi"/>
          <w:spacing w:val="8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Acade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Science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,</w:t>
      </w:r>
    </w:p>
    <w:p w14:paraId="448EFFC7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76</w:t>
      </w:r>
      <w:r w:rsidRPr="00020A41">
        <w:rPr>
          <w:rFonts w:asciiTheme="minorHAnsi" w:hAnsiTheme="minorHAnsi" w:cstheme="minorHAnsi"/>
          <w:w w:val="113"/>
          <w:position w:val="7"/>
          <w:sz w:val="22"/>
          <w:szCs w:val="22"/>
        </w:rPr>
        <w:t>th</w:t>
      </w:r>
      <w:r w:rsidRPr="00020A41">
        <w:rPr>
          <w:rFonts w:asciiTheme="minorHAnsi" w:hAnsiTheme="minorHAnsi" w:cstheme="minorHAnsi"/>
          <w:spacing w:val="37"/>
          <w:w w:val="113"/>
          <w:position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An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ual</w:t>
      </w:r>
      <w:r w:rsidRPr="00020A41">
        <w:rPr>
          <w:rFonts w:asciiTheme="minorHAnsi" w:eastAsia="Calibri" w:hAnsiTheme="minorHAnsi" w:cstheme="minorHAnsi"/>
          <w:spacing w:val="1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Meeting,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Mar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20-21,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2003,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ms</w:t>
      </w:r>
      <w:r w:rsidRPr="00020A41">
        <w:rPr>
          <w:rFonts w:asciiTheme="minorHAnsi" w:eastAsia="Calibri" w:hAnsiTheme="minorHAnsi" w:cstheme="minorHAnsi"/>
          <w:sz w:val="22"/>
          <w:szCs w:val="22"/>
        </w:rPr>
        <w:t>on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South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Carolin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a.</w:t>
      </w:r>
    </w:p>
    <w:p w14:paraId="3CF74611" w14:textId="77777777" w:rsidR="004C2702" w:rsidRPr="00020A41" w:rsidRDefault="004C2702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547CCAB" w14:textId="77777777" w:rsidR="004C2702" w:rsidRPr="00020A41" w:rsidRDefault="002F692E">
      <w:pPr>
        <w:spacing w:line="240" w:lineRule="exact"/>
        <w:ind w:left="598" w:right="76" w:hanging="25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9.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V.</w:t>
      </w:r>
      <w:r w:rsidRPr="00020A41">
        <w:rPr>
          <w:rFonts w:asciiTheme="minorHAnsi" w:eastAsia="Calibri" w:hAnsiTheme="minorHAnsi" w:cstheme="minorHAnsi"/>
          <w:spacing w:val="-18"/>
          <w:w w:val="108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 xml:space="preserve">. </w:t>
      </w:r>
      <w:r w:rsidRPr="00020A41">
        <w:rPr>
          <w:rFonts w:asciiTheme="minorHAnsi" w:eastAsia="Calibri" w:hAnsiTheme="minorHAnsi" w:cstheme="minorHAnsi"/>
          <w:spacing w:val="9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Berez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ov</w:t>
      </w:r>
      <w:r w:rsidRPr="00020A41">
        <w:rPr>
          <w:rFonts w:asciiTheme="minorHAnsi" w:eastAsia="Calibri" w:hAnsiTheme="minorHAnsi" w:cstheme="minorHAnsi"/>
          <w:spacing w:val="12"/>
          <w:w w:val="108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j,</w:t>
      </w:r>
      <w:r w:rsidRPr="00020A41">
        <w:rPr>
          <w:rFonts w:asciiTheme="minorHAnsi" w:eastAsia="Calibri" w:hAnsiTheme="minorHAnsi" w:cstheme="minorHAnsi"/>
          <w:spacing w:val="-16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2"/>
          <w:w w:val="128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u.L.</w:t>
      </w:r>
      <w:r w:rsidRPr="00020A41">
        <w:rPr>
          <w:rFonts w:asciiTheme="minorHAnsi" w:eastAsia="Calibri" w:hAnsiTheme="minorHAnsi" w:cstheme="minorHAnsi"/>
          <w:spacing w:val="-1"/>
          <w:w w:val="1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Bolotin,</w:t>
      </w:r>
      <w:r w:rsidRPr="00020A41">
        <w:rPr>
          <w:rFonts w:asciiTheme="minorHAnsi" w:eastAsia="Calibri" w:hAnsiTheme="minorHAnsi" w:cstheme="minorHAnsi"/>
          <w:spacing w:val="-20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O.</w:t>
      </w:r>
      <w:r w:rsidRPr="00020A41">
        <w:rPr>
          <w:rFonts w:asciiTheme="minorHAnsi" w:eastAsia="Calibri" w:hAnsiTheme="minorHAnsi" w:cstheme="minorHAnsi"/>
          <w:spacing w:val="-19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.</w:t>
      </w:r>
      <w:r w:rsidRPr="00020A41">
        <w:rPr>
          <w:rFonts w:asciiTheme="minorHAnsi" w:eastAsia="Calibri" w:hAnsiTheme="minorHAnsi" w:cstheme="minorHAnsi"/>
          <w:spacing w:val="26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-8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V.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V.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53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an</w:t>
      </w:r>
      <w:r w:rsidRPr="00020A41">
        <w:rPr>
          <w:rFonts w:asciiTheme="minorHAnsi" w:eastAsia="Calibri" w:hAnsiTheme="minorHAnsi" w:cstheme="minorHAnsi"/>
          <w:spacing w:val="-6"/>
          <w:w w:val="101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vsk</w:t>
      </w:r>
      <w:r w:rsidRPr="00020A41">
        <w:rPr>
          <w:rFonts w:asciiTheme="minorHAnsi" w:eastAsia="Calibri" w:hAnsiTheme="minorHAnsi" w:cstheme="minorHAnsi"/>
          <w:spacing w:val="-17"/>
          <w:w w:val="112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A.V.</w:t>
      </w:r>
      <w:r w:rsidRPr="00020A41">
        <w:rPr>
          <w:rFonts w:asciiTheme="minorHAnsi" w:eastAsia="Calibri" w:hAnsiTheme="minorHAnsi" w:cstheme="minorHAnsi"/>
          <w:spacing w:val="47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Zhiglo.</w:t>
      </w:r>
      <w:r w:rsidRPr="00020A41">
        <w:rPr>
          <w:rFonts w:asciiTheme="minorHAnsi" w:eastAsia="Calibri" w:hAnsiTheme="minorHAnsi" w:cstheme="minorHAnsi"/>
          <w:spacing w:val="31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“St</w:t>
      </w:r>
      <w:r w:rsidRPr="00020A41">
        <w:rPr>
          <w:rFonts w:asciiTheme="minorHAnsi" w:eastAsia="Calibri" w:hAnsiTheme="minorHAnsi" w:cstheme="minorHAnsi"/>
          <w:spacing w:val="6"/>
          <w:w w:val="111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6"/>
          <w:w w:val="111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hastic</w:t>
      </w:r>
      <w:r w:rsidRPr="00020A41">
        <w:rPr>
          <w:rFonts w:asciiTheme="minorHAnsi" w:eastAsia="Calibri" w:hAnsiTheme="minorHAnsi" w:cstheme="minorHAnsi"/>
          <w:spacing w:val="-21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Resonance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 xml:space="preserve">a 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eri</w:t>
      </w:r>
      <w:r w:rsidRPr="00020A41">
        <w:rPr>
          <w:rFonts w:asciiTheme="minorHAnsi" w:eastAsia="Calibri" w:hAnsiTheme="minorHAnsi" w:cstheme="minorHAnsi"/>
          <w:spacing w:val="5"/>
          <w:w w:val="109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dically</w:t>
      </w:r>
      <w:r w:rsidRPr="00020A41">
        <w:rPr>
          <w:rFonts w:asciiTheme="minorHAnsi" w:eastAsia="Calibri" w:hAnsiTheme="minorHAnsi" w:cstheme="minorHAnsi"/>
          <w:spacing w:val="5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>dulated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Diss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pati</w:t>
      </w:r>
      <w:r w:rsidRPr="00020A41">
        <w:rPr>
          <w:rFonts w:asciiTheme="minorHAnsi" w:eastAsia="Calibri" w:hAnsiTheme="minorHAnsi" w:cstheme="minorHAnsi"/>
          <w:spacing w:val="-6"/>
          <w:w w:val="111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Nuclear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Dynamics”,</w:t>
      </w:r>
      <w:r w:rsidRPr="00020A41">
        <w:rPr>
          <w:rFonts w:asciiTheme="minorHAnsi" w:eastAsia="Calibri" w:hAnsiTheme="minorHAnsi" w:cstheme="minorHAnsi"/>
          <w:spacing w:val="11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20</w:t>
      </w:r>
      <w:r w:rsidRPr="00020A41">
        <w:rPr>
          <w:rFonts w:asciiTheme="minorHAnsi" w:hAnsiTheme="minorHAnsi" w:cstheme="minorHAnsi"/>
          <w:w w:val="113"/>
          <w:position w:val="7"/>
          <w:sz w:val="22"/>
          <w:szCs w:val="22"/>
        </w:rPr>
        <w:t>th</w:t>
      </w:r>
      <w:r w:rsidRPr="00020A41">
        <w:rPr>
          <w:rFonts w:asciiTheme="minorHAnsi" w:hAnsiTheme="minorHAnsi" w:cstheme="minorHAnsi"/>
          <w:spacing w:val="21"/>
          <w:w w:val="113"/>
          <w:position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Anni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ersary</w:t>
      </w:r>
      <w:r w:rsidRPr="00020A41">
        <w:rPr>
          <w:rFonts w:asciiTheme="minorHAnsi" w:eastAsia="Calibri" w:hAnsiTheme="minorHAnsi" w:cstheme="minorHAnsi"/>
          <w:spacing w:val="2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Dynamics</w:t>
      </w:r>
      <w:r w:rsidRPr="00020A41">
        <w:rPr>
          <w:rFonts w:asciiTheme="minorHAnsi" w:eastAsia="Calibri" w:hAnsiTheme="minorHAnsi" w:cstheme="minorHAnsi"/>
          <w:spacing w:val="3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ys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(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 xml:space="preserve">Dynamics </w:t>
      </w:r>
      <w:r w:rsidRPr="00020A41">
        <w:rPr>
          <w:rFonts w:asciiTheme="minorHAnsi" w:eastAsia="Calibri" w:hAnsiTheme="minorHAnsi" w:cstheme="minorHAnsi"/>
          <w:sz w:val="22"/>
          <w:szCs w:val="22"/>
        </w:rPr>
        <w:t>D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ys 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2001),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Ja</w:t>
      </w:r>
      <w:r w:rsidRPr="00020A41">
        <w:rPr>
          <w:rFonts w:asciiTheme="minorHAnsi" w:eastAsia="Calibri" w:hAnsiTheme="minorHAnsi" w:cstheme="minorHAnsi"/>
          <w:spacing w:val="-7"/>
          <w:w w:val="112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uary</w:t>
      </w:r>
      <w:r w:rsidRPr="00020A41">
        <w:rPr>
          <w:rFonts w:asciiTheme="minorHAnsi" w:eastAsia="Calibri" w:hAnsiTheme="minorHAnsi" w:cstheme="minorHAnsi"/>
          <w:spacing w:val="21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3-6,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2001,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5"/>
          <w:w w:val="104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9"/>
          <w:sz w:val="22"/>
          <w:szCs w:val="22"/>
        </w:rPr>
        <w:t>Hill,</w:t>
      </w:r>
      <w:r w:rsidRPr="00020A41">
        <w:rPr>
          <w:rFonts w:asciiTheme="minorHAnsi" w:eastAsia="Calibri" w:hAnsiTheme="minorHAnsi" w:cstheme="minorHAnsi"/>
          <w:spacing w:val="11"/>
          <w:w w:val="1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9"/>
          <w:sz w:val="22"/>
          <w:szCs w:val="22"/>
        </w:rPr>
        <w:t>NC,</w:t>
      </w:r>
      <w:r w:rsidRPr="00020A41">
        <w:rPr>
          <w:rFonts w:asciiTheme="minorHAnsi" w:eastAsia="Calibri" w:hAnsiTheme="minorHAnsi" w:cstheme="minorHAnsi"/>
          <w:spacing w:val="20"/>
          <w:w w:val="1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US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A.</w:t>
      </w:r>
    </w:p>
    <w:p w14:paraId="5E83BBCC" w14:textId="77777777" w:rsidR="004C2702" w:rsidRPr="00020A41" w:rsidRDefault="002F692E">
      <w:pPr>
        <w:spacing w:line="24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hyperlink r:id="rId8">
        <w:r w:rsidRPr="00020A41">
          <w:rPr>
            <w:rFonts w:asciiTheme="minorHAnsi" w:eastAsia="Calibri" w:hAnsiTheme="minorHAnsi" w:cstheme="minorHAnsi"/>
            <w:spacing w:val="-6"/>
            <w:w w:val="105"/>
            <w:sz w:val="22"/>
            <w:szCs w:val="22"/>
          </w:rPr>
          <w:t>h</w:t>
        </w:r>
        <w:r w:rsidRPr="00020A41">
          <w:rPr>
            <w:rFonts w:asciiTheme="minorHAnsi" w:eastAsia="Calibri" w:hAnsiTheme="minorHAnsi" w:cstheme="minorHAnsi"/>
            <w:w w:val="111"/>
            <w:sz w:val="22"/>
            <w:szCs w:val="22"/>
          </w:rPr>
          <w:t>ttp</w:t>
        </w:r>
        <w:r w:rsidRPr="00020A41">
          <w:rPr>
            <w:rFonts w:asciiTheme="minorHAnsi" w:eastAsia="Calibri" w:hAnsiTheme="minorHAnsi" w:cstheme="minorHAnsi"/>
            <w:w w:val="107"/>
            <w:sz w:val="22"/>
            <w:szCs w:val="22"/>
          </w:rPr>
          <w:t>://www</w:t>
        </w:r>
        <w:r w:rsidRPr="00020A41">
          <w:rPr>
            <w:rFonts w:asciiTheme="minorHAnsi" w:eastAsia="Calibri" w:hAnsiTheme="minorHAnsi" w:cstheme="minorHAnsi"/>
            <w:w w:val="109"/>
            <w:sz w:val="22"/>
            <w:szCs w:val="22"/>
          </w:rPr>
          <w:t>.</w:t>
        </w:r>
        <w:r w:rsidRPr="00020A41">
          <w:rPr>
            <w:rFonts w:asciiTheme="minorHAnsi" w:eastAsia="Calibri" w:hAnsiTheme="minorHAnsi" w:cstheme="minorHAnsi"/>
            <w:w w:val="105"/>
            <w:sz w:val="22"/>
            <w:szCs w:val="22"/>
          </w:rPr>
          <w:t>p</w:t>
        </w:r>
        <w:r w:rsidRPr="00020A41">
          <w:rPr>
            <w:rFonts w:asciiTheme="minorHAnsi" w:eastAsia="Calibri" w:hAnsiTheme="minorHAnsi" w:cstheme="minorHAnsi"/>
            <w:spacing w:val="-6"/>
            <w:w w:val="105"/>
            <w:sz w:val="22"/>
            <w:szCs w:val="22"/>
          </w:rPr>
          <w:t>h</w:t>
        </w:r>
        <w:r w:rsidRPr="00020A41">
          <w:rPr>
            <w:rFonts w:asciiTheme="minorHAnsi" w:eastAsia="Calibri" w:hAnsiTheme="minorHAnsi" w:cstheme="minorHAnsi"/>
            <w:spacing w:val="-17"/>
            <w:w w:val="116"/>
            <w:sz w:val="22"/>
            <w:szCs w:val="22"/>
          </w:rPr>
          <w:t>y</w:t>
        </w:r>
        <w:r w:rsidRPr="00020A41">
          <w:rPr>
            <w:rFonts w:asciiTheme="minorHAnsi" w:eastAsia="Calibri" w:hAnsiTheme="minorHAnsi" w:cstheme="minorHAnsi"/>
            <w:w w:val="106"/>
            <w:sz w:val="22"/>
            <w:szCs w:val="22"/>
          </w:rPr>
          <w:t>.d</w:t>
        </w:r>
        <w:r w:rsidRPr="00020A41">
          <w:rPr>
            <w:rFonts w:asciiTheme="minorHAnsi" w:eastAsia="Calibri" w:hAnsiTheme="minorHAnsi" w:cstheme="minorHAnsi"/>
            <w:w w:val="110"/>
            <w:sz w:val="22"/>
            <w:szCs w:val="22"/>
          </w:rPr>
          <w:t>u</w:t>
        </w:r>
        <w:r w:rsidRPr="00020A41">
          <w:rPr>
            <w:rFonts w:asciiTheme="minorHAnsi" w:eastAsia="Calibri" w:hAnsiTheme="minorHAnsi" w:cstheme="minorHAnsi"/>
            <w:spacing w:val="-6"/>
            <w:w w:val="110"/>
            <w:sz w:val="22"/>
            <w:szCs w:val="22"/>
          </w:rPr>
          <w:t>k</w:t>
        </w:r>
        <w:r w:rsidRPr="00020A41">
          <w:rPr>
            <w:rFonts w:asciiTheme="minorHAnsi" w:eastAsia="Calibri" w:hAnsiTheme="minorHAnsi" w:cstheme="minorHAnsi"/>
            <w:w w:val="93"/>
            <w:sz w:val="22"/>
            <w:szCs w:val="22"/>
          </w:rPr>
          <w:t>e.e</w:t>
        </w:r>
        <w:r w:rsidRPr="00020A41">
          <w:rPr>
            <w:rFonts w:asciiTheme="minorHAnsi" w:eastAsia="Calibri" w:hAnsiTheme="minorHAnsi" w:cstheme="minorHAnsi"/>
            <w:w w:val="105"/>
            <w:sz w:val="22"/>
            <w:szCs w:val="22"/>
          </w:rPr>
          <w:t>d</w:t>
        </w:r>
        <w:r w:rsidRPr="00020A41">
          <w:rPr>
            <w:rFonts w:asciiTheme="minorHAnsi" w:eastAsia="Calibri" w:hAnsiTheme="minorHAnsi" w:cstheme="minorHAnsi"/>
            <w:w w:val="117"/>
            <w:sz w:val="22"/>
            <w:szCs w:val="22"/>
          </w:rPr>
          <w:t>u/DD</w:t>
        </w:r>
        <w:r w:rsidRPr="00020A41">
          <w:rPr>
            <w:rFonts w:asciiTheme="minorHAnsi" w:eastAsia="Calibri" w:hAnsiTheme="minorHAnsi" w:cstheme="minorHAnsi"/>
            <w:spacing w:val="-6"/>
            <w:w w:val="117"/>
            <w:sz w:val="22"/>
            <w:szCs w:val="22"/>
          </w:rPr>
          <w:t>a</w:t>
        </w:r>
        <w:r w:rsidRPr="00020A41">
          <w:rPr>
            <w:rFonts w:asciiTheme="minorHAnsi" w:eastAsia="Calibri" w:hAnsiTheme="minorHAnsi" w:cstheme="minorHAnsi"/>
            <w:w w:val="104"/>
            <w:sz w:val="22"/>
            <w:szCs w:val="22"/>
          </w:rPr>
          <w:t>ys2001/</w:t>
        </w:r>
      </w:hyperlink>
    </w:p>
    <w:p w14:paraId="7EC86EBA" w14:textId="77777777" w:rsidR="004C2702" w:rsidRPr="00020A41" w:rsidRDefault="004C2702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6A4CCBCE" w14:textId="77777777" w:rsidR="004C2702" w:rsidRPr="00020A41" w:rsidRDefault="002F692E">
      <w:pPr>
        <w:ind w:left="209" w:right="7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10.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A. 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Bel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aev 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al.,</w:t>
      </w:r>
      <w:r w:rsidRPr="00020A41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“Millimeter</w:t>
      </w:r>
      <w:r w:rsidRPr="00020A41">
        <w:rPr>
          <w:rFonts w:asciiTheme="minorHAnsi" w:eastAsia="Calibri" w:hAnsiTheme="minorHAnsi" w:cstheme="minorHAnsi"/>
          <w:spacing w:val="17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magnetic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ectrosco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paramagnetic</w:t>
      </w:r>
      <w:r w:rsidRPr="00020A41">
        <w:rPr>
          <w:rFonts w:asciiTheme="minorHAnsi" w:eastAsia="Calibri" w:hAnsiTheme="minorHAnsi" w:cstheme="minorHAnsi"/>
          <w:spacing w:val="17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complexes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7"/>
          <w:sz w:val="22"/>
          <w:szCs w:val="22"/>
        </w:rPr>
        <w:t>Cr</w:t>
      </w:r>
      <w:r w:rsidRPr="00020A41">
        <w:rPr>
          <w:rFonts w:asciiTheme="minorHAnsi" w:eastAsia="Calibri" w:hAnsiTheme="minorHAnsi" w:cstheme="minorHAnsi"/>
          <w:w w:val="150"/>
          <w:sz w:val="22"/>
          <w:szCs w:val="22"/>
        </w:rPr>
        <w:t>(V</w:t>
      </w:r>
      <w:r w:rsidRPr="00020A41">
        <w:rPr>
          <w:rFonts w:asciiTheme="minorHAnsi" w:eastAsia="Calibri" w:hAnsiTheme="minorHAnsi" w:cstheme="minorHAnsi"/>
          <w:w w:val="146"/>
          <w:sz w:val="22"/>
          <w:szCs w:val="22"/>
        </w:rPr>
        <w:t>)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”,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SM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W’2001</w:t>
      </w:r>
    </w:p>
    <w:p w14:paraId="1F338FF4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Sym</w:t>
      </w:r>
      <w:r w:rsidRPr="00020A41">
        <w:rPr>
          <w:rFonts w:asciiTheme="minorHAnsi" w:eastAsia="Calibri" w:hAnsiTheme="minorHAnsi" w:cstheme="minorHAnsi"/>
          <w:spacing w:val="5"/>
          <w:w w:val="10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osium</w:t>
      </w:r>
      <w:r w:rsidRPr="00020A41">
        <w:rPr>
          <w:rFonts w:asciiTheme="minorHAnsi" w:eastAsia="Calibri" w:hAnsiTheme="minorHAnsi" w:cstheme="minorHAnsi"/>
          <w:spacing w:val="19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Pr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ceedings, 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Khar</w:t>
      </w:r>
      <w:r w:rsidRPr="00020A41">
        <w:rPr>
          <w:rFonts w:asciiTheme="minorHAnsi" w:eastAsia="Calibri" w:hAnsiTheme="minorHAnsi" w:cstheme="minorHAnsi"/>
          <w:spacing w:val="-6"/>
          <w:w w:val="115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5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Ukraine, 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June</w:t>
      </w:r>
      <w:r w:rsidRPr="00020A41">
        <w:rPr>
          <w:rFonts w:asciiTheme="minorHAnsi" w:eastAsia="Calibri" w:hAnsiTheme="minorHAnsi" w:cstheme="minorHAnsi"/>
          <w:spacing w:val="17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4-9,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2001,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p.</w:t>
      </w:r>
      <w:r w:rsidRPr="00020A41">
        <w:rPr>
          <w:rFonts w:asciiTheme="minorHAnsi" w:eastAsia="Calibri" w:hAnsiTheme="minorHAnsi" w:cstheme="minorHAnsi"/>
          <w:sz w:val="22"/>
          <w:szCs w:val="22"/>
        </w:rPr>
        <w:t>826-828.</w:t>
      </w:r>
    </w:p>
    <w:p w14:paraId="18264F9F" w14:textId="77777777" w:rsidR="004C2702" w:rsidRPr="00020A41" w:rsidRDefault="004C2702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0C94149" w14:textId="77777777" w:rsidR="004C2702" w:rsidRPr="00020A41" w:rsidRDefault="002F692E">
      <w:pPr>
        <w:spacing w:line="240" w:lineRule="exact"/>
        <w:ind w:left="598" w:right="77" w:hanging="35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11.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Nucleon-Nucleon</w:t>
      </w:r>
      <w:r w:rsidRPr="00020A41">
        <w:rPr>
          <w:rFonts w:asciiTheme="minorHAnsi" w:eastAsia="Calibri" w:hAnsiTheme="minorHAnsi" w:cstheme="minorHAnsi"/>
          <w:spacing w:val="33"/>
          <w:w w:val="10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ol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6"/>
          <w:w w:val="107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or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ation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6"/>
          <w:sz w:val="22"/>
          <w:szCs w:val="22"/>
        </w:rPr>
        <w:t>(J.</w:t>
      </w:r>
      <w:r w:rsidRPr="00020A41">
        <w:rPr>
          <w:rFonts w:asciiTheme="minorHAnsi" w:eastAsia="Calibri" w:hAnsiTheme="minorHAnsi" w:cstheme="minorHAnsi"/>
          <w:spacing w:val="24"/>
          <w:w w:val="1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6"/>
          <w:sz w:val="22"/>
          <w:szCs w:val="22"/>
        </w:rPr>
        <w:t>Ball</w:t>
      </w:r>
      <w:r w:rsidRPr="00020A41">
        <w:rPr>
          <w:rFonts w:asciiTheme="minorHAnsi" w:eastAsia="Calibri" w:hAnsiTheme="minorHAnsi" w:cstheme="minorHAnsi"/>
          <w:spacing w:val="-13"/>
          <w:w w:val="1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“Proton-proton</w:t>
      </w:r>
      <w:r w:rsidRPr="00020A41">
        <w:rPr>
          <w:rFonts w:asciiTheme="minorHAnsi" w:eastAsia="Calibri" w:hAnsiTheme="minorHAnsi" w:cstheme="minorHAnsi"/>
          <w:spacing w:val="23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data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measured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ucleon-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ucleon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 xml:space="preserve">col- </w:t>
      </w:r>
      <w:r w:rsidRPr="00020A41">
        <w:rPr>
          <w:rFonts w:asciiTheme="minorHAnsi" w:eastAsia="Calibri" w:hAnsiTheme="minorHAnsi" w:cstheme="minorHAnsi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oration 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Saturne–</w:t>
      </w:r>
      <w:r w:rsidRPr="00020A41">
        <w:rPr>
          <w:rFonts w:asciiTheme="minorHAnsi" w:eastAsia="Calibri" w:hAnsiTheme="minorHAnsi" w:cstheme="minorHAnsi"/>
          <w:spacing w:val="7"/>
          <w:w w:val="109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I”,</w:t>
      </w:r>
      <w:r w:rsidRPr="00020A41">
        <w:rPr>
          <w:rFonts w:asciiTheme="minorHAnsi" w:eastAsia="Calibri" w:hAnsiTheme="minorHAnsi" w:cstheme="minorHAnsi"/>
          <w:spacing w:val="31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Cze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spacing w:val="18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96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5"/>
          <w:w w:val="96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hn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ical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Uni</w:t>
      </w:r>
      <w:r w:rsidRPr="00020A41">
        <w:rPr>
          <w:rFonts w:asciiTheme="minorHAnsi" w:eastAsia="Calibri" w:hAnsiTheme="minorHAnsi" w:cstheme="minorHAnsi"/>
          <w:spacing w:val="-7"/>
          <w:w w:val="115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ersi</w:t>
      </w:r>
      <w:r w:rsidRPr="00020A41">
        <w:rPr>
          <w:rFonts w:asciiTheme="minorHAnsi" w:eastAsia="Calibri" w:hAnsiTheme="minorHAnsi" w:cstheme="minorHAnsi"/>
          <w:spacing w:val="-7"/>
          <w:w w:val="115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-24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 xml:space="preserve">CTU </w:t>
      </w:r>
      <w:r w:rsidRPr="00020A41">
        <w:rPr>
          <w:rFonts w:asciiTheme="minorHAnsi" w:eastAsia="Calibri" w:hAnsiTheme="minorHAnsi" w:cstheme="minorHAnsi"/>
          <w:spacing w:val="16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Re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orts, 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4(1),</w:t>
      </w:r>
      <w:r w:rsidRPr="00020A41">
        <w:rPr>
          <w:rFonts w:asciiTheme="minorHAnsi" w:eastAsia="Calibri" w:hAnsiTheme="minorHAnsi" w:cstheme="minorHAnsi"/>
          <w:spacing w:val="11"/>
          <w:w w:val="1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(2000)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p.1-247.</w:t>
      </w:r>
    </w:p>
    <w:p w14:paraId="13DA3BAE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3630317E" w14:textId="77777777" w:rsidR="004C2702" w:rsidRPr="00020A41" w:rsidRDefault="002F692E">
      <w:pPr>
        <w:spacing w:line="240" w:lineRule="exact"/>
        <w:ind w:left="598" w:right="77" w:hanging="35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12.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Nucleon-Nucleon</w:t>
      </w:r>
      <w:r w:rsidRPr="00020A41">
        <w:rPr>
          <w:rFonts w:asciiTheme="minorHAnsi" w:eastAsia="Calibri" w:hAnsiTheme="minorHAnsi" w:cstheme="minorHAnsi"/>
          <w:spacing w:val="-11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Colla</w:t>
      </w:r>
      <w:r w:rsidRPr="00020A41">
        <w:rPr>
          <w:rFonts w:asciiTheme="minorHAnsi" w:eastAsia="Calibri" w:hAnsiTheme="minorHAnsi" w:cstheme="minorHAnsi"/>
          <w:spacing w:val="5"/>
          <w:w w:val="106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oration</w:t>
      </w:r>
      <w:r w:rsidRPr="00020A41">
        <w:rPr>
          <w:rFonts w:asciiTheme="minorHAnsi" w:eastAsia="Calibri" w:hAnsiTheme="minorHAnsi" w:cstheme="minorHAnsi"/>
          <w:spacing w:val="34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 xml:space="preserve">(Ch. </w:t>
      </w:r>
      <w:r w:rsidRPr="00020A41">
        <w:rPr>
          <w:rFonts w:asciiTheme="minorHAnsi" w:eastAsia="Calibri" w:hAnsiTheme="minorHAnsi" w:cstheme="minorHAnsi"/>
          <w:spacing w:val="38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Allg</w:t>
      </w:r>
      <w:r w:rsidRPr="00020A41">
        <w:rPr>
          <w:rFonts w:asciiTheme="minorHAnsi" w:eastAsia="Calibri" w:hAnsiTheme="minorHAnsi" w:cstheme="minorHAnsi"/>
          <w:spacing w:val="-6"/>
          <w:w w:val="10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5"/>
          <w:w w:val="106"/>
          <w:sz w:val="22"/>
          <w:szCs w:val="22"/>
        </w:rPr>
        <w:t>w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er</w:t>
      </w:r>
      <w:r w:rsidRPr="00020A41">
        <w:rPr>
          <w:rFonts w:asciiTheme="minorHAnsi" w:eastAsia="Calibri" w:hAnsiTheme="minorHAnsi" w:cstheme="minorHAnsi"/>
          <w:spacing w:val="22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“Programme</w:t>
      </w:r>
      <w:r w:rsidRPr="00020A41">
        <w:rPr>
          <w:rFonts w:asciiTheme="minorHAnsi" w:eastAsia="Calibri" w:hAnsiTheme="minorHAnsi" w:cstheme="minorHAnsi"/>
          <w:spacing w:val="22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ucleon-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ucleon  a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Saturne 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7"/>
          <w:w w:val="115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I,</w:t>
      </w:r>
      <w:r w:rsidRPr="00020A41">
        <w:rPr>
          <w:rFonts w:asciiTheme="minorHAnsi" w:eastAsia="Calibri" w:hAnsiTheme="minorHAnsi" w:cstheme="minorHAnsi"/>
          <w:spacing w:val="39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7"/>
          <w:w w:val="11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artie</w:t>
      </w:r>
      <w:r w:rsidRPr="00020A41">
        <w:rPr>
          <w:rFonts w:asciiTheme="minorHAnsi" w:eastAsia="Calibri" w:hAnsiTheme="minorHAnsi" w:cstheme="minorHAnsi"/>
          <w:spacing w:val="-5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 xml:space="preserve">3,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E-225”,</w:t>
      </w:r>
      <w:r w:rsidRPr="00020A41">
        <w:rPr>
          <w:rFonts w:asciiTheme="minorHAnsi" w:eastAsia="Calibri" w:hAnsiTheme="minorHAnsi" w:cstheme="minorHAnsi"/>
          <w:spacing w:val="16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Nou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elles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de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Saturne 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bf21,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1"/>
          <w:sz w:val="22"/>
          <w:szCs w:val="22"/>
        </w:rPr>
        <w:t>CEA,</w:t>
      </w:r>
      <w:r w:rsidRPr="00020A41">
        <w:rPr>
          <w:rFonts w:asciiTheme="minorHAnsi" w:eastAsia="Calibri" w:hAnsiTheme="minorHAnsi" w:cstheme="minorHAnsi"/>
          <w:spacing w:val="46"/>
          <w:w w:val="1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1"/>
          <w:sz w:val="22"/>
          <w:szCs w:val="22"/>
        </w:rPr>
        <w:t>IN2P3,</w:t>
      </w:r>
      <w:r w:rsidRPr="00020A41">
        <w:rPr>
          <w:rFonts w:asciiTheme="minorHAnsi" w:eastAsia="Calibri" w:hAnsiTheme="minorHAnsi" w:cstheme="minorHAnsi"/>
          <w:spacing w:val="-26"/>
          <w:w w:val="1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Sacl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(N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v. 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1997)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.41-51.</w:t>
      </w:r>
    </w:p>
    <w:p w14:paraId="71E779D9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583A7A2F" w14:textId="77777777" w:rsidR="004C2702" w:rsidRPr="00020A41" w:rsidRDefault="002F692E">
      <w:pPr>
        <w:spacing w:line="240" w:lineRule="exact"/>
        <w:ind w:left="598" w:right="76" w:hanging="35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13.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Nucleon-Nucleon</w:t>
      </w:r>
      <w:r w:rsidRPr="00020A41">
        <w:rPr>
          <w:rFonts w:asciiTheme="minorHAnsi" w:eastAsia="Calibri" w:hAnsiTheme="minorHAnsi" w:cstheme="minorHAnsi"/>
          <w:spacing w:val="8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Colla</w:t>
      </w:r>
      <w:r w:rsidRPr="00020A41">
        <w:rPr>
          <w:rFonts w:asciiTheme="minorHAnsi" w:eastAsia="Calibri" w:hAnsiTheme="minorHAnsi" w:cstheme="minorHAnsi"/>
          <w:spacing w:val="5"/>
          <w:w w:val="10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 xml:space="preserve">oration </w:t>
      </w:r>
      <w:r w:rsidRPr="00020A41">
        <w:rPr>
          <w:rFonts w:asciiTheme="minorHAnsi" w:eastAsia="Calibri" w:hAnsiTheme="minorHAnsi" w:cstheme="minorHAnsi"/>
          <w:spacing w:val="1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(G. 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Durand,</w:t>
      </w:r>
      <w:r w:rsidRPr="00020A41">
        <w:rPr>
          <w:rFonts w:asciiTheme="minorHAnsi" w:eastAsia="Calibri" w:hAnsiTheme="minorHAnsi" w:cstheme="minorHAnsi"/>
          <w:spacing w:val="-22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A.</w:t>
      </w:r>
      <w:r w:rsidRPr="00020A41">
        <w:rPr>
          <w:rFonts w:asciiTheme="minorHAnsi" w:eastAsia="Calibri" w:hAnsiTheme="minorHAnsi" w:cstheme="minorHAnsi"/>
          <w:spacing w:val="-20"/>
          <w:w w:val="11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.</w:t>
      </w:r>
      <w:r w:rsidRPr="00020A41">
        <w:rPr>
          <w:rFonts w:asciiTheme="minorHAnsi" w:eastAsia="Calibri" w:hAnsiTheme="minorHAnsi" w:cstheme="minorHAnsi"/>
          <w:spacing w:val="45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-15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B.</w:t>
      </w:r>
      <w:r w:rsidRPr="00020A41">
        <w:rPr>
          <w:rFonts w:asciiTheme="minorHAnsi" w:eastAsia="Calibri" w:hAnsiTheme="minorHAnsi" w:cstheme="minorHAnsi"/>
          <w:spacing w:val="30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Benda,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6"/>
          <w:sz w:val="22"/>
          <w:szCs w:val="22"/>
        </w:rPr>
        <w:t>J.</w:t>
      </w:r>
      <w:r w:rsidRPr="00020A41">
        <w:rPr>
          <w:rFonts w:asciiTheme="minorHAnsi" w:eastAsia="Calibri" w:hAnsiTheme="minorHAnsi" w:cstheme="minorHAnsi"/>
          <w:spacing w:val="28"/>
          <w:w w:val="1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6"/>
          <w:sz w:val="22"/>
          <w:szCs w:val="22"/>
        </w:rPr>
        <w:t>Ball,</w:t>
      </w:r>
      <w:r w:rsidRPr="00020A41">
        <w:rPr>
          <w:rFonts w:asciiTheme="minorHAnsi" w:eastAsia="Calibri" w:hAnsiTheme="minorHAnsi" w:cstheme="minorHAnsi"/>
          <w:spacing w:val="-16"/>
          <w:w w:val="1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1"/>
          <w:w w:val="126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26"/>
          <w:sz w:val="22"/>
          <w:szCs w:val="22"/>
        </w:rPr>
        <w:t>u.</w:t>
      </w:r>
      <w:r w:rsidRPr="00020A41">
        <w:rPr>
          <w:rFonts w:asciiTheme="minorHAnsi" w:eastAsia="Calibri" w:hAnsiTheme="minorHAnsi" w:cstheme="minorHAnsi"/>
          <w:spacing w:val="47"/>
          <w:w w:val="1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Us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v, 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Z.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Jan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 xml:space="preserve">out),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“The 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optimal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conditions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z w:val="22"/>
          <w:szCs w:val="22"/>
        </w:rPr>
        <w:t xml:space="preserve">LiH </w:t>
      </w:r>
      <w:r w:rsidRPr="00020A4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z w:val="22"/>
          <w:szCs w:val="22"/>
        </w:rPr>
        <w:t xml:space="preserve">LiD </w:t>
      </w:r>
      <w:r w:rsidRPr="00020A4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preparation 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as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target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material”,</w:t>
      </w:r>
      <w:r w:rsidRPr="00020A41">
        <w:rPr>
          <w:rFonts w:asciiTheme="minorHAnsi" w:eastAsia="Calibri" w:hAnsiTheme="minorHAnsi" w:cstheme="minorHAnsi"/>
          <w:spacing w:val="24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12</w:t>
      </w:r>
      <w:r w:rsidRPr="00020A41">
        <w:rPr>
          <w:rFonts w:asciiTheme="minorHAnsi" w:hAnsiTheme="minorHAnsi" w:cstheme="minorHAnsi"/>
          <w:w w:val="113"/>
          <w:position w:val="7"/>
          <w:sz w:val="22"/>
          <w:szCs w:val="22"/>
        </w:rPr>
        <w:t xml:space="preserve">th  </w:t>
      </w:r>
      <w:r w:rsidRPr="00020A41">
        <w:rPr>
          <w:rFonts w:asciiTheme="minorHAnsi" w:eastAsia="Calibri" w:hAnsiTheme="minorHAnsi" w:cstheme="minorHAnsi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t. 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Symp. 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on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 xml:space="preserve">High </w:t>
      </w:r>
      <w:r w:rsidRPr="00020A41">
        <w:rPr>
          <w:rFonts w:asciiTheme="minorHAnsi" w:eastAsia="Calibri" w:hAnsiTheme="minorHAnsi" w:cstheme="minorHAnsi"/>
          <w:w w:val="121"/>
          <w:sz w:val="22"/>
          <w:szCs w:val="22"/>
        </w:rPr>
        <w:t>En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gy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Spin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ysics,</w:t>
      </w:r>
      <w:r w:rsidRPr="00020A41">
        <w:rPr>
          <w:rFonts w:asciiTheme="minorHAnsi" w:eastAsia="Calibri" w:hAnsiTheme="minorHAnsi" w:cstheme="minorHAnsi"/>
          <w:spacing w:val="22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31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19"/>
          <w:sz w:val="22"/>
          <w:szCs w:val="22"/>
        </w:rPr>
        <w:t>rij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Uni</w:t>
      </w:r>
      <w:r w:rsidRPr="00020A41">
        <w:rPr>
          <w:rFonts w:asciiTheme="minorHAnsi" w:eastAsia="Calibri" w:hAnsiTheme="minorHAnsi" w:cstheme="minorHAnsi"/>
          <w:spacing w:val="-6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iteit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Amsterdam,</w:t>
      </w:r>
      <w:r w:rsidRPr="00020A41">
        <w:rPr>
          <w:rFonts w:asciiTheme="minorHAnsi" w:eastAsia="Calibri" w:hAnsiTheme="minorHAnsi" w:cstheme="minorHAnsi"/>
          <w:spacing w:val="24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Netherlands, 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10-14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Sept. 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1996,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p.251.</w:t>
      </w:r>
    </w:p>
    <w:p w14:paraId="566E3CC2" w14:textId="77777777" w:rsidR="004C2702" w:rsidRPr="00020A41" w:rsidRDefault="004C2702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5E1DB697" w14:textId="77777777" w:rsidR="004C2702" w:rsidRPr="00020A41" w:rsidRDefault="002F692E">
      <w:pPr>
        <w:ind w:left="206" w:right="7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14.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11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able 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olarized</w:t>
      </w:r>
      <w:r w:rsidRPr="00020A41">
        <w:rPr>
          <w:rFonts w:asciiTheme="minorHAnsi" w:eastAsia="Calibri" w:hAnsiTheme="minorHAnsi" w:cstheme="minorHAnsi"/>
          <w:spacing w:val="45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ge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ol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5"/>
          <w:w w:val="107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oration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 xml:space="preserve">(N.G. </w:t>
      </w:r>
      <w:r w:rsidRPr="00020A41">
        <w:rPr>
          <w:rFonts w:asciiTheme="minorHAnsi" w:eastAsia="Calibri" w:hAnsiTheme="minorHAnsi" w:cstheme="minorHAnsi"/>
          <w:spacing w:val="48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Anis</w:t>
      </w:r>
      <w:r w:rsidRPr="00020A41">
        <w:rPr>
          <w:rFonts w:asciiTheme="minorHAnsi" w:eastAsia="Calibri" w:hAnsiTheme="minorHAnsi" w:cstheme="minorHAnsi"/>
          <w:spacing w:val="-5"/>
          <w:w w:val="106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hen</w:t>
      </w:r>
      <w:r w:rsidRPr="00020A41">
        <w:rPr>
          <w:rFonts w:asciiTheme="minorHAnsi" w:eastAsia="Calibri" w:hAnsiTheme="minorHAnsi" w:cstheme="minorHAnsi"/>
          <w:spacing w:val="-6"/>
          <w:w w:val="106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 xml:space="preserve">o 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“A 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11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able 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olarized 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target 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at</w:t>
      </w:r>
    </w:p>
    <w:p w14:paraId="34F2B013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Dubna”,</w:t>
      </w:r>
      <w:r w:rsidRPr="00020A41">
        <w:rPr>
          <w:rFonts w:asciiTheme="minorHAnsi" w:eastAsia="Calibri" w:hAnsiTheme="minorHAnsi" w:cstheme="minorHAnsi"/>
          <w:spacing w:val="-24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 xml:space="preserve">AIP </w:t>
      </w:r>
      <w:r w:rsidRPr="00020A41">
        <w:rPr>
          <w:rFonts w:asciiTheme="minorHAnsi" w:eastAsia="Calibri" w:hAnsiTheme="minorHAnsi" w:cstheme="minorHAnsi"/>
          <w:spacing w:val="4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Conf. 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Pr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c. 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343,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572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(1995).</w:t>
      </w:r>
    </w:p>
    <w:p w14:paraId="5D598DFC" w14:textId="77777777" w:rsidR="004C2702" w:rsidRPr="00020A41" w:rsidRDefault="004C2702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4FA8E885" w14:textId="77777777" w:rsidR="004C2702" w:rsidRPr="00020A41" w:rsidRDefault="002F692E">
      <w:pPr>
        <w:ind w:left="206" w:right="7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15.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A. 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A. 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Bel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aev 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 xml:space="preserve">“Dynamic  </w:t>
      </w:r>
      <w:r w:rsidRPr="00020A41">
        <w:rPr>
          <w:rFonts w:asciiTheme="minorHAnsi" w:eastAsia="Calibri" w:hAnsiTheme="minorHAnsi" w:cstheme="minorHAnsi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oling 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ap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earance 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irradiated 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ammonia”, 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98"/>
          <w:sz w:val="22"/>
          <w:szCs w:val="22"/>
        </w:rPr>
        <w:t>8</w:t>
      </w:r>
      <w:r w:rsidRPr="00020A41">
        <w:rPr>
          <w:rFonts w:asciiTheme="minorHAnsi" w:hAnsiTheme="minorHAnsi" w:cstheme="minorHAnsi"/>
          <w:w w:val="141"/>
          <w:position w:val="7"/>
          <w:sz w:val="22"/>
          <w:szCs w:val="22"/>
        </w:rPr>
        <w:t>th</w:t>
      </w:r>
      <w:r w:rsidRPr="00020A41">
        <w:rPr>
          <w:rFonts w:asciiTheme="minorHAnsi" w:hAnsiTheme="minorHAnsi" w:cstheme="minorHAnsi"/>
          <w:position w:val="7"/>
          <w:sz w:val="22"/>
          <w:szCs w:val="22"/>
        </w:rPr>
        <w:t xml:space="preserve">  </w:t>
      </w:r>
      <w:r w:rsidRPr="00020A41">
        <w:rPr>
          <w:rFonts w:asciiTheme="minorHAnsi" w:hAnsiTheme="minorHAnsi" w:cstheme="minorHAnsi"/>
          <w:spacing w:val="-1"/>
          <w:position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tern.   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sz w:val="22"/>
          <w:szCs w:val="22"/>
        </w:rPr>
        <w:t>W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orkshop 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on</w:t>
      </w:r>
    </w:p>
    <w:p w14:paraId="1DED0658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  <w:sectPr w:rsidR="004C2702" w:rsidRPr="00020A41">
          <w:type w:val="continuous"/>
          <w:pgSz w:w="11920" w:h="16840"/>
          <w:pgMar w:top="1560" w:right="920" w:bottom="280" w:left="980" w:header="720" w:footer="720" w:gutter="0"/>
          <w:cols w:space="720"/>
        </w:sectPr>
      </w:pP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olarized</w:t>
      </w:r>
      <w:r w:rsidRPr="00020A41">
        <w:rPr>
          <w:rFonts w:asciiTheme="minorHAnsi" w:eastAsia="Calibri" w:hAnsiTheme="minorHAnsi" w:cstheme="minorHAnsi"/>
          <w:spacing w:val="18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ge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Materials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&amp;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hn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iqu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(PTWS96),</w:t>
      </w:r>
      <w:r w:rsidRPr="00020A41">
        <w:rPr>
          <w:rFonts w:asciiTheme="minorHAnsi" w:eastAsia="Calibri" w:hAnsiTheme="minorHAnsi" w:cstheme="minorHAnsi"/>
          <w:spacing w:val="19"/>
          <w:w w:val="1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27-29,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1996,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5"/>
          <w:sz w:val="22"/>
          <w:szCs w:val="22"/>
        </w:rPr>
        <w:t>TRIUMF,</w:t>
      </w:r>
      <w:r w:rsidRPr="00020A41">
        <w:rPr>
          <w:rFonts w:asciiTheme="minorHAnsi" w:eastAsia="Calibri" w:hAnsiTheme="minorHAnsi" w:cstheme="minorHAnsi"/>
          <w:spacing w:val="16"/>
          <w:w w:val="1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8"/>
          <w:w w:val="10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ancou</w:t>
      </w:r>
      <w:r w:rsidRPr="00020A41">
        <w:rPr>
          <w:rFonts w:asciiTheme="minorHAnsi" w:eastAsia="Calibri" w:hAnsiTheme="minorHAnsi" w:cstheme="minorHAnsi"/>
          <w:spacing w:val="-6"/>
          <w:w w:val="10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er,</w:t>
      </w:r>
      <w:r w:rsidRPr="00020A41">
        <w:rPr>
          <w:rFonts w:asciiTheme="minorHAnsi" w:eastAsia="Calibri" w:hAnsiTheme="minorHAnsi" w:cstheme="minorHAnsi"/>
          <w:spacing w:val="25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Canad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a.</w:t>
      </w:r>
    </w:p>
    <w:p w14:paraId="29191126" w14:textId="77777777" w:rsidR="004C2702" w:rsidRPr="00020A41" w:rsidRDefault="004C2702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41B3949A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58C1D2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106204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8D0D4B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43C7EA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595BC4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221624" w14:textId="77777777" w:rsidR="004C2702" w:rsidRPr="00020A41" w:rsidRDefault="002F692E">
      <w:pPr>
        <w:spacing w:before="24"/>
        <w:ind w:left="24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16.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A.A.</w:t>
      </w:r>
      <w:r w:rsidRPr="00020A41">
        <w:rPr>
          <w:rFonts w:asciiTheme="minorHAnsi" w:eastAsia="Calibri" w:hAnsiTheme="minorHAnsi" w:cstheme="minorHAnsi"/>
          <w:spacing w:val="7"/>
          <w:w w:val="1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Bel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aev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al.,</w:t>
      </w:r>
      <w:r w:rsidRPr="00020A41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“A 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cr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ostat 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samples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rradiations</w:t>
      </w:r>
      <w:r w:rsidRPr="00020A41">
        <w:rPr>
          <w:rFonts w:asciiTheme="minorHAnsi" w:eastAsia="Calibri" w:hAnsiTheme="minorHAnsi" w:cstheme="minorHAnsi"/>
          <w:spacing w:val="14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liquid 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argon”, 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9-th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tern. 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Symp. 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on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High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pin</w:t>
      </w:r>
    </w:p>
    <w:p w14:paraId="6AB835CC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w w:val="121"/>
          <w:sz w:val="22"/>
          <w:szCs w:val="22"/>
        </w:rPr>
        <w:t>En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gy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ysics.</w:t>
      </w:r>
      <w:r w:rsidRPr="00020A41">
        <w:rPr>
          <w:rFonts w:asciiTheme="minorHAnsi" w:eastAsia="Calibri" w:hAnsiTheme="minorHAnsi" w:cstheme="minorHAnsi"/>
          <w:spacing w:val="45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Held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Bonn,</w:t>
      </w:r>
      <w:r w:rsidRPr="00020A41">
        <w:rPr>
          <w:rFonts w:asciiTheme="minorHAnsi" w:eastAsia="Calibri" w:hAnsiTheme="minorHAnsi" w:cstheme="minorHAnsi"/>
          <w:spacing w:val="-25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spacing w:val="-7"/>
          <w:w w:val="117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 xml:space="preserve">G, </w:t>
      </w:r>
      <w:r w:rsidRPr="00020A41">
        <w:rPr>
          <w:rFonts w:asciiTheme="minorHAnsi" w:eastAsia="Calibri" w:hAnsiTheme="minorHAnsi" w:cstheme="minorHAnsi"/>
          <w:spacing w:val="9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(6-15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Sep,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1990),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Conf. 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Pr</w:t>
      </w:r>
      <w:r w:rsidRPr="00020A41">
        <w:rPr>
          <w:rFonts w:asciiTheme="minorHAnsi" w:eastAsia="Calibri" w:hAnsiTheme="minorHAnsi" w:cstheme="minorHAnsi"/>
          <w:spacing w:val="7"/>
          <w:w w:val="11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c.</w:t>
      </w:r>
      <w:r w:rsidRPr="00020A41">
        <w:rPr>
          <w:rFonts w:asciiTheme="minorHAnsi" w:eastAsia="Calibri" w:hAnsiTheme="minorHAnsi" w:cstheme="minorHAnsi"/>
          <w:spacing w:val="20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v.2,</w:t>
      </w:r>
      <w:r w:rsidRPr="00020A41">
        <w:rPr>
          <w:rFonts w:asciiTheme="minorHAnsi" w:eastAsia="Calibri" w:hAnsiTheme="minorHAnsi" w:cstheme="minorHAnsi"/>
          <w:spacing w:val="35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257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(1990).</w:t>
      </w:r>
    </w:p>
    <w:p w14:paraId="37F4C154" w14:textId="77777777" w:rsidR="004C2702" w:rsidRPr="00020A41" w:rsidRDefault="004C2702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43A994C6" w14:textId="77777777" w:rsidR="004C2702" w:rsidRPr="00020A41" w:rsidRDefault="002F692E">
      <w:pPr>
        <w:ind w:left="24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17.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5"/>
          <w:sz w:val="22"/>
          <w:szCs w:val="22"/>
        </w:rPr>
        <w:t>V.</w:t>
      </w:r>
      <w:r w:rsidRPr="00020A41">
        <w:rPr>
          <w:rFonts w:asciiTheme="minorHAnsi" w:eastAsia="Calibri" w:hAnsiTheme="minorHAnsi" w:cstheme="minorHAnsi"/>
          <w:spacing w:val="-21"/>
          <w:w w:val="12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25"/>
          <w:sz w:val="22"/>
          <w:szCs w:val="22"/>
        </w:rPr>
        <w:t>.</w:t>
      </w:r>
      <w:r w:rsidRPr="00020A41">
        <w:rPr>
          <w:rFonts w:asciiTheme="minorHAnsi" w:eastAsia="Calibri" w:hAnsiTheme="minorHAnsi" w:cstheme="minorHAnsi"/>
          <w:spacing w:val="15"/>
          <w:w w:val="1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Andros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v 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“New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olarized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target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facili</w:t>
      </w:r>
      <w:r w:rsidRPr="00020A41">
        <w:rPr>
          <w:rFonts w:asciiTheme="minorHAnsi" w:eastAsia="Calibri" w:hAnsiTheme="minorHAnsi" w:cstheme="minorHAnsi"/>
          <w:spacing w:val="-7"/>
          <w:w w:val="111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21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Kh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spacing w:val="-6"/>
          <w:w w:val="110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Institut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1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ysics</w:t>
      </w:r>
      <w:r w:rsidRPr="00020A41">
        <w:rPr>
          <w:rFonts w:asciiTheme="minorHAnsi" w:eastAsia="Calibri" w:hAnsiTheme="minorHAnsi" w:cstheme="minorHAnsi"/>
          <w:spacing w:val="21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hnol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ogy”,</w:t>
      </w:r>
    </w:p>
    <w:p w14:paraId="5BBD40ED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>9-th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tern. 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Symp. 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on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High 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Spin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nergy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1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ysics.</w:t>
      </w:r>
      <w:r w:rsidRPr="00020A41">
        <w:rPr>
          <w:rFonts w:asciiTheme="minorHAnsi" w:eastAsia="Calibri" w:hAnsiTheme="minorHAnsi" w:cstheme="minorHAnsi"/>
          <w:spacing w:val="37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Held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Bonn, 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0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spacing w:val="-8"/>
          <w:w w:val="13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30"/>
          <w:sz w:val="22"/>
          <w:szCs w:val="22"/>
        </w:rPr>
        <w:t>G,</w:t>
      </w:r>
      <w:r w:rsidRPr="00020A41">
        <w:rPr>
          <w:rFonts w:asciiTheme="minorHAnsi" w:eastAsia="Calibri" w:hAnsiTheme="minorHAnsi" w:cstheme="minorHAnsi"/>
          <w:spacing w:val="6"/>
          <w:w w:val="1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(6-15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Sep.,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1990),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Conf. 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Pr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c. 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v.2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,</w:t>
      </w:r>
    </w:p>
    <w:p w14:paraId="0670AB81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>253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(1990).</w:t>
      </w:r>
    </w:p>
    <w:p w14:paraId="2B701A74" w14:textId="77777777" w:rsidR="004C2702" w:rsidRPr="00020A41" w:rsidRDefault="004C2702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6B39C86" w14:textId="77777777" w:rsidR="004C2702" w:rsidRPr="00020A41" w:rsidRDefault="002F692E">
      <w:pPr>
        <w:spacing w:line="240" w:lineRule="exact"/>
        <w:ind w:left="598" w:right="77" w:hanging="35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18.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A.A.</w:t>
      </w:r>
      <w:r w:rsidRPr="00020A41">
        <w:rPr>
          <w:rFonts w:asciiTheme="minorHAnsi" w:eastAsia="Calibri" w:hAnsiTheme="minorHAnsi" w:cstheme="minorHAnsi"/>
          <w:spacing w:val="20"/>
          <w:w w:val="1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Bel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aev 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“A 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Study 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6"/>
          <w:w w:val="10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olarization</w:t>
      </w:r>
      <w:r w:rsidRPr="00020A41">
        <w:rPr>
          <w:rFonts w:asciiTheme="minorHAnsi" w:eastAsia="Calibri" w:hAnsiTheme="minorHAnsi" w:cstheme="minorHAnsi"/>
          <w:spacing w:val="37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in  irradiated 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ammonia”, 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5"/>
          <w:w w:val="143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6"/>
          <w:w w:val="143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I-</w:t>
      </w:r>
      <w:r w:rsidRPr="00020A41">
        <w:rPr>
          <w:rFonts w:asciiTheme="minorHAnsi" w:eastAsia="Calibri" w:hAnsiTheme="minorHAnsi" w:cstheme="minorHAnsi"/>
          <w:spacing w:val="-17"/>
          <w:w w:val="115"/>
          <w:sz w:val="22"/>
          <w:szCs w:val="22"/>
        </w:rPr>
        <w:t>W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orkshop</w:t>
      </w:r>
      <w:r w:rsidRPr="00020A41">
        <w:rPr>
          <w:rFonts w:asciiTheme="minorHAnsi" w:eastAsia="Calibri" w:hAnsiTheme="minorHAnsi" w:cstheme="minorHAnsi"/>
          <w:spacing w:val="30"/>
          <w:w w:val="10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on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high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spin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 xml:space="preserve">energy </w:t>
      </w:r>
      <w:r w:rsidRPr="00020A41">
        <w:rPr>
          <w:rFonts w:asciiTheme="minorHAnsi" w:eastAsia="Calibri" w:hAnsiTheme="minorHAnsi" w:cstheme="minorHAnsi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ysics. 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Protvino,</w:t>
      </w:r>
      <w:r w:rsidRPr="00020A41">
        <w:rPr>
          <w:rFonts w:asciiTheme="minorHAnsi" w:eastAsia="Calibri" w:hAnsiTheme="minorHAnsi" w:cstheme="minorHAnsi"/>
          <w:spacing w:val="23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5-8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Sept.,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1989,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Conf. 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Pr</w:t>
      </w:r>
      <w:r w:rsidRPr="00020A41">
        <w:rPr>
          <w:rFonts w:asciiTheme="minorHAnsi" w:eastAsia="Calibri" w:hAnsiTheme="minorHAnsi" w:cstheme="minorHAnsi"/>
          <w:spacing w:val="7"/>
          <w:w w:val="112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c.,</w:t>
      </w:r>
      <w:r w:rsidRPr="00020A41">
        <w:rPr>
          <w:rFonts w:asciiTheme="minorHAnsi" w:eastAsia="Calibri" w:hAnsiTheme="minorHAnsi" w:cstheme="minorHAnsi"/>
          <w:spacing w:val="6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Protvino,</w:t>
      </w:r>
      <w:r w:rsidRPr="00020A41">
        <w:rPr>
          <w:rFonts w:asciiTheme="minorHAnsi" w:eastAsia="Calibri" w:hAnsiTheme="minorHAnsi" w:cstheme="minorHAnsi"/>
          <w:spacing w:val="1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v.2,</w:t>
      </w:r>
      <w:r w:rsidRPr="00020A41">
        <w:rPr>
          <w:rFonts w:asciiTheme="minorHAnsi" w:eastAsia="Calibri" w:hAnsiTheme="minorHAnsi" w:cstheme="minorHAnsi"/>
          <w:spacing w:val="42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397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(1990).</w:t>
      </w:r>
    </w:p>
    <w:p w14:paraId="338885FD" w14:textId="77777777" w:rsidR="004C2702" w:rsidRPr="00020A41" w:rsidRDefault="004C2702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1789156D" w14:textId="77777777" w:rsidR="004C2702" w:rsidRPr="00020A41" w:rsidRDefault="002F692E">
      <w:pPr>
        <w:ind w:left="24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19.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A.A.</w:t>
      </w:r>
      <w:r w:rsidRPr="00020A41">
        <w:rPr>
          <w:rFonts w:asciiTheme="minorHAnsi" w:eastAsia="Calibri" w:hAnsiTheme="minorHAnsi" w:cstheme="minorHAnsi"/>
          <w:spacing w:val="15"/>
          <w:w w:val="1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Bel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aev 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“A 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study 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ectral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haracteristics</w:t>
      </w:r>
      <w:r w:rsidRPr="00020A41">
        <w:rPr>
          <w:rFonts w:asciiTheme="minorHAnsi" w:eastAsia="Calibri" w:hAnsiTheme="minorHAnsi" w:cstheme="minorHAnsi"/>
          <w:spacing w:val="30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ammonia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irradiated 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90</w:t>
      </w:r>
      <w:r w:rsidRPr="00020A41">
        <w:rPr>
          <w:rFonts w:asciiTheme="minorHAnsi" w:hAnsiTheme="minorHAnsi" w:cstheme="minorHAnsi"/>
          <w:spacing w:val="14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”, 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6"/>
          <w:w w:val="143"/>
          <w:sz w:val="22"/>
          <w:szCs w:val="22"/>
        </w:rPr>
        <w:t>II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I-</w:t>
      </w:r>
      <w:r w:rsidRPr="00020A41">
        <w:rPr>
          <w:rFonts w:asciiTheme="minorHAnsi" w:eastAsia="Calibri" w:hAnsiTheme="minorHAnsi" w:cstheme="minorHAnsi"/>
          <w:spacing w:val="-17"/>
          <w:w w:val="118"/>
          <w:sz w:val="22"/>
          <w:szCs w:val="22"/>
        </w:rPr>
        <w:t>W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or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kshop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on</w:t>
      </w:r>
    </w:p>
    <w:p w14:paraId="0107BA43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High 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Spin 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Energy</w:t>
      </w:r>
      <w:r w:rsidRPr="00020A41">
        <w:rPr>
          <w:rFonts w:asciiTheme="minorHAnsi" w:eastAsia="Calibri" w:hAnsiTheme="minorHAnsi" w:cstheme="minorHAnsi"/>
          <w:spacing w:val="22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ysics.</w:t>
      </w:r>
      <w:r w:rsidRPr="00020A41">
        <w:rPr>
          <w:rFonts w:asciiTheme="minorHAnsi" w:eastAsia="Calibri" w:hAnsiTheme="minorHAnsi" w:cstheme="minorHAnsi"/>
          <w:spacing w:val="45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Protvino,</w:t>
      </w:r>
      <w:r w:rsidRPr="00020A41">
        <w:rPr>
          <w:rFonts w:asciiTheme="minorHAnsi" w:eastAsia="Calibri" w:hAnsiTheme="minorHAnsi" w:cstheme="minorHAnsi"/>
          <w:spacing w:val="15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5-8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Sept.,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1989,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Conf. 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Pr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c., 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Protvino,</w:t>
      </w:r>
      <w:r w:rsidRPr="00020A41">
        <w:rPr>
          <w:rFonts w:asciiTheme="minorHAnsi" w:eastAsia="Calibri" w:hAnsiTheme="minorHAnsi" w:cstheme="minorHAnsi"/>
          <w:spacing w:val="-22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v.2,</w:t>
      </w:r>
      <w:r w:rsidRPr="00020A41">
        <w:rPr>
          <w:rFonts w:asciiTheme="minorHAnsi" w:eastAsia="Calibri" w:hAnsiTheme="minorHAnsi" w:cstheme="minorHAnsi"/>
          <w:spacing w:val="32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395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(1990).</w:t>
      </w:r>
    </w:p>
    <w:p w14:paraId="208150A4" w14:textId="77777777" w:rsidR="004C2702" w:rsidRPr="00020A41" w:rsidRDefault="004C2702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BFF752E" w14:textId="77777777" w:rsidR="004C2702" w:rsidRPr="00020A41" w:rsidRDefault="002F692E">
      <w:pPr>
        <w:spacing w:line="240" w:lineRule="exact"/>
        <w:ind w:left="598" w:right="73" w:hanging="35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20.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A.A.</w:t>
      </w:r>
      <w:r w:rsidRPr="00020A41">
        <w:rPr>
          <w:rFonts w:asciiTheme="minorHAnsi" w:eastAsia="Calibri" w:hAnsiTheme="minorHAnsi" w:cstheme="minorHAnsi"/>
          <w:spacing w:val="26"/>
          <w:w w:val="1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Bel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aev 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“A 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study 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95"/>
          <w:sz w:val="22"/>
          <w:szCs w:val="22"/>
        </w:rPr>
        <w:t>T</w:t>
      </w:r>
      <w:r w:rsidRPr="00020A41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-asymmetry</w:t>
      </w:r>
      <w:r w:rsidRPr="00020A41">
        <w:rPr>
          <w:rFonts w:asciiTheme="minorHAnsi" w:eastAsia="Calibri" w:hAnsiTheme="minorHAnsi" w:cstheme="minorHAnsi"/>
          <w:spacing w:val="41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reaction 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11"/>
          <w:sz w:val="22"/>
          <w:szCs w:val="22"/>
        </w:rPr>
        <w:t>γ</w:t>
      </w:r>
      <w:r w:rsidRPr="00020A41">
        <w:rPr>
          <w:rFonts w:asciiTheme="minorHAnsi" w:hAnsiTheme="minorHAnsi" w:cstheme="minorHAnsi"/>
          <w:sz w:val="22"/>
          <w:szCs w:val="22"/>
        </w:rPr>
        <w:t xml:space="preserve">N </w:t>
      </w:r>
      <w:r w:rsidRPr="00020A4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z w:val="22"/>
          <w:szCs w:val="22"/>
        </w:rPr>
        <w:t>→</w:t>
      </w:r>
      <w:r w:rsidRPr="00020A4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z w:val="22"/>
          <w:szCs w:val="22"/>
        </w:rPr>
        <w:t xml:space="preserve">pπ </w:t>
      </w:r>
      <w:r w:rsidRPr="00020A4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on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deuteron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olarized 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target”, 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6"/>
          <w:w w:val="143"/>
          <w:sz w:val="22"/>
          <w:szCs w:val="22"/>
        </w:rPr>
        <w:t>II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 xml:space="preserve">I- </w:t>
      </w:r>
      <w:r w:rsidRPr="00020A41">
        <w:rPr>
          <w:rFonts w:asciiTheme="minorHAnsi" w:eastAsia="Calibri" w:hAnsiTheme="minorHAnsi" w:cstheme="minorHAnsi"/>
          <w:spacing w:val="-17"/>
          <w:sz w:val="22"/>
          <w:szCs w:val="22"/>
        </w:rPr>
        <w:t>W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orkshop 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on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High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Spin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nergy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ysics.</w:t>
      </w:r>
      <w:r w:rsidRPr="00020A41">
        <w:rPr>
          <w:rFonts w:asciiTheme="minorHAnsi" w:eastAsia="Calibri" w:hAnsiTheme="minorHAnsi" w:cstheme="minorHAnsi"/>
          <w:spacing w:val="44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Protvino,</w:t>
      </w:r>
      <w:r w:rsidRPr="00020A41">
        <w:rPr>
          <w:rFonts w:asciiTheme="minorHAnsi" w:eastAsia="Calibri" w:hAnsiTheme="minorHAnsi" w:cstheme="minorHAnsi"/>
          <w:spacing w:val="12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5-8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Sept.,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1989,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Conf. 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Pr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c.,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Protvino,</w:t>
      </w:r>
      <w:r w:rsidRPr="00020A41">
        <w:rPr>
          <w:rFonts w:asciiTheme="minorHAnsi" w:eastAsia="Calibri" w:hAnsiTheme="minorHAnsi" w:cstheme="minorHAnsi"/>
          <w:spacing w:val="-18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4"/>
          <w:sz w:val="22"/>
          <w:szCs w:val="22"/>
        </w:rPr>
        <w:t>v.2,</w:t>
      </w:r>
      <w:r w:rsidRPr="00020A41">
        <w:rPr>
          <w:rFonts w:asciiTheme="minorHAnsi" w:eastAsia="Calibri" w:hAnsiTheme="minorHAnsi" w:cstheme="minorHAnsi"/>
          <w:spacing w:val="32"/>
          <w:w w:val="1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207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(1990).</w:t>
      </w:r>
    </w:p>
    <w:p w14:paraId="323F1D45" w14:textId="77777777" w:rsidR="004C2702" w:rsidRPr="00020A41" w:rsidRDefault="004C2702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3A52C110" w14:textId="77777777" w:rsidR="004C2702" w:rsidRPr="00020A41" w:rsidRDefault="002F692E">
      <w:pPr>
        <w:ind w:left="24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21.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5"/>
          <w:sz w:val="22"/>
          <w:szCs w:val="22"/>
        </w:rPr>
        <w:t>V.</w:t>
      </w:r>
      <w:r w:rsidRPr="00020A41">
        <w:rPr>
          <w:rFonts w:asciiTheme="minorHAnsi" w:eastAsia="Calibri" w:hAnsiTheme="minorHAnsi" w:cstheme="minorHAnsi"/>
          <w:spacing w:val="-21"/>
          <w:w w:val="12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25"/>
          <w:sz w:val="22"/>
          <w:szCs w:val="22"/>
        </w:rPr>
        <w:t>.</w:t>
      </w:r>
      <w:r w:rsidRPr="00020A41">
        <w:rPr>
          <w:rFonts w:asciiTheme="minorHAnsi" w:eastAsia="Calibri" w:hAnsiTheme="minorHAnsi" w:cstheme="minorHAnsi"/>
          <w:spacing w:val="11"/>
          <w:w w:val="1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Andros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v 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“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olarization</w:t>
      </w:r>
      <w:r w:rsidRPr="00020A41">
        <w:rPr>
          <w:rFonts w:asciiTheme="minorHAnsi" w:eastAsia="Calibri" w:hAnsiTheme="minorHAnsi" w:cstheme="minorHAnsi"/>
          <w:spacing w:val="25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olution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z w:val="22"/>
          <w:szCs w:val="22"/>
        </w:rPr>
        <w:t>N</w:t>
      </w:r>
      <w:r w:rsidRPr="00020A41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z w:val="22"/>
          <w:szCs w:val="22"/>
        </w:rPr>
        <w:t>D</w:t>
      </w:r>
      <w:r w:rsidRPr="00020A41">
        <w:rPr>
          <w:rFonts w:asciiTheme="minorHAnsi" w:hAnsiTheme="minorHAnsi" w:cstheme="minorHAnsi"/>
          <w:spacing w:val="10"/>
          <w:position w:val="-3"/>
          <w:sz w:val="22"/>
          <w:szCs w:val="22"/>
        </w:rPr>
        <w:t>3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”,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AIP</w:t>
      </w:r>
      <w:r w:rsidRPr="00020A41">
        <w:rPr>
          <w:rFonts w:asciiTheme="minorHAnsi" w:eastAsia="Calibri" w:hAnsiTheme="minorHAnsi" w:cstheme="minorHAnsi"/>
          <w:spacing w:val="7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Conf. 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Pr</w:t>
      </w:r>
      <w:r w:rsidRPr="00020A41">
        <w:rPr>
          <w:rFonts w:asciiTheme="minorHAnsi" w:eastAsia="Calibri" w:hAnsiTheme="minorHAnsi" w:cstheme="minorHAnsi"/>
          <w:spacing w:val="7"/>
          <w:w w:val="109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c.</w:t>
      </w:r>
      <w:r w:rsidRPr="00020A41">
        <w:rPr>
          <w:rFonts w:asciiTheme="minorHAnsi" w:eastAsia="Calibri" w:hAnsiTheme="minorHAnsi" w:cstheme="minorHAnsi"/>
          <w:spacing w:val="43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187,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1346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(1989).</w:t>
      </w:r>
    </w:p>
    <w:p w14:paraId="13C54E9B" w14:textId="77777777" w:rsidR="004C2702" w:rsidRPr="00020A41" w:rsidRDefault="004C2702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13654C8E" w14:textId="77777777" w:rsidR="004C2702" w:rsidRPr="00020A41" w:rsidRDefault="002F692E">
      <w:pPr>
        <w:spacing w:line="240" w:lineRule="exact"/>
        <w:ind w:left="598" w:right="77" w:hanging="35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22.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A.A.</w:t>
      </w:r>
      <w:r w:rsidRPr="00020A41">
        <w:rPr>
          <w:rFonts w:asciiTheme="minorHAnsi" w:eastAsia="Calibri" w:hAnsiTheme="minorHAnsi" w:cstheme="minorHAnsi"/>
          <w:spacing w:val="11"/>
          <w:w w:val="1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Bel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aev 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“A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study 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proton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5"/>
          <w:w w:val="10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olarization</w:t>
      </w:r>
      <w:r w:rsidRPr="00020A41">
        <w:rPr>
          <w:rFonts w:asciiTheme="minorHAnsi" w:eastAsia="Calibri" w:hAnsiTheme="minorHAnsi" w:cstheme="minorHAnsi"/>
          <w:spacing w:val="20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ammonia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(</w:t>
      </w:r>
      <w:r w:rsidRPr="00020A41">
        <w:rPr>
          <w:rFonts w:asciiTheme="minorHAnsi" w:hAnsiTheme="minorHAnsi" w:cstheme="minorHAnsi"/>
          <w:w w:val="110"/>
          <w:sz w:val="22"/>
          <w:szCs w:val="22"/>
        </w:rPr>
        <w:t>N</w:t>
      </w:r>
      <w:r w:rsidRPr="00020A41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16"/>
          <w:sz w:val="22"/>
          <w:szCs w:val="22"/>
        </w:rPr>
        <w:t>H</w:t>
      </w:r>
      <w:r w:rsidRPr="00020A41">
        <w:rPr>
          <w:rFonts w:asciiTheme="minorHAnsi" w:hAnsiTheme="minorHAnsi" w:cstheme="minorHAnsi"/>
          <w:spacing w:val="12"/>
          <w:w w:val="116"/>
          <w:position w:val="-3"/>
          <w:sz w:val="22"/>
          <w:szCs w:val="22"/>
        </w:rPr>
        <w:t>3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)</w:t>
      </w:r>
      <w:r w:rsidRPr="00020A41">
        <w:rPr>
          <w:rFonts w:asciiTheme="minorHAnsi" w:eastAsia="Calibri" w:hAnsiTheme="minorHAnsi" w:cstheme="minorHAnsi"/>
          <w:spacing w:val="14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under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irradiation</w:t>
      </w:r>
      <w:r w:rsidRPr="00020A41">
        <w:rPr>
          <w:rFonts w:asciiTheme="minorHAnsi" w:eastAsia="Calibri" w:hAnsiTheme="minorHAnsi" w:cstheme="minorHAnsi"/>
          <w:spacing w:val="24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ann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ali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 xml:space="preserve">ng”,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AIP</w:t>
      </w:r>
      <w:r w:rsidRPr="00020A41">
        <w:rPr>
          <w:rFonts w:asciiTheme="minorHAnsi" w:eastAsia="Calibri" w:hAnsiTheme="minorHAnsi" w:cstheme="minorHAnsi"/>
          <w:spacing w:val="7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Conf. 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Pr</w:t>
      </w:r>
      <w:r w:rsidRPr="00020A41">
        <w:rPr>
          <w:rFonts w:asciiTheme="minorHAnsi" w:eastAsia="Calibri" w:hAnsiTheme="minorHAnsi" w:cstheme="minorHAnsi"/>
          <w:spacing w:val="7"/>
          <w:w w:val="109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c.</w:t>
      </w:r>
      <w:r w:rsidRPr="00020A41">
        <w:rPr>
          <w:rFonts w:asciiTheme="minorHAnsi" w:eastAsia="Calibri" w:hAnsiTheme="minorHAnsi" w:cstheme="minorHAnsi"/>
          <w:spacing w:val="43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187,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1336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(1989)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.</w:t>
      </w:r>
    </w:p>
    <w:p w14:paraId="30369890" w14:textId="77777777" w:rsidR="004C2702" w:rsidRPr="00020A41" w:rsidRDefault="004C2702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39878FE6" w14:textId="77777777" w:rsidR="004C2702" w:rsidRPr="00020A41" w:rsidRDefault="002F692E">
      <w:pPr>
        <w:ind w:left="244"/>
        <w:rPr>
          <w:rFonts w:asciiTheme="minorHAns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23.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I.M. 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Karnaukh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pacing w:val="36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 xml:space="preserve">“Dynamical </w:t>
      </w:r>
      <w:r w:rsidRPr="00020A41">
        <w:rPr>
          <w:rFonts w:asciiTheme="minorHAnsi" w:eastAsia="Calibri" w:hAnsiTheme="minorHAnsi" w:cstheme="minorHAnsi"/>
          <w:spacing w:val="8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5"/>
          <w:w w:val="108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olarization</w:t>
      </w:r>
      <w:r w:rsidRPr="00020A41">
        <w:rPr>
          <w:rFonts w:asciiTheme="minorHAnsi" w:eastAsia="Calibri" w:hAnsiTheme="minorHAnsi" w:cstheme="minorHAnsi"/>
          <w:spacing w:val="11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protons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deuterons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irradiated 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samples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z w:val="22"/>
          <w:szCs w:val="22"/>
        </w:rPr>
        <w:t>N</w:t>
      </w:r>
      <w:r w:rsidRPr="00020A41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14"/>
          <w:sz w:val="22"/>
          <w:szCs w:val="22"/>
        </w:rPr>
        <w:t>H</w:t>
      </w:r>
      <w:r w:rsidRPr="00020A41">
        <w:rPr>
          <w:rFonts w:asciiTheme="minorHAnsi" w:hAnsiTheme="minorHAnsi" w:cstheme="minorHAnsi"/>
          <w:w w:val="113"/>
          <w:position w:val="-3"/>
          <w:sz w:val="22"/>
          <w:szCs w:val="22"/>
        </w:rPr>
        <w:t>3</w:t>
      </w:r>
    </w:p>
    <w:p w14:paraId="20A83E40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position w:val="1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0"/>
          <w:position w:val="1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020A41">
        <w:rPr>
          <w:rFonts w:asciiTheme="minorHAnsi" w:hAnsiTheme="minorHAnsi" w:cstheme="minorHAnsi"/>
          <w:spacing w:val="-14"/>
          <w:position w:val="1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position w:val="1"/>
          <w:sz w:val="22"/>
          <w:szCs w:val="22"/>
        </w:rPr>
        <w:t>D</w:t>
      </w:r>
      <w:r w:rsidRPr="00020A41">
        <w:rPr>
          <w:rFonts w:asciiTheme="minorHAnsi" w:hAnsiTheme="minorHAnsi" w:cstheme="minorHAnsi"/>
          <w:position w:val="-2"/>
          <w:sz w:val="22"/>
          <w:szCs w:val="22"/>
        </w:rPr>
        <w:t xml:space="preserve">3 </w:t>
      </w:r>
      <w:r w:rsidRPr="00020A41">
        <w:rPr>
          <w:rFonts w:asciiTheme="minorHAnsi" w:hAnsiTheme="minorHAnsi" w:cstheme="minorHAnsi"/>
          <w:spacing w:val="29"/>
          <w:position w:val="-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1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28"/>
          <w:position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1"/>
          <w:sz w:val="22"/>
          <w:szCs w:val="22"/>
        </w:rPr>
        <w:t>tem</w:t>
      </w:r>
      <w:r w:rsidRPr="00020A41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position w:val="1"/>
          <w:sz w:val="22"/>
          <w:szCs w:val="22"/>
        </w:rPr>
        <w:t>eratures</w:t>
      </w:r>
      <w:r w:rsidRPr="00020A41">
        <w:rPr>
          <w:rFonts w:asciiTheme="minorHAnsi" w:eastAsia="Calibri" w:hAnsiTheme="minorHAnsi" w:cstheme="minorHAnsi"/>
          <w:spacing w:val="38"/>
          <w:position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1"/>
          <w:sz w:val="22"/>
          <w:szCs w:val="22"/>
        </w:rPr>
        <w:t>1.0</w:t>
      </w:r>
      <w:r w:rsidRPr="00020A41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1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0"/>
          <w:position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1"/>
          <w:sz w:val="22"/>
          <w:szCs w:val="22"/>
        </w:rPr>
        <w:t>0.5</w:t>
      </w:r>
      <w:r w:rsidRPr="00020A41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14"/>
          <w:position w:val="1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”, </w:t>
      </w:r>
      <w:r w:rsidRPr="00020A41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5"/>
          <w:position w:val="1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pacing w:val="8"/>
          <w:w w:val="135"/>
          <w:position w:val="1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135"/>
          <w:position w:val="1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1"/>
          <w:w w:val="135"/>
          <w:position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-6"/>
          <w:position w:val="1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tern. </w:t>
      </w:r>
      <w:r w:rsidRPr="00020A41">
        <w:rPr>
          <w:rFonts w:asciiTheme="minorHAnsi" w:eastAsia="Calibri" w:hAnsiTheme="minorHAnsi" w:cstheme="minorHAnsi"/>
          <w:spacing w:val="38"/>
          <w:position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Symp.  </w:t>
      </w:r>
      <w:r w:rsidRPr="00020A4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1"/>
          <w:sz w:val="22"/>
          <w:szCs w:val="22"/>
        </w:rPr>
        <w:t>on</w:t>
      </w:r>
      <w:r w:rsidRPr="00020A41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High </w:t>
      </w:r>
      <w:r w:rsidRPr="00020A41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position w:val="1"/>
          <w:sz w:val="22"/>
          <w:szCs w:val="22"/>
        </w:rPr>
        <w:t>Energy</w:t>
      </w:r>
      <w:r w:rsidRPr="00020A41">
        <w:rPr>
          <w:rFonts w:asciiTheme="minorHAnsi" w:eastAsia="Calibri" w:hAnsiTheme="minorHAnsi" w:cstheme="minorHAnsi"/>
          <w:spacing w:val="10"/>
          <w:w w:val="111"/>
          <w:position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Spin </w:t>
      </w:r>
      <w:r w:rsidRPr="00020A41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position w:val="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09"/>
          <w:position w:val="1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09"/>
          <w:position w:val="1"/>
          <w:sz w:val="22"/>
          <w:szCs w:val="22"/>
        </w:rPr>
        <w:t>ysics.</w:t>
      </w:r>
      <w:r w:rsidRPr="00020A41">
        <w:rPr>
          <w:rFonts w:asciiTheme="minorHAnsi" w:eastAsia="Calibri" w:hAnsiTheme="minorHAnsi" w:cstheme="minorHAnsi"/>
          <w:spacing w:val="49"/>
          <w:w w:val="109"/>
          <w:position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position w:val="1"/>
          <w:sz w:val="22"/>
          <w:szCs w:val="22"/>
        </w:rPr>
        <w:t>Pr</w:t>
      </w:r>
      <w:r w:rsidRPr="00020A41">
        <w:rPr>
          <w:rFonts w:asciiTheme="minorHAnsi" w:eastAsia="Calibri" w:hAnsiTheme="minorHAnsi" w:cstheme="minorHAnsi"/>
          <w:w w:val="109"/>
          <w:position w:val="1"/>
          <w:sz w:val="22"/>
          <w:szCs w:val="22"/>
        </w:rPr>
        <w:t>otvino,</w:t>
      </w:r>
      <w:r w:rsidRPr="00020A41">
        <w:rPr>
          <w:rFonts w:asciiTheme="minorHAnsi" w:eastAsia="Calibri" w:hAnsiTheme="minorHAnsi" w:cstheme="minorHAnsi"/>
          <w:spacing w:val="16"/>
          <w:w w:val="109"/>
          <w:position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3"/>
          <w:position w:val="1"/>
          <w:sz w:val="22"/>
          <w:szCs w:val="22"/>
        </w:rPr>
        <w:t>v.2</w:t>
      </w:r>
      <w:r w:rsidRPr="00020A41">
        <w:rPr>
          <w:rFonts w:asciiTheme="minorHAnsi" w:eastAsia="Calibri" w:hAnsiTheme="minorHAnsi" w:cstheme="minorHAnsi"/>
          <w:w w:val="111"/>
          <w:position w:val="1"/>
          <w:sz w:val="22"/>
          <w:szCs w:val="22"/>
        </w:rPr>
        <w:t>,</w:t>
      </w:r>
    </w:p>
    <w:p w14:paraId="7168F2F7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>221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(1986).</w:t>
      </w:r>
    </w:p>
    <w:p w14:paraId="623DE623" w14:textId="77777777" w:rsidR="004C2702" w:rsidRPr="00020A41" w:rsidRDefault="004C2702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7BB2C904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D6ABC5" w14:textId="77777777" w:rsidR="004C2702" w:rsidRPr="00020A41" w:rsidRDefault="002F692E">
      <w:pPr>
        <w:ind w:left="58" w:right="6832"/>
        <w:jc w:val="center"/>
        <w:rPr>
          <w:rFonts w:asciiTheme="minorHAns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sz w:val="22"/>
          <w:szCs w:val="22"/>
        </w:rPr>
        <w:t xml:space="preserve">3   </w:t>
      </w:r>
      <w:r w:rsidRPr="00020A41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-34"/>
          <w:w w:val="127"/>
          <w:sz w:val="22"/>
          <w:szCs w:val="22"/>
        </w:rPr>
        <w:t>T</w:t>
      </w:r>
      <w:r w:rsidRPr="00020A41">
        <w:rPr>
          <w:rFonts w:asciiTheme="minorHAnsi" w:hAnsiTheme="minorHAnsi" w:cstheme="minorHAnsi"/>
          <w:w w:val="127"/>
          <w:sz w:val="22"/>
          <w:szCs w:val="22"/>
        </w:rPr>
        <w:t>e</w:t>
      </w:r>
      <w:r w:rsidRPr="00020A41">
        <w:rPr>
          <w:rFonts w:asciiTheme="minorHAnsi" w:hAnsiTheme="minorHAnsi" w:cstheme="minorHAnsi"/>
          <w:spacing w:val="-11"/>
          <w:w w:val="127"/>
          <w:sz w:val="22"/>
          <w:szCs w:val="22"/>
        </w:rPr>
        <w:t>c</w:t>
      </w:r>
      <w:r w:rsidRPr="00020A41">
        <w:rPr>
          <w:rFonts w:asciiTheme="minorHAnsi" w:hAnsiTheme="minorHAnsi" w:cstheme="minorHAnsi"/>
          <w:w w:val="127"/>
          <w:sz w:val="22"/>
          <w:szCs w:val="22"/>
        </w:rPr>
        <w:t>hnical</w:t>
      </w:r>
      <w:r w:rsidRPr="00020A41">
        <w:rPr>
          <w:rFonts w:asciiTheme="minorHAnsi" w:hAnsiTheme="minorHAnsi" w:cstheme="minorHAnsi"/>
          <w:spacing w:val="-28"/>
          <w:w w:val="127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7"/>
          <w:sz w:val="22"/>
          <w:szCs w:val="22"/>
        </w:rPr>
        <w:t>Re</w:t>
      </w:r>
      <w:r w:rsidRPr="00020A41">
        <w:rPr>
          <w:rFonts w:asciiTheme="minorHAnsi" w:hAnsiTheme="minorHAnsi" w:cstheme="minorHAnsi"/>
          <w:spacing w:val="11"/>
          <w:w w:val="127"/>
          <w:sz w:val="22"/>
          <w:szCs w:val="22"/>
        </w:rPr>
        <w:t>p</w:t>
      </w:r>
      <w:r w:rsidRPr="00020A41">
        <w:rPr>
          <w:rFonts w:asciiTheme="minorHAnsi" w:hAnsiTheme="minorHAnsi" w:cstheme="minorHAnsi"/>
          <w:w w:val="127"/>
          <w:sz w:val="22"/>
          <w:szCs w:val="22"/>
        </w:rPr>
        <w:t>orts</w:t>
      </w:r>
    </w:p>
    <w:p w14:paraId="0A886E39" w14:textId="77777777" w:rsidR="004C2702" w:rsidRPr="00020A41" w:rsidRDefault="004C2702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2EF94964" w14:textId="77777777" w:rsidR="004C2702" w:rsidRPr="00020A41" w:rsidRDefault="002F692E">
      <w:pPr>
        <w:spacing w:line="240" w:lineRule="exact"/>
        <w:ind w:left="598" w:right="77" w:hanging="25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1.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A. 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pacing w:val="-6"/>
          <w:w w:val="123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spacing w:val="-6"/>
          <w:w w:val="117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-6"/>
          <w:w w:val="103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-6"/>
          <w:w w:val="116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 xml:space="preserve">ev, </w:t>
      </w:r>
      <w:r w:rsidRPr="00020A41">
        <w:rPr>
          <w:rFonts w:asciiTheme="minorHAnsi" w:eastAsia="Calibri" w:hAnsiTheme="minorHAnsi" w:cstheme="minorHAnsi"/>
          <w:spacing w:val="6"/>
          <w:w w:val="10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O.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 xml:space="preserve">Dzyubak, </w:t>
      </w:r>
      <w:r w:rsidRPr="00020A41">
        <w:rPr>
          <w:rFonts w:asciiTheme="minorHAnsi" w:eastAsia="Calibri" w:hAnsiTheme="minorHAnsi" w:cstheme="minorHAnsi"/>
          <w:spacing w:val="1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O.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 xml:space="preserve">Lukhanin, </w:t>
      </w:r>
      <w:r w:rsidRPr="00020A41">
        <w:rPr>
          <w:rFonts w:asciiTheme="minorHAnsi" w:eastAsia="Calibri" w:hAnsiTheme="minorHAnsi" w:cstheme="minorHAnsi"/>
          <w:spacing w:val="20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“Si</w:t>
      </w:r>
      <w:r w:rsidRPr="00020A41">
        <w:rPr>
          <w:rFonts w:asciiTheme="minorHAnsi" w:eastAsia="Calibri" w:hAnsiTheme="minorHAnsi" w:cstheme="minorHAnsi"/>
          <w:spacing w:val="-5"/>
          <w:w w:val="109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ulations</w:t>
      </w:r>
      <w:r w:rsidRPr="00020A41">
        <w:rPr>
          <w:rFonts w:asciiTheme="minorHAnsi" w:eastAsia="Calibri" w:hAnsiTheme="minorHAnsi" w:cstheme="minorHAnsi"/>
          <w:spacing w:val="33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Q-meter 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for  precise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measureme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ts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 xml:space="preserve">roton </w:t>
      </w:r>
      <w:r w:rsidRPr="00020A41">
        <w:rPr>
          <w:rFonts w:asciiTheme="minorHAnsi" w:eastAsia="Calibri" w:hAnsiTheme="minorHAnsi" w:cstheme="minorHAnsi"/>
          <w:spacing w:val="5"/>
          <w:w w:val="10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olarization</w:t>
      </w:r>
      <w:r w:rsidRPr="00020A41">
        <w:rPr>
          <w:rFonts w:asciiTheme="minorHAnsi" w:eastAsia="Calibri" w:hAnsiTheme="minorHAnsi" w:cstheme="minorHAnsi"/>
          <w:spacing w:val="18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9"/>
          <w:sz w:val="22"/>
          <w:szCs w:val="22"/>
        </w:rPr>
        <w:t>JLAB</w:t>
      </w:r>
      <w:r w:rsidRPr="00020A41">
        <w:rPr>
          <w:rFonts w:asciiTheme="minorHAnsi" w:eastAsia="Calibri" w:hAnsiTheme="minorHAnsi" w:cstheme="minorHAnsi"/>
          <w:spacing w:val="-6"/>
          <w:w w:val="1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sz w:val="22"/>
          <w:szCs w:val="22"/>
        </w:rPr>
        <w:t>roze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Spin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ge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t”,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JLab</w:t>
      </w:r>
      <w:r w:rsidRPr="00020A41">
        <w:rPr>
          <w:rFonts w:asciiTheme="minorHAnsi" w:eastAsia="Calibri" w:hAnsiTheme="minorHAnsi" w:cstheme="minorHAnsi"/>
          <w:spacing w:val="-11"/>
          <w:w w:val="1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15"/>
          <w:w w:val="1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Notes,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CLAS-NOTE</w:t>
      </w:r>
      <w:r w:rsidRPr="00020A41">
        <w:rPr>
          <w:rFonts w:asciiTheme="minorHAnsi" w:eastAsia="Calibri" w:hAnsiTheme="minorHAnsi" w:cstheme="minorHAnsi"/>
          <w:spacing w:val="3"/>
          <w:w w:val="1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2006-002,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ort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New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 xml:space="preserve">s, </w:t>
      </w:r>
      <w:r w:rsidRPr="00020A41">
        <w:rPr>
          <w:rFonts w:asciiTheme="minorHAnsi" w:eastAsia="Calibri" w:hAnsiTheme="minorHAnsi" w:cstheme="minorHAnsi"/>
          <w:spacing w:val="-27"/>
          <w:w w:val="124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A,</w:t>
      </w:r>
      <w:r w:rsidRPr="00020A41">
        <w:rPr>
          <w:rFonts w:asciiTheme="minorHAnsi" w:eastAsia="Calibri" w:hAnsiTheme="minorHAnsi" w:cstheme="minorHAnsi"/>
          <w:spacing w:val="22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USA,</w:t>
      </w:r>
      <w:r w:rsidRPr="00020A41">
        <w:rPr>
          <w:rFonts w:asciiTheme="minorHAnsi" w:eastAsia="Calibri" w:hAnsiTheme="minorHAnsi" w:cstheme="minorHAnsi"/>
          <w:spacing w:val="-5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2006.</w:t>
      </w:r>
    </w:p>
    <w:p w14:paraId="2C813C26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74ED47D5" w14:textId="77777777" w:rsidR="004C2702" w:rsidRPr="00020A41" w:rsidRDefault="002F692E">
      <w:pPr>
        <w:spacing w:line="240" w:lineRule="exact"/>
        <w:ind w:left="598" w:right="77" w:hanging="25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2.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A. 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pacing w:val="-6"/>
          <w:w w:val="123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spacing w:val="-6"/>
          <w:w w:val="117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-6"/>
          <w:w w:val="103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-6"/>
          <w:w w:val="116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 xml:space="preserve">ev, 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O.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42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O.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 xml:space="preserve">Lukhanin, </w:t>
      </w:r>
      <w:r w:rsidRPr="00020A41">
        <w:rPr>
          <w:rFonts w:asciiTheme="minorHAnsi" w:eastAsia="Calibri" w:hAnsiTheme="minorHAnsi" w:cstheme="minorHAnsi"/>
          <w:spacing w:val="15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“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olarized</w:t>
      </w:r>
      <w:r w:rsidRPr="00020A41">
        <w:rPr>
          <w:rFonts w:asciiTheme="minorHAnsi" w:eastAsia="Calibri" w:hAnsiTheme="minorHAnsi" w:cstheme="minorHAnsi"/>
          <w:spacing w:val="33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arge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pacing w:val="39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te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hnologies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>elo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ed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National</w:t>
      </w:r>
      <w:r w:rsidRPr="00020A41">
        <w:rPr>
          <w:rFonts w:asciiTheme="minorHAnsi" w:eastAsia="Calibri" w:hAnsiTheme="minorHAnsi" w:cstheme="minorHAnsi"/>
          <w:spacing w:val="36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 xml:space="preserve">ience </w:t>
      </w:r>
      <w:r w:rsidRPr="00020A41">
        <w:rPr>
          <w:rFonts w:asciiTheme="minorHAnsi" w:eastAsia="Calibri" w:hAnsiTheme="minorHAnsi" w:cstheme="minorHAnsi"/>
          <w:sz w:val="22"/>
          <w:szCs w:val="22"/>
        </w:rPr>
        <w:t>Ce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ter 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Khar</w:t>
      </w:r>
      <w:r w:rsidRPr="00020A41">
        <w:rPr>
          <w:rFonts w:asciiTheme="minorHAnsi" w:eastAsia="Calibri" w:hAnsiTheme="minorHAnsi" w:cstheme="minorHAnsi"/>
          <w:spacing w:val="-6"/>
          <w:w w:val="115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5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3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itute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1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ysics</w:t>
      </w:r>
      <w:r w:rsidRPr="00020A41">
        <w:rPr>
          <w:rFonts w:asciiTheme="minorHAnsi" w:eastAsia="Calibri" w:hAnsiTheme="minorHAnsi" w:cstheme="minorHAnsi"/>
          <w:spacing w:val="34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96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5"/>
          <w:w w:val="96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nology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9"/>
          <w:sz w:val="22"/>
          <w:szCs w:val="22"/>
        </w:rPr>
        <w:t>(Khar</w:t>
      </w:r>
      <w:r w:rsidRPr="00020A41">
        <w:rPr>
          <w:rFonts w:asciiTheme="minorHAnsi" w:eastAsia="Calibri" w:hAnsiTheme="minorHAnsi" w:cstheme="minorHAnsi"/>
          <w:spacing w:val="-6"/>
          <w:w w:val="115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5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Ukraine)</w:t>
      </w:r>
      <w:r w:rsidRPr="00020A41">
        <w:rPr>
          <w:rFonts w:asciiTheme="minorHAnsi" w:eastAsia="Calibri" w:hAnsiTheme="minorHAnsi" w:cstheme="minorHAnsi"/>
          <w:spacing w:val="40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their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ossible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app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lication</w:t>
      </w:r>
      <w:r w:rsidRPr="00020A41">
        <w:rPr>
          <w:rFonts w:asciiTheme="minorHAnsi" w:eastAsia="Calibri" w:hAnsiTheme="minorHAnsi" w:cstheme="minorHAnsi"/>
          <w:sz w:val="22"/>
          <w:szCs w:val="22"/>
        </w:rPr>
        <w:t>s for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spacing w:val="-8"/>
          <w:w w:val="131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31"/>
          <w:sz w:val="22"/>
          <w:szCs w:val="22"/>
        </w:rPr>
        <w:t>OST</w:t>
      </w:r>
      <w:r w:rsidRPr="00020A41">
        <w:rPr>
          <w:rFonts w:asciiTheme="minorHAnsi" w:eastAsia="Calibri" w:hAnsiTheme="minorHAnsi" w:cstheme="minorHAnsi"/>
          <w:spacing w:val="12"/>
          <w:w w:val="1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pr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ject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9"/>
          <w:sz w:val="22"/>
          <w:szCs w:val="22"/>
        </w:rPr>
        <w:t>JLAB</w:t>
      </w:r>
      <w:r w:rsidRPr="00020A41">
        <w:rPr>
          <w:rFonts w:asciiTheme="minorHAnsi" w:eastAsia="Calibri" w:hAnsiTheme="minorHAnsi" w:cstheme="minorHAnsi"/>
          <w:spacing w:val="6"/>
          <w:w w:val="1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Hall-B”,</w:t>
      </w:r>
      <w:r w:rsidRPr="00020A41">
        <w:rPr>
          <w:rFonts w:asciiTheme="minorHAnsi" w:eastAsia="Calibri" w:hAnsiTheme="minorHAnsi" w:cstheme="minorHAnsi"/>
          <w:spacing w:val="-24"/>
          <w:w w:val="1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JLab</w:t>
      </w:r>
      <w:r w:rsidRPr="00020A41">
        <w:rPr>
          <w:rFonts w:asciiTheme="minorHAnsi" w:eastAsia="Calibri" w:hAnsiTheme="minorHAnsi" w:cstheme="minorHAnsi"/>
          <w:spacing w:val="20"/>
          <w:w w:val="1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49"/>
          <w:w w:val="1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Notes,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CLAS-NOTE</w:t>
      </w:r>
      <w:r w:rsidRPr="00020A41">
        <w:rPr>
          <w:rFonts w:asciiTheme="minorHAnsi" w:eastAsia="Calibri" w:hAnsiTheme="minorHAnsi" w:cstheme="minorHAnsi"/>
          <w:spacing w:val="10"/>
          <w:w w:val="1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2006-003,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ort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News,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2"/>
          <w:w w:val="131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 xml:space="preserve">A,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USA,</w:t>
      </w:r>
      <w:r w:rsidRPr="00020A41">
        <w:rPr>
          <w:rFonts w:asciiTheme="minorHAnsi" w:eastAsia="Calibri" w:hAnsiTheme="minorHAnsi" w:cstheme="minorHAnsi"/>
          <w:spacing w:val="12"/>
          <w:w w:val="1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2006.</w:t>
      </w:r>
    </w:p>
    <w:p w14:paraId="4DE9A1E7" w14:textId="77777777" w:rsidR="004C2702" w:rsidRPr="00020A41" w:rsidRDefault="004C2702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16F4E793" w14:textId="77777777" w:rsidR="004C2702" w:rsidRPr="00020A41" w:rsidRDefault="002F692E">
      <w:pPr>
        <w:ind w:left="34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3.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O.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-17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C.</w:t>
      </w:r>
      <w:r w:rsidRPr="00020A41">
        <w:rPr>
          <w:rFonts w:asciiTheme="minorHAnsi" w:eastAsia="Calibri" w:hAnsiTheme="minorHAnsi" w:cstheme="minorHAnsi"/>
          <w:spacing w:val="38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Djalali,</w:t>
      </w:r>
      <w:r w:rsidRPr="00020A41">
        <w:rPr>
          <w:rFonts w:asciiTheme="minorHAnsi" w:eastAsia="Calibri" w:hAnsiTheme="minorHAnsi" w:cstheme="minorHAnsi"/>
          <w:spacing w:val="14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D.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d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-5"/>
          <w:w w:val="102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hi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“GEANT</w:t>
      </w:r>
      <w:r w:rsidRPr="00020A41">
        <w:rPr>
          <w:rFonts w:asciiTheme="minorHAnsi" w:eastAsia="Calibri" w:hAnsiTheme="minorHAnsi" w:cstheme="minorHAnsi"/>
          <w:spacing w:val="19"/>
          <w:w w:val="1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si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ulation 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>eam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heat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de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osition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in 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Hall-B</w:t>
      </w:r>
      <w:r w:rsidRPr="00020A41">
        <w:rPr>
          <w:rFonts w:asciiTheme="minorHAnsi" w:eastAsia="Calibri" w:hAnsiTheme="minorHAnsi" w:cstheme="minorHAnsi"/>
          <w:spacing w:val="24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roz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en</w:t>
      </w:r>
    </w:p>
    <w:p w14:paraId="4C649EE9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Spin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olarized</w:t>
      </w:r>
      <w:r w:rsidRPr="00020A41">
        <w:rPr>
          <w:rFonts w:asciiTheme="minorHAnsi" w:eastAsia="Calibri" w:hAnsiTheme="minorHAnsi" w:cstheme="minorHAnsi"/>
          <w:spacing w:val="18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arge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19"/>
          <w:sz w:val="22"/>
          <w:szCs w:val="22"/>
        </w:rPr>
        <w:t>”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JLab</w:t>
      </w:r>
      <w:r w:rsidRPr="00020A41">
        <w:rPr>
          <w:rFonts w:asciiTheme="minorHAnsi" w:eastAsia="Calibri" w:hAnsiTheme="minorHAnsi" w:cstheme="minorHAnsi"/>
          <w:spacing w:val="-2"/>
          <w:w w:val="1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26"/>
          <w:w w:val="1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Notes,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LAS-NOTE</w:t>
      </w:r>
      <w:r w:rsidRPr="00020A41">
        <w:rPr>
          <w:rFonts w:asciiTheme="minorHAnsi" w:eastAsia="Calibri" w:hAnsiTheme="minorHAnsi" w:cstheme="minorHAnsi"/>
          <w:spacing w:val="12"/>
          <w:w w:val="1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2005-015,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ort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News,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7"/>
          <w:w w:val="124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A,</w:t>
      </w:r>
      <w:r w:rsidRPr="00020A41">
        <w:rPr>
          <w:rFonts w:asciiTheme="minorHAnsi" w:eastAsia="Calibri" w:hAnsiTheme="minorHAnsi" w:cstheme="minorHAnsi"/>
          <w:spacing w:val="22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USA,</w:t>
      </w:r>
      <w:r w:rsidRPr="00020A41">
        <w:rPr>
          <w:rFonts w:asciiTheme="minorHAnsi" w:eastAsia="Calibri" w:hAnsiTheme="minorHAnsi" w:cstheme="minorHAnsi"/>
          <w:spacing w:val="-5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2005.</w:t>
      </w:r>
    </w:p>
    <w:p w14:paraId="4B312670" w14:textId="77777777" w:rsidR="004C2702" w:rsidRPr="00020A41" w:rsidRDefault="004C2702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79C6FB4" w14:textId="77777777" w:rsidR="004C2702" w:rsidRPr="00020A41" w:rsidRDefault="002F692E">
      <w:pPr>
        <w:spacing w:line="240" w:lineRule="exact"/>
        <w:ind w:left="598" w:right="77" w:hanging="25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4.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8"/>
          <w:sz w:val="22"/>
          <w:szCs w:val="22"/>
        </w:rPr>
        <w:t>J.</w:t>
      </w:r>
      <w:r w:rsidRPr="00020A41">
        <w:rPr>
          <w:rFonts w:asciiTheme="minorHAnsi" w:eastAsia="Calibri" w:hAnsiTheme="minorHAnsi" w:cstheme="minorHAnsi"/>
          <w:spacing w:val="-1"/>
          <w:w w:val="1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Ball 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al.,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“Measureme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5"/>
          <w:w w:val="10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olarization</w:t>
      </w:r>
      <w:r w:rsidRPr="00020A41">
        <w:rPr>
          <w:rFonts w:asciiTheme="minorHAnsi" w:eastAsia="Calibri" w:hAnsiTheme="minorHAnsi" w:cstheme="minorHAnsi"/>
          <w:spacing w:val="18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obser</w:t>
      </w:r>
      <w:r w:rsidRPr="00020A41">
        <w:rPr>
          <w:rFonts w:asciiTheme="minorHAnsi" w:eastAsia="Calibri" w:hAnsiTheme="minorHAnsi" w:cstheme="minorHAnsi"/>
          <w:spacing w:val="-11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>ables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7"/>
          <w:sz w:val="22"/>
          <w:szCs w:val="22"/>
        </w:rPr>
        <w:t>η</w:t>
      </w:r>
      <w:r w:rsidRPr="00020A41">
        <w:rPr>
          <w:rFonts w:asciiTheme="minorHAnsi" w:eastAsia="Calibri" w:hAnsiTheme="minorHAnsi" w:cstheme="minorHAnsi"/>
          <w:sz w:val="22"/>
          <w:szCs w:val="22"/>
        </w:rPr>
        <w:t>-photopr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duction 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with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6"/>
          <w:sz w:val="22"/>
          <w:szCs w:val="22"/>
        </w:rPr>
        <w:t>CLAS”,</w:t>
      </w:r>
      <w:r w:rsidRPr="00020A41">
        <w:rPr>
          <w:rFonts w:asciiTheme="minorHAnsi" w:eastAsia="Calibri" w:hAnsiTheme="minorHAnsi" w:cstheme="minorHAnsi"/>
          <w:spacing w:val="15"/>
          <w:w w:val="1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6"/>
          <w:sz w:val="22"/>
          <w:szCs w:val="22"/>
        </w:rPr>
        <w:t>JLab</w:t>
      </w:r>
      <w:r w:rsidRPr="00020A41">
        <w:rPr>
          <w:rFonts w:asciiTheme="minorHAnsi" w:eastAsia="Calibri" w:hAnsiTheme="minorHAnsi" w:cstheme="minorHAnsi"/>
          <w:spacing w:val="1"/>
          <w:w w:val="1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ro</w:t>
      </w:r>
      <w:r w:rsidRPr="00020A41">
        <w:rPr>
          <w:rFonts w:asciiTheme="minorHAnsi" w:eastAsia="Calibri" w:hAnsiTheme="minorHAnsi" w:cstheme="minorHAnsi"/>
          <w:spacing w:val="5"/>
          <w:w w:val="10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os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 xml:space="preserve">al,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E–05–012,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ort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News,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7"/>
          <w:w w:val="124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A,</w:t>
      </w:r>
      <w:r w:rsidRPr="00020A41">
        <w:rPr>
          <w:rFonts w:asciiTheme="minorHAnsi" w:eastAsia="Calibri" w:hAnsiTheme="minorHAnsi" w:cstheme="minorHAnsi"/>
          <w:spacing w:val="22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USA,</w:t>
      </w:r>
      <w:r w:rsidRPr="00020A41">
        <w:rPr>
          <w:rFonts w:asciiTheme="minorHAnsi" w:eastAsia="Calibri" w:hAnsiTheme="minorHAnsi" w:cstheme="minorHAnsi"/>
          <w:spacing w:val="-5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2005.</w:t>
      </w:r>
    </w:p>
    <w:p w14:paraId="07761E24" w14:textId="77777777" w:rsidR="004C2702" w:rsidRPr="00020A41" w:rsidRDefault="004C2702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596F0512" w14:textId="77777777" w:rsidR="004C2702" w:rsidRPr="00020A41" w:rsidRDefault="002F692E">
      <w:pPr>
        <w:ind w:left="34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5.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O.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-22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C.</w:t>
      </w:r>
      <w:r w:rsidRPr="00020A41">
        <w:rPr>
          <w:rFonts w:asciiTheme="minorHAnsi" w:eastAsia="Calibri" w:hAnsiTheme="minorHAnsi" w:cstheme="minorHAnsi"/>
          <w:spacing w:val="33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Djalali,</w:t>
      </w:r>
      <w:r w:rsidRPr="00020A41">
        <w:rPr>
          <w:rFonts w:asciiTheme="minorHAnsi" w:eastAsia="Calibri" w:hAnsiTheme="minorHAnsi" w:cstheme="minorHAnsi"/>
          <w:spacing w:val="9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D.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d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-5"/>
          <w:w w:val="102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hi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“Precise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field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map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measureme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ts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Hall-B</w:t>
      </w:r>
      <w:r w:rsidRPr="00020A41">
        <w:rPr>
          <w:rFonts w:asciiTheme="minorHAnsi" w:eastAsia="Calibri" w:hAnsiTheme="minorHAnsi" w:cstheme="minorHAnsi"/>
          <w:spacing w:val="19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roz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en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Spin 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ge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t</w:t>
      </w:r>
    </w:p>
    <w:p w14:paraId="13227402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olarizing</w:t>
      </w:r>
      <w:r w:rsidRPr="00020A41">
        <w:rPr>
          <w:rFonts w:asciiTheme="minorHAnsi" w:eastAsia="Calibri" w:hAnsiTheme="minorHAnsi" w:cstheme="minorHAnsi"/>
          <w:spacing w:val="23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Magnet”, 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JLab</w:t>
      </w:r>
      <w:r w:rsidRPr="00020A41">
        <w:rPr>
          <w:rFonts w:asciiTheme="minorHAnsi" w:eastAsia="Calibri" w:hAnsiTheme="minorHAnsi" w:cstheme="minorHAnsi"/>
          <w:spacing w:val="-2"/>
          <w:w w:val="1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24"/>
          <w:w w:val="1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Notes,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CLAS-NOTES</w:t>
      </w:r>
      <w:r w:rsidRPr="00020A41">
        <w:rPr>
          <w:rFonts w:asciiTheme="minorHAnsi" w:eastAsia="Calibri" w:hAnsiTheme="minorHAnsi" w:cstheme="minorHAnsi"/>
          <w:spacing w:val="11"/>
          <w:w w:val="1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2004-023,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ort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News,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7"/>
          <w:w w:val="124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A,</w:t>
      </w:r>
      <w:r w:rsidRPr="00020A41">
        <w:rPr>
          <w:rFonts w:asciiTheme="minorHAnsi" w:eastAsia="Calibri" w:hAnsiTheme="minorHAnsi" w:cstheme="minorHAnsi"/>
          <w:spacing w:val="22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USA,</w:t>
      </w:r>
      <w:r w:rsidRPr="00020A41">
        <w:rPr>
          <w:rFonts w:asciiTheme="minorHAnsi" w:eastAsia="Calibri" w:hAnsiTheme="minorHAnsi" w:cstheme="minorHAnsi"/>
          <w:spacing w:val="-5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2004.</w:t>
      </w:r>
    </w:p>
    <w:p w14:paraId="2BC93CDB" w14:textId="77777777" w:rsidR="004C2702" w:rsidRPr="00020A41" w:rsidRDefault="004C2702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62306603" w14:textId="77777777" w:rsidR="004C2702" w:rsidRPr="00020A41" w:rsidRDefault="002F692E">
      <w:pPr>
        <w:ind w:left="34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lastRenderedPageBreak/>
        <w:t xml:space="preserve">6.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D.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6"/>
          <w:sz w:val="22"/>
          <w:szCs w:val="22"/>
        </w:rPr>
        <w:t>I.</w:t>
      </w:r>
      <w:r w:rsidRPr="00020A41">
        <w:rPr>
          <w:rFonts w:asciiTheme="minorHAnsi" w:eastAsia="Calibri" w:hAnsiTheme="minorHAnsi" w:cstheme="minorHAnsi"/>
          <w:spacing w:val="6"/>
          <w:w w:val="1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So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>er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“Helici</w:t>
      </w:r>
      <w:r w:rsidRPr="00020A41">
        <w:rPr>
          <w:rFonts w:asciiTheme="minorHAnsi" w:eastAsia="Calibri" w:hAnsiTheme="minorHAnsi" w:cstheme="minorHAnsi"/>
          <w:spacing w:val="-7"/>
          <w:w w:val="112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15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structure 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pion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photopr</w:t>
      </w:r>
      <w:r w:rsidRPr="00020A41">
        <w:rPr>
          <w:rFonts w:asciiTheme="minorHAnsi" w:eastAsia="Calibri" w:hAnsiTheme="minorHAnsi" w:cstheme="minorHAnsi"/>
          <w:spacing w:val="6"/>
          <w:w w:val="10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duction,”</w:t>
      </w:r>
      <w:r w:rsidRPr="00020A41">
        <w:rPr>
          <w:rFonts w:asciiTheme="minorHAnsi" w:eastAsia="Calibri" w:hAnsiTheme="minorHAnsi" w:cstheme="minorHAnsi"/>
          <w:spacing w:val="-9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 xml:space="preserve">Jlab </w:t>
      </w:r>
      <w:r w:rsidRPr="00020A41">
        <w:rPr>
          <w:rFonts w:asciiTheme="minorHAnsi" w:eastAsia="Calibri" w:hAnsiTheme="minorHAnsi" w:cstheme="minorHAnsi"/>
          <w:spacing w:val="5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Pro</w:t>
      </w:r>
      <w:r w:rsidRPr="00020A41">
        <w:rPr>
          <w:rFonts w:asciiTheme="minorHAnsi" w:eastAsia="Calibri" w:hAnsiTheme="minorHAnsi" w:cstheme="minorHAnsi"/>
          <w:spacing w:val="5"/>
          <w:w w:val="10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osal,</w:t>
      </w:r>
      <w:r w:rsidRPr="00020A41">
        <w:rPr>
          <w:rFonts w:asciiTheme="minorHAnsi" w:eastAsia="Calibri" w:hAnsiTheme="minorHAnsi" w:cstheme="minorHAnsi"/>
          <w:spacing w:val="23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–04–102,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u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date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to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E–91–</w:t>
      </w:r>
    </w:p>
    <w:p w14:paraId="75C673BA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>015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–01–104,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ort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News,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7"/>
          <w:w w:val="124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A,</w:t>
      </w:r>
      <w:r w:rsidRPr="00020A41">
        <w:rPr>
          <w:rFonts w:asciiTheme="minorHAnsi" w:eastAsia="Calibri" w:hAnsiTheme="minorHAnsi" w:cstheme="minorHAnsi"/>
          <w:spacing w:val="22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USA,</w:t>
      </w:r>
      <w:r w:rsidRPr="00020A41">
        <w:rPr>
          <w:rFonts w:asciiTheme="minorHAnsi" w:eastAsia="Calibri" w:hAnsiTheme="minorHAnsi" w:cstheme="minorHAnsi"/>
          <w:spacing w:val="-5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2004.</w:t>
      </w:r>
    </w:p>
    <w:p w14:paraId="5952A353" w14:textId="77777777" w:rsidR="004C2702" w:rsidRPr="00020A41" w:rsidRDefault="004C2702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525091A0" w14:textId="77777777" w:rsidR="004C2702" w:rsidRPr="00020A41" w:rsidRDefault="002F692E">
      <w:pPr>
        <w:ind w:left="34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7.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O.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-21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C.</w:t>
      </w:r>
      <w:r w:rsidRPr="00020A41">
        <w:rPr>
          <w:rFonts w:asciiTheme="minorHAnsi" w:eastAsia="Calibri" w:hAnsiTheme="minorHAnsi" w:cstheme="minorHAnsi"/>
          <w:spacing w:val="24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Djalali,</w:t>
      </w:r>
      <w:r w:rsidRPr="00020A41">
        <w:rPr>
          <w:rFonts w:asciiTheme="minorHAnsi" w:eastAsia="Calibri" w:hAnsiTheme="minorHAnsi" w:cstheme="minorHAnsi"/>
          <w:spacing w:val="4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D.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95"/>
          <w:sz w:val="22"/>
          <w:szCs w:val="22"/>
        </w:rPr>
        <w:t>edes</w:t>
      </w:r>
      <w:r w:rsidRPr="00020A41">
        <w:rPr>
          <w:rFonts w:asciiTheme="minorHAnsi" w:eastAsia="Calibri" w:hAnsiTheme="minorHAnsi" w:cstheme="minorHAnsi"/>
          <w:spacing w:val="-6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hi,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“Notes</w:t>
      </w:r>
      <w:r w:rsidRPr="00020A41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>out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Holding 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Magnet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System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Hall-B</w:t>
      </w:r>
      <w:r w:rsidRPr="00020A41">
        <w:rPr>
          <w:rFonts w:asciiTheme="minorHAnsi" w:eastAsia="Calibri" w:hAnsiTheme="minorHAnsi" w:cstheme="minorHAnsi"/>
          <w:spacing w:val="9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sz w:val="22"/>
          <w:szCs w:val="22"/>
        </w:rPr>
        <w:t>roze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Sp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in</w:t>
      </w:r>
    </w:p>
    <w:p w14:paraId="77EF853B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olarized</w:t>
      </w:r>
      <w:r w:rsidRPr="00020A41">
        <w:rPr>
          <w:rFonts w:asciiTheme="minorHAnsi" w:eastAsia="Calibri" w:hAnsiTheme="minorHAnsi" w:cstheme="minorHAnsi"/>
          <w:spacing w:val="18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ge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t”,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JLab</w:t>
      </w:r>
      <w:r w:rsidRPr="00020A41">
        <w:rPr>
          <w:rFonts w:asciiTheme="minorHAnsi" w:eastAsia="Calibri" w:hAnsiTheme="minorHAnsi" w:cstheme="minorHAnsi"/>
          <w:spacing w:val="-2"/>
          <w:w w:val="1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24"/>
          <w:w w:val="1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Notes,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CLAS-NOTES</w:t>
      </w:r>
      <w:r w:rsidRPr="00020A41">
        <w:rPr>
          <w:rFonts w:asciiTheme="minorHAnsi" w:eastAsia="Calibri" w:hAnsiTheme="minorHAnsi" w:cstheme="minorHAnsi"/>
          <w:spacing w:val="11"/>
          <w:w w:val="1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03-002,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ort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News,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7"/>
          <w:w w:val="124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A,</w:t>
      </w:r>
      <w:r w:rsidRPr="00020A41">
        <w:rPr>
          <w:rFonts w:asciiTheme="minorHAnsi" w:eastAsia="Calibri" w:hAnsiTheme="minorHAnsi" w:cstheme="minorHAnsi"/>
          <w:spacing w:val="22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USA,</w:t>
      </w:r>
      <w:r w:rsidRPr="00020A41">
        <w:rPr>
          <w:rFonts w:asciiTheme="minorHAnsi" w:eastAsia="Calibri" w:hAnsiTheme="minorHAnsi" w:cstheme="minorHAnsi"/>
          <w:spacing w:val="-5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2003.</w:t>
      </w:r>
    </w:p>
    <w:p w14:paraId="3AD72E08" w14:textId="77777777" w:rsidR="004C2702" w:rsidRPr="00020A41" w:rsidRDefault="004C2702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6C0DBDA6" w14:textId="77777777" w:rsidR="004C2702" w:rsidRPr="00020A41" w:rsidRDefault="002F692E">
      <w:pPr>
        <w:ind w:left="344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8.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R.</w:t>
      </w:r>
      <w:r w:rsidRPr="00020A41">
        <w:rPr>
          <w:rFonts w:asciiTheme="minorHAnsi" w:eastAsia="Calibri" w:hAnsiTheme="minorHAnsi" w:cstheme="minorHAnsi"/>
          <w:spacing w:val="21"/>
          <w:w w:val="1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A.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Arndt</w:t>
      </w:r>
      <w:r w:rsidRPr="00020A41">
        <w:rPr>
          <w:rFonts w:asciiTheme="minorHAnsi" w:eastAsia="Calibri" w:hAnsiTheme="minorHAnsi" w:cstheme="minorHAnsi"/>
          <w:spacing w:val="29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“Pion</w:t>
      </w:r>
      <w:r w:rsidRPr="00020A41">
        <w:rPr>
          <w:rFonts w:asciiTheme="minorHAnsi" w:eastAsia="Calibri" w:hAnsiTheme="minorHAnsi" w:cstheme="minorHAnsi"/>
          <w:spacing w:val="27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photopr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duction 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from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olarized 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target”, 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 xml:space="preserve">JLab </w:t>
      </w:r>
      <w:r w:rsidRPr="00020A41">
        <w:rPr>
          <w:rFonts w:asciiTheme="minorHAnsi" w:eastAsia="Calibri" w:hAnsiTheme="minorHAnsi" w:cstheme="minorHAnsi"/>
          <w:spacing w:val="18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Pro</w:t>
      </w:r>
      <w:r w:rsidRPr="00020A41">
        <w:rPr>
          <w:rFonts w:asciiTheme="minorHAnsi" w:eastAsia="Calibri" w:hAnsiTheme="minorHAnsi" w:cstheme="minorHAnsi"/>
          <w:spacing w:val="6"/>
          <w:w w:val="113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osal,</w:t>
      </w:r>
      <w:r w:rsidRPr="00020A41">
        <w:rPr>
          <w:rFonts w:asciiTheme="minorHAnsi" w:eastAsia="Calibri" w:hAnsiTheme="minorHAnsi" w:cstheme="minorHAnsi"/>
          <w:spacing w:val="-17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E–03–105, 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New</w:t>
      </w:r>
      <w:r w:rsidRPr="00020A41">
        <w:rPr>
          <w:rFonts w:asciiTheme="minorHAnsi" w:eastAsia="Calibri" w:hAnsiTheme="minorHAnsi" w:cstheme="minorHAnsi"/>
          <w:spacing w:val="5"/>
          <w:w w:val="10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ort</w:t>
      </w:r>
    </w:p>
    <w:p w14:paraId="663173DA" w14:textId="77777777" w:rsidR="004C2702" w:rsidRPr="00020A41" w:rsidRDefault="002F692E">
      <w:pPr>
        <w:spacing w:line="220" w:lineRule="exact"/>
        <w:ind w:left="59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>News,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7"/>
          <w:w w:val="124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A,</w:t>
      </w:r>
      <w:r w:rsidRPr="00020A41">
        <w:rPr>
          <w:rFonts w:asciiTheme="minorHAnsi" w:eastAsia="Calibri" w:hAnsiTheme="minorHAnsi" w:cstheme="minorHAnsi"/>
          <w:spacing w:val="22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USA,</w:t>
      </w:r>
      <w:r w:rsidRPr="00020A41">
        <w:rPr>
          <w:rFonts w:asciiTheme="minorHAnsi" w:eastAsia="Calibri" w:hAnsiTheme="minorHAnsi" w:cstheme="minorHAnsi"/>
          <w:spacing w:val="-5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2003.</w:t>
      </w:r>
    </w:p>
    <w:p w14:paraId="1236576D" w14:textId="77777777" w:rsidR="004C2702" w:rsidRPr="00020A41" w:rsidRDefault="004C2702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9C4B349" w14:textId="77777777" w:rsidR="004C2702" w:rsidRPr="00020A41" w:rsidRDefault="002F692E">
      <w:pPr>
        <w:spacing w:line="240" w:lineRule="exact"/>
        <w:ind w:left="598" w:right="77" w:hanging="255"/>
        <w:jc w:val="both"/>
        <w:rPr>
          <w:rFonts w:asciiTheme="minorHAnsi" w:eastAsia="Calibri" w:hAnsiTheme="minorHAnsi" w:cstheme="minorHAnsi"/>
          <w:sz w:val="22"/>
          <w:szCs w:val="22"/>
        </w:rPr>
        <w:sectPr w:rsidR="004C2702" w:rsidRPr="00020A41">
          <w:pgSz w:w="11920" w:h="16840"/>
          <w:pgMar w:top="1560" w:right="920" w:bottom="280" w:left="980" w:header="0" w:footer="917" w:gutter="0"/>
          <w:cols w:space="720"/>
        </w:sect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9.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F.</w:t>
      </w:r>
      <w:r w:rsidRPr="00020A41">
        <w:rPr>
          <w:rFonts w:asciiTheme="minorHAnsi" w:eastAsia="Calibri" w:hAnsiTheme="minorHAnsi" w:cstheme="minorHAnsi"/>
          <w:spacing w:val="40"/>
          <w:w w:val="1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J.</w:t>
      </w:r>
      <w:r w:rsidRPr="00020A41">
        <w:rPr>
          <w:rFonts w:asciiTheme="minorHAnsi" w:eastAsia="Calibri" w:hAnsiTheme="minorHAnsi" w:cstheme="minorHAnsi"/>
          <w:spacing w:val="49"/>
          <w:w w:val="1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Klein</w:t>
      </w:r>
      <w:r w:rsidRPr="00020A41">
        <w:rPr>
          <w:rFonts w:asciiTheme="minorHAnsi" w:eastAsia="Calibri" w:hAnsiTheme="minorHAnsi" w:cstheme="minorHAnsi"/>
          <w:spacing w:val="-10"/>
          <w:w w:val="1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“Sear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 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for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missing 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ucleon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resonances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photopr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duction 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erons 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using 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 xml:space="preserve">a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olarized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photon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>eam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olarized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target”, 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 xml:space="preserve">JLab </w:t>
      </w:r>
      <w:r w:rsidRPr="00020A41">
        <w:rPr>
          <w:rFonts w:asciiTheme="minorHAnsi" w:eastAsia="Calibri" w:hAnsiTheme="minorHAnsi" w:cstheme="minorHAnsi"/>
          <w:spacing w:val="11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Pro</w:t>
      </w:r>
      <w:r w:rsidRPr="00020A41">
        <w:rPr>
          <w:rFonts w:asciiTheme="minorHAnsi" w:eastAsia="Calibri" w:hAnsiTheme="minorHAnsi" w:cstheme="minorHAnsi"/>
          <w:spacing w:val="6"/>
          <w:w w:val="11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osal,</w:t>
      </w:r>
      <w:r w:rsidRPr="00020A41">
        <w:rPr>
          <w:rFonts w:asciiTheme="minorHAnsi" w:eastAsia="Calibri" w:hAnsiTheme="minorHAnsi" w:cstheme="minorHAnsi"/>
          <w:spacing w:val="-18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E–02–112,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ort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News,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7"/>
          <w:w w:val="124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A,</w:t>
      </w:r>
      <w:r w:rsidRPr="00020A41">
        <w:rPr>
          <w:rFonts w:asciiTheme="minorHAnsi" w:eastAsia="Calibri" w:hAnsiTheme="minorHAnsi" w:cstheme="minorHAnsi"/>
          <w:spacing w:val="18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USA,</w:t>
      </w:r>
      <w:r w:rsidRPr="00020A41">
        <w:rPr>
          <w:rFonts w:asciiTheme="minorHAnsi" w:eastAsia="Calibri" w:hAnsiTheme="minorHAnsi" w:cstheme="minorHAnsi"/>
          <w:spacing w:val="-9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2002.</w:t>
      </w:r>
    </w:p>
    <w:p w14:paraId="1A1EC453" w14:textId="77777777" w:rsidR="004C2702" w:rsidRPr="00020A41" w:rsidRDefault="004C2702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295E5E99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5FE123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4CAF1E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E6DC9A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A9DD75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A19F5B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6B3555" w14:textId="77777777" w:rsidR="004C2702" w:rsidRPr="00020A41" w:rsidRDefault="002F692E">
      <w:pPr>
        <w:spacing w:before="26" w:line="240" w:lineRule="exact"/>
        <w:ind w:left="618" w:right="77" w:hanging="35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10.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8"/>
          <w:sz w:val="22"/>
          <w:szCs w:val="22"/>
        </w:rPr>
        <w:t>J.</w:t>
      </w:r>
      <w:r w:rsidRPr="00020A41">
        <w:rPr>
          <w:rFonts w:asciiTheme="minorHAnsi" w:eastAsia="Calibri" w:hAnsiTheme="minorHAnsi" w:cstheme="minorHAnsi"/>
          <w:spacing w:val="-2"/>
          <w:w w:val="1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Ball 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al.,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“Measureme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5"/>
          <w:w w:val="10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olarization</w:t>
      </w:r>
      <w:r w:rsidRPr="00020A41">
        <w:rPr>
          <w:rFonts w:asciiTheme="minorHAnsi" w:eastAsia="Calibri" w:hAnsiTheme="minorHAnsi" w:cstheme="minorHAnsi"/>
          <w:spacing w:val="17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obser</w:t>
      </w:r>
      <w:r w:rsidRPr="00020A41">
        <w:rPr>
          <w:rFonts w:asciiTheme="minorHAnsi" w:eastAsia="Calibri" w:hAnsiTheme="minorHAnsi" w:cstheme="minorHAnsi"/>
          <w:spacing w:val="-11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>ables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7"/>
          <w:sz w:val="22"/>
          <w:szCs w:val="22"/>
        </w:rPr>
        <w:t>η</w:t>
      </w:r>
      <w:r w:rsidRPr="00020A41">
        <w:rPr>
          <w:rFonts w:asciiTheme="minorHAnsi" w:eastAsia="Calibri" w:hAnsiTheme="minorHAnsi" w:cstheme="minorHAnsi"/>
          <w:sz w:val="22"/>
          <w:szCs w:val="22"/>
        </w:rPr>
        <w:t>-photopr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duction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with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6"/>
          <w:sz w:val="22"/>
          <w:szCs w:val="22"/>
        </w:rPr>
        <w:t>CLAS”,</w:t>
      </w:r>
      <w:r w:rsidRPr="00020A41">
        <w:rPr>
          <w:rFonts w:asciiTheme="minorHAnsi" w:eastAsia="Calibri" w:hAnsiTheme="minorHAnsi" w:cstheme="minorHAnsi"/>
          <w:spacing w:val="14"/>
          <w:w w:val="1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6"/>
          <w:sz w:val="22"/>
          <w:szCs w:val="22"/>
        </w:rPr>
        <w:t xml:space="preserve">JLab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Lett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r-of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 xml:space="preserve">- </w:t>
      </w:r>
      <w:r w:rsidRPr="00020A41">
        <w:rPr>
          <w:rFonts w:asciiTheme="minorHAnsi" w:eastAsia="Calibri" w:hAnsiTheme="minorHAnsi" w:cstheme="minorHAnsi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te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t, 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LoI–02–104,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ort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News,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7"/>
          <w:w w:val="124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A,</w:t>
      </w:r>
      <w:r w:rsidRPr="00020A41">
        <w:rPr>
          <w:rFonts w:asciiTheme="minorHAnsi" w:eastAsia="Calibri" w:hAnsiTheme="minorHAnsi" w:cstheme="minorHAnsi"/>
          <w:spacing w:val="22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USA,</w:t>
      </w:r>
      <w:r w:rsidRPr="00020A41">
        <w:rPr>
          <w:rFonts w:asciiTheme="minorHAnsi" w:eastAsia="Calibri" w:hAnsiTheme="minorHAnsi" w:cstheme="minorHAnsi"/>
          <w:spacing w:val="-5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2002.</w:t>
      </w:r>
    </w:p>
    <w:p w14:paraId="39E9DE76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5C0833E0" w14:textId="77777777" w:rsidR="004C2702" w:rsidRPr="00020A41" w:rsidRDefault="002F692E">
      <w:pPr>
        <w:spacing w:line="240" w:lineRule="exact"/>
        <w:ind w:left="618" w:right="77" w:hanging="35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11.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R.</w:t>
      </w:r>
      <w:r w:rsidRPr="00020A41">
        <w:rPr>
          <w:rFonts w:asciiTheme="minorHAnsi" w:eastAsia="Calibri" w:hAnsiTheme="minorHAnsi" w:cstheme="minorHAnsi"/>
          <w:spacing w:val="27"/>
          <w:w w:val="1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A. 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Arndt</w:t>
      </w:r>
      <w:r w:rsidRPr="00020A41">
        <w:rPr>
          <w:rFonts w:asciiTheme="minorHAnsi" w:eastAsia="Calibri" w:hAnsiTheme="minorHAnsi" w:cstheme="minorHAnsi"/>
          <w:spacing w:val="35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al.,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“Pion</w:t>
      </w:r>
      <w:r w:rsidRPr="00020A41">
        <w:rPr>
          <w:rFonts w:asciiTheme="minorHAnsi" w:eastAsia="Calibri" w:hAnsiTheme="minorHAnsi" w:cstheme="minorHAnsi"/>
          <w:spacing w:val="35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photopr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duction 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from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olarized 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target”, 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 xml:space="preserve">JLab </w:t>
      </w:r>
      <w:r w:rsidRPr="00020A41">
        <w:rPr>
          <w:rFonts w:asciiTheme="minorHAnsi" w:eastAsia="Calibri" w:hAnsiTheme="minorHAnsi" w:cstheme="minorHAnsi"/>
          <w:spacing w:val="28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Letter-of-I</w:t>
      </w:r>
      <w:r w:rsidRPr="00020A41">
        <w:rPr>
          <w:rFonts w:asciiTheme="minorHAnsi" w:eastAsia="Calibri" w:hAnsiTheme="minorHAnsi" w:cstheme="minorHAnsi"/>
          <w:spacing w:val="-7"/>
          <w:w w:val="112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te</w:t>
      </w:r>
      <w:r w:rsidRPr="00020A41">
        <w:rPr>
          <w:rFonts w:asciiTheme="minorHAnsi" w:eastAsia="Calibri" w:hAnsiTheme="minorHAnsi" w:cstheme="minorHAnsi"/>
          <w:spacing w:val="-7"/>
          <w:w w:val="112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t,</w:t>
      </w:r>
      <w:r w:rsidRPr="00020A41">
        <w:rPr>
          <w:rFonts w:asciiTheme="minorHAnsi" w:eastAsia="Calibri" w:hAnsiTheme="minorHAnsi" w:cstheme="minorHAnsi"/>
          <w:spacing w:val="-23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 xml:space="preserve">LoI–02–101,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ort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News,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7"/>
          <w:w w:val="124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A,</w:t>
      </w:r>
      <w:r w:rsidRPr="00020A41">
        <w:rPr>
          <w:rFonts w:asciiTheme="minorHAnsi" w:eastAsia="Calibri" w:hAnsiTheme="minorHAnsi" w:cstheme="minorHAnsi"/>
          <w:spacing w:val="22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USA,</w:t>
      </w:r>
      <w:r w:rsidRPr="00020A41">
        <w:rPr>
          <w:rFonts w:asciiTheme="minorHAnsi" w:eastAsia="Calibri" w:hAnsiTheme="minorHAnsi" w:cstheme="minorHAnsi"/>
          <w:spacing w:val="-5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2002.</w:t>
      </w:r>
    </w:p>
    <w:p w14:paraId="41BAFE81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3DC26471" w14:textId="77777777" w:rsidR="004C2702" w:rsidRPr="00020A41" w:rsidRDefault="002F692E">
      <w:pPr>
        <w:spacing w:line="240" w:lineRule="exact"/>
        <w:ind w:left="618" w:right="77" w:hanging="35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12.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Delta-Sigma</w:t>
      </w:r>
      <w:r w:rsidRPr="00020A41">
        <w:rPr>
          <w:rFonts w:asciiTheme="minorHAnsi" w:eastAsia="Calibri" w:hAnsiTheme="minorHAnsi" w:cstheme="minorHAnsi"/>
          <w:spacing w:val="14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Colla</w:t>
      </w:r>
      <w:r w:rsidRPr="00020A41">
        <w:rPr>
          <w:rFonts w:asciiTheme="minorHAnsi" w:eastAsia="Calibri" w:hAnsiTheme="minorHAnsi" w:cstheme="minorHAnsi"/>
          <w:spacing w:val="6"/>
          <w:w w:val="108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oration</w:t>
      </w:r>
      <w:r w:rsidRPr="00020A41">
        <w:rPr>
          <w:rFonts w:asciiTheme="minorHAnsi" w:eastAsia="Calibri" w:hAnsiTheme="minorHAnsi" w:cstheme="minorHAnsi"/>
          <w:spacing w:val="-7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(S.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A.</w:t>
      </w:r>
      <w:r w:rsidRPr="00020A41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eri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hev</w:t>
      </w:r>
      <w:r w:rsidRPr="00020A41">
        <w:rPr>
          <w:rFonts w:asciiTheme="minorHAnsi" w:eastAsia="Calibri" w:hAnsiTheme="minorHAnsi" w:cstheme="minorHAnsi"/>
          <w:spacing w:val="6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al.),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“Pure 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spin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state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measureme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ts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energy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de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endences</w:t>
      </w:r>
      <w:r w:rsidRPr="00020A41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 total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np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cross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section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deifferences</w:t>
      </w:r>
      <w:r w:rsidRPr="00020A41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(Delta-Sigma</w:t>
      </w:r>
      <w:r w:rsidRPr="00020A41">
        <w:rPr>
          <w:rFonts w:asciiTheme="minorHAnsi" w:eastAsia="Calibri" w:hAnsiTheme="minorHAnsi" w:cstheme="minorHAnsi"/>
          <w:spacing w:val="17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x</w:t>
      </w:r>
      <w:r w:rsidRPr="00020A41">
        <w:rPr>
          <w:rFonts w:asciiTheme="minorHAnsi" w:eastAsia="Calibri" w:hAnsiTheme="minorHAnsi" w:cstheme="minorHAnsi"/>
          <w:spacing w:val="5"/>
          <w:w w:val="112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im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w w:val="97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t)”,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Re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ort, 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JINR-LHE-0941-4,</w:t>
      </w:r>
      <w:r w:rsidRPr="00020A41">
        <w:rPr>
          <w:rFonts w:asciiTheme="minorHAnsi" w:eastAsia="Calibri" w:hAnsiTheme="minorHAnsi" w:cstheme="minorHAnsi"/>
          <w:spacing w:val="10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Dubna, 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Mosc</w:t>
      </w:r>
      <w:r w:rsidRPr="00020A41">
        <w:rPr>
          <w:rFonts w:asciiTheme="minorHAnsi" w:eastAsia="Calibri" w:hAnsiTheme="minorHAnsi" w:cstheme="minorHAnsi"/>
          <w:spacing w:val="-6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 xml:space="preserve">w,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Russia,</w:t>
      </w:r>
      <w:r w:rsidRPr="00020A41">
        <w:rPr>
          <w:rFonts w:asciiTheme="minorHAnsi" w:eastAsia="Calibri" w:hAnsiTheme="minorHAnsi" w:cstheme="minorHAnsi"/>
          <w:spacing w:val="17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1998.</w:t>
      </w:r>
    </w:p>
    <w:p w14:paraId="65942B20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00474FEF" w14:textId="77777777" w:rsidR="004C2702" w:rsidRPr="00020A41" w:rsidRDefault="002F692E">
      <w:pPr>
        <w:spacing w:line="240" w:lineRule="exact"/>
        <w:ind w:left="618" w:right="77" w:hanging="35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13.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V.</w:t>
      </w:r>
      <w:r w:rsidRPr="00020A41">
        <w:rPr>
          <w:rFonts w:asciiTheme="minorHAnsi" w:eastAsia="Calibri" w:hAnsiTheme="minorHAnsi" w:cstheme="minorHAnsi"/>
          <w:spacing w:val="-19"/>
          <w:w w:val="11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 xml:space="preserve">. </w:t>
      </w:r>
      <w:r w:rsidRPr="00020A41">
        <w:rPr>
          <w:rFonts w:asciiTheme="minorHAnsi" w:eastAsia="Calibri" w:hAnsiTheme="minorHAnsi" w:cstheme="minorHAnsi"/>
          <w:spacing w:val="21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Berez</w:t>
      </w:r>
      <w:r w:rsidRPr="00020A41">
        <w:rPr>
          <w:rFonts w:asciiTheme="minorHAnsi" w:eastAsia="Calibri" w:hAnsiTheme="minorHAnsi" w:cstheme="minorHAnsi"/>
          <w:spacing w:val="-7"/>
          <w:w w:val="111"/>
          <w:sz w:val="22"/>
          <w:szCs w:val="22"/>
        </w:rPr>
        <w:t>ov</w:t>
      </w:r>
      <w:r w:rsidRPr="00020A41">
        <w:rPr>
          <w:rFonts w:asciiTheme="minorHAnsi" w:eastAsia="Calibri" w:hAnsiTheme="minorHAnsi" w:cstheme="minorHAnsi"/>
          <w:spacing w:val="12"/>
          <w:w w:val="111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j,</w:t>
      </w:r>
      <w:r w:rsidRPr="00020A41">
        <w:rPr>
          <w:rFonts w:asciiTheme="minorHAnsi" w:eastAsia="Calibri" w:hAnsiTheme="minorHAnsi" w:cstheme="minorHAnsi"/>
          <w:spacing w:val="-19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53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u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.L.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Bolotin,</w:t>
      </w:r>
      <w:r w:rsidRPr="00020A41">
        <w:rPr>
          <w:rFonts w:asciiTheme="minorHAnsi" w:eastAsia="Calibri" w:hAnsiTheme="minorHAnsi" w:cstheme="minorHAnsi"/>
          <w:spacing w:val="-15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O.</w:t>
      </w:r>
      <w:r w:rsidRPr="00020A41">
        <w:rPr>
          <w:rFonts w:asciiTheme="minorHAnsi" w:eastAsia="Calibri" w:hAnsiTheme="minorHAnsi" w:cstheme="minorHAnsi"/>
          <w:spacing w:val="-20"/>
          <w:w w:val="11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.</w:t>
      </w:r>
      <w:r w:rsidRPr="00020A41">
        <w:rPr>
          <w:rFonts w:asciiTheme="minorHAnsi" w:eastAsia="Calibri" w:hAnsiTheme="minorHAnsi" w:cstheme="minorHAnsi"/>
          <w:spacing w:val="38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-4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 xml:space="preserve">V.V. </w:t>
      </w:r>
      <w:r w:rsidRPr="00020A41">
        <w:rPr>
          <w:rFonts w:asciiTheme="minorHAnsi" w:eastAsia="Calibri" w:hAnsiTheme="minorHAnsi" w:cstheme="minorHAnsi"/>
          <w:spacing w:val="2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53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an</w:t>
      </w:r>
      <w:r w:rsidRPr="00020A41">
        <w:rPr>
          <w:rFonts w:asciiTheme="minorHAnsi" w:eastAsia="Calibri" w:hAnsiTheme="minorHAnsi" w:cstheme="minorHAnsi"/>
          <w:spacing w:val="-6"/>
          <w:w w:val="101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vsk</w:t>
      </w:r>
      <w:r w:rsidRPr="00020A41">
        <w:rPr>
          <w:rFonts w:asciiTheme="minorHAnsi" w:eastAsia="Calibri" w:hAnsiTheme="minorHAnsi" w:cstheme="minorHAnsi"/>
          <w:spacing w:val="-17"/>
          <w:w w:val="112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 xml:space="preserve">A.V. </w:t>
      </w:r>
      <w:r w:rsidRPr="00020A41">
        <w:rPr>
          <w:rFonts w:asciiTheme="minorHAnsi" w:eastAsia="Calibri" w:hAnsiTheme="minorHAnsi" w:cstheme="minorHAnsi"/>
          <w:spacing w:val="12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Zhiglo,</w:t>
      </w:r>
      <w:r w:rsidRPr="00020A41">
        <w:rPr>
          <w:rFonts w:asciiTheme="minorHAnsi" w:eastAsia="Calibri" w:hAnsiTheme="minorHAnsi" w:cstheme="minorHAnsi"/>
          <w:spacing w:val="15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“St</w:t>
      </w:r>
      <w:r w:rsidRPr="00020A41">
        <w:rPr>
          <w:rFonts w:asciiTheme="minorHAnsi" w:eastAsia="Calibri" w:hAnsiTheme="minorHAnsi" w:cstheme="minorHAnsi"/>
          <w:spacing w:val="7"/>
          <w:w w:val="113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hastic</w:t>
      </w:r>
      <w:r w:rsidRPr="00020A41">
        <w:rPr>
          <w:rFonts w:asciiTheme="minorHAnsi" w:eastAsia="Calibri" w:hAnsiTheme="minorHAnsi" w:cstheme="minorHAnsi"/>
          <w:spacing w:val="-17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resonance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 xml:space="preserve">in </w:t>
      </w:r>
      <w:r w:rsidRPr="00020A41">
        <w:rPr>
          <w:rFonts w:asciiTheme="minorHAnsi" w:eastAsia="Calibri" w:hAnsiTheme="minorHAnsi" w:cstheme="minorHAnsi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5"/>
          <w:w w:val="10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eri</w:t>
      </w:r>
      <w:r w:rsidRPr="00020A41">
        <w:rPr>
          <w:rFonts w:asciiTheme="minorHAnsi" w:eastAsia="Calibri" w:hAnsiTheme="minorHAnsi" w:cstheme="minorHAnsi"/>
          <w:spacing w:val="6"/>
          <w:w w:val="10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dically</w:t>
      </w:r>
      <w:r w:rsidRPr="00020A41">
        <w:rPr>
          <w:rFonts w:asciiTheme="minorHAnsi" w:eastAsia="Calibri" w:hAnsiTheme="minorHAnsi" w:cstheme="minorHAnsi"/>
          <w:spacing w:val="18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>dulated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dissipati</w:t>
      </w:r>
      <w:r w:rsidRPr="00020A41">
        <w:rPr>
          <w:rFonts w:asciiTheme="minorHAnsi" w:eastAsia="Calibri" w:hAnsiTheme="minorHAnsi" w:cstheme="minorHAnsi"/>
          <w:spacing w:val="-6"/>
          <w:w w:val="10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19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uclear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dynamics”,</w:t>
      </w:r>
      <w:r w:rsidRPr="00020A41">
        <w:rPr>
          <w:rFonts w:asciiTheme="minorHAnsi" w:eastAsia="Calibri" w:hAnsiTheme="minorHAnsi" w:cstheme="minorHAnsi"/>
          <w:spacing w:val="21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ermilab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Pr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ri</w:t>
      </w:r>
      <w:r w:rsidRPr="00020A41">
        <w:rPr>
          <w:rFonts w:asciiTheme="minorHAnsi" w:eastAsia="Calibri" w:hAnsiTheme="minorHAnsi" w:cstheme="minorHAnsi"/>
          <w:spacing w:val="-6"/>
          <w:w w:val="110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40"/>
          <w:sz w:val="22"/>
          <w:szCs w:val="22"/>
        </w:rPr>
        <w:t>FE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RMILAB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-CONF-01-009-</w:t>
      </w:r>
      <w:r w:rsidRPr="00020A41">
        <w:rPr>
          <w:rFonts w:asciiTheme="minorHAnsi" w:eastAsia="Calibri" w:hAnsiTheme="minorHAnsi" w:cstheme="minorHAnsi"/>
          <w:w w:val="135"/>
          <w:sz w:val="22"/>
          <w:szCs w:val="22"/>
        </w:rPr>
        <w:t xml:space="preserve">T,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Jan 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(2001)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3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.8.</w:t>
      </w:r>
    </w:p>
    <w:p w14:paraId="4AD2271D" w14:textId="77777777" w:rsidR="004C2702" w:rsidRPr="00020A41" w:rsidRDefault="004C2702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7B337294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BF8755" w14:textId="77777777" w:rsidR="004C2702" w:rsidRPr="00020A41" w:rsidRDefault="002F692E">
      <w:pPr>
        <w:ind w:left="120"/>
        <w:rPr>
          <w:rFonts w:asciiTheme="minorHAnsi" w:hAnsiTheme="minorHAnsi" w:cstheme="minorHAnsi"/>
          <w:sz w:val="22"/>
          <w:szCs w:val="22"/>
        </w:rPr>
      </w:pPr>
      <w:r w:rsidRPr="00020A41">
        <w:rPr>
          <w:rFonts w:asciiTheme="minorHAnsi" w:hAnsiTheme="minorHAnsi" w:cstheme="minorHAnsi"/>
          <w:sz w:val="22"/>
          <w:szCs w:val="22"/>
        </w:rPr>
        <w:t xml:space="preserve">4   </w:t>
      </w:r>
      <w:r w:rsidRPr="00020A41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9"/>
          <w:sz w:val="22"/>
          <w:szCs w:val="22"/>
        </w:rPr>
        <w:t>R</w:t>
      </w:r>
      <w:r w:rsidRPr="00020A41">
        <w:rPr>
          <w:rFonts w:asciiTheme="minorHAnsi" w:hAnsiTheme="minorHAnsi" w:cstheme="minorHAnsi"/>
          <w:w w:val="120"/>
          <w:sz w:val="22"/>
          <w:szCs w:val="22"/>
        </w:rPr>
        <w:t>ece</w:t>
      </w:r>
      <w:r w:rsidRPr="00020A41">
        <w:rPr>
          <w:rFonts w:asciiTheme="minorHAnsi" w:hAnsiTheme="minorHAnsi" w:cstheme="minorHAnsi"/>
          <w:spacing w:val="-9"/>
          <w:w w:val="120"/>
          <w:sz w:val="22"/>
          <w:szCs w:val="22"/>
        </w:rPr>
        <w:t>n</w:t>
      </w:r>
      <w:r w:rsidRPr="00020A41">
        <w:rPr>
          <w:rFonts w:asciiTheme="minorHAnsi" w:hAnsiTheme="minorHAnsi" w:cstheme="minorHAnsi"/>
          <w:w w:val="162"/>
          <w:sz w:val="22"/>
          <w:szCs w:val="22"/>
        </w:rPr>
        <w:t>t</w:t>
      </w:r>
      <w:r w:rsidRPr="00020A4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5"/>
          <w:sz w:val="22"/>
          <w:szCs w:val="22"/>
        </w:rPr>
        <w:t>I</w:t>
      </w:r>
      <w:r w:rsidRPr="00020A41">
        <w:rPr>
          <w:rFonts w:asciiTheme="minorHAnsi" w:hAnsiTheme="minorHAnsi" w:cstheme="minorHAnsi"/>
          <w:spacing w:val="-11"/>
          <w:w w:val="125"/>
          <w:sz w:val="22"/>
          <w:szCs w:val="22"/>
        </w:rPr>
        <w:t>n</w:t>
      </w:r>
      <w:r w:rsidRPr="00020A41">
        <w:rPr>
          <w:rFonts w:asciiTheme="minorHAnsi" w:hAnsiTheme="minorHAnsi" w:cstheme="minorHAnsi"/>
          <w:w w:val="125"/>
          <w:sz w:val="22"/>
          <w:szCs w:val="22"/>
        </w:rPr>
        <w:t>vited</w:t>
      </w:r>
      <w:r w:rsidRPr="00020A41">
        <w:rPr>
          <w:rFonts w:asciiTheme="minorHAnsi" w:hAnsiTheme="minorHAnsi" w:cstheme="minorHAnsi"/>
          <w:spacing w:val="36"/>
          <w:w w:val="125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spacing w:val="-34"/>
          <w:w w:val="125"/>
          <w:sz w:val="22"/>
          <w:szCs w:val="22"/>
        </w:rPr>
        <w:t>T</w:t>
      </w:r>
      <w:r w:rsidRPr="00020A41">
        <w:rPr>
          <w:rFonts w:asciiTheme="minorHAnsi" w:hAnsiTheme="minorHAnsi" w:cstheme="minorHAnsi"/>
          <w:w w:val="125"/>
          <w:sz w:val="22"/>
          <w:szCs w:val="22"/>
        </w:rPr>
        <w:t>alks</w:t>
      </w:r>
      <w:r w:rsidRPr="00020A41">
        <w:rPr>
          <w:rFonts w:asciiTheme="minorHAnsi" w:hAnsiTheme="minorHAnsi" w:cstheme="minorHAnsi"/>
          <w:spacing w:val="11"/>
          <w:w w:val="125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5"/>
          <w:sz w:val="22"/>
          <w:szCs w:val="22"/>
        </w:rPr>
        <w:t>at</w:t>
      </w:r>
      <w:r w:rsidRPr="00020A41">
        <w:rPr>
          <w:rFonts w:asciiTheme="minorHAnsi" w:hAnsiTheme="minorHAnsi" w:cstheme="minorHAnsi"/>
          <w:spacing w:val="48"/>
          <w:w w:val="125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5"/>
          <w:sz w:val="22"/>
          <w:szCs w:val="22"/>
        </w:rPr>
        <w:t>Conferences</w:t>
      </w:r>
      <w:r w:rsidRPr="00020A41">
        <w:rPr>
          <w:rFonts w:asciiTheme="minorHAnsi" w:hAnsiTheme="minorHAnsi" w:cstheme="minorHAnsi"/>
          <w:spacing w:val="-46"/>
          <w:w w:val="125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5"/>
          <w:sz w:val="22"/>
          <w:szCs w:val="22"/>
        </w:rPr>
        <w:t>and</w:t>
      </w:r>
      <w:r w:rsidRPr="00020A41">
        <w:rPr>
          <w:rFonts w:asciiTheme="minorHAnsi" w:hAnsiTheme="minorHAnsi" w:cstheme="minorHAnsi"/>
          <w:spacing w:val="25"/>
          <w:w w:val="125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5"/>
          <w:sz w:val="22"/>
          <w:szCs w:val="22"/>
        </w:rPr>
        <w:t>Meetings</w:t>
      </w:r>
      <w:r w:rsidRPr="00020A41">
        <w:rPr>
          <w:rFonts w:asciiTheme="minorHAnsi" w:hAnsiTheme="minorHAnsi" w:cstheme="minorHAnsi"/>
          <w:spacing w:val="-8"/>
          <w:w w:val="125"/>
          <w:sz w:val="22"/>
          <w:szCs w:val="22"/>
        </w:rPr>
        <w:t xml:space="preserve"> </w:t>
      </w:r>
      <w:r w:rsidRPr="00020A41">
        <w:rPr>
          <w:rFonts w:asciiTheme="minorHAnsi" w:hAnsiTheme="minorHAnsi" w:cstheme="minorHAnsi"/>
          <w:w w:val="123"/>
          <w:sz w:val="22"/>
          <w:szCs w:val="22"/>
        </w:rPr>
        <w:t>(2</w:t>
      </w:r>
      <w:r w:rsidRPr="00020A41">
        <w:rPr>
          <w:rFonts w:asciiTheme="minorHAnsi" w:hAnsiTheme="minorHAnsi" w:cstheme="minorHAnsi"/>
          <w:w w:val="115"/>
          <w:sz w:val="22"/>
          <w:szCs w:val="22"/>
        </w:rPr>
        <w:t>002–2005</w:t>
      </w:r>
      <w:r w:rsidRPr="00020A41">
        <w:rPr>
          <w:rFonts w:asciiTheme="minorHAnsi" w:hAnsiTheme="minorHAnsi" w:cstheme="minorHAnsi"/>
          <w:w w:val="134"/>
          <w:sz w:val="22"/>
          <w:szCs w:val="22"/>
        </w:rPr>
        <w:t>)</w:t>
      </w:r>
    </w:p>
    <w:p w14:paraId="71B7B38C" w14:textId="77777777" w:rsidR="004C2702" w:rsidRPr="00020A41" w:rsidRDefault="004C2702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2F7002D0" w14:textId="77777777" w:rsidR="004C2702" w:rsidRPr="00020A41" w:rsidRDefault="002F692E">
      <w:pPr>
        <w:ind w:left="325" w:right="7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O. 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-23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C.</w:t>
      </w:r>
      <w:r w:rsidRPr="00020A41">
        <w:rPr>
          <w:rFonts w:asciiTheme="minorHAnsi" w:eastAsia="Calibri" w:hAnsiTheme="minorHAnsi" w:cstheme="minorHAnsi"/>
          <w:spacing w:val="26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Dj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alali,</w:t>
      </w:r>
      <w:r w:rsidRPr="00020A41">
        <w:rPr>
          <w:rFonts w:asciiTheme="minorHAnsi" w:eastAsia="Calibri" w:hAnsiTheme="minorHAnsi" w:cstheme="minorHAnsi"/>
          <w:spacing w:val="6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S.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Strau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D.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95"/>
          <w:sz w:val="22"/>
          <w:szCs w:val="22"/>
        </w:rPr>
        <w:t>edes</w:t>
      </w:r>
      <w:r w:rsidRPr="00020A41">
        <w:rPr>
          <w:rFonts w:asciiTheme="minorHAnsi" w:eastAsia="Calibri" w:hAnsiTheme="minorHAnsi" w:cstheme="minorHAnsi"/>
          <w:spacing w:val="-6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hi,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“Magnet 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>eam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studies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Jlab</w:t>
      </w:r>
      <w:r w:rsidRPr="00020A41">
        <w:rPr>
          <w:rFonts w:asciiTheme="minorHAnsi" w:eastAsia="Calibri" w:hAnsiTheme="minorHAnsi" w:cstheme="minorHAnsi"/>
          <w:spacing w:val="13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Hall-B</w:t>
      </w:r>
      <w:r w:rsidRPr="00020A41">
        <w:rPr>
          <w:rFonts w:asciiTheme="minorHAnsi" w:eastAsia="Calibri" w:hAnsiTheme="minorHAnsi" w:cstheme="minorHAnsi"/>
          <w:spacing w:val="10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roz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en</w:t>
      </w:r>
    </w:p>
    <w:p w14:paraId="7728B043" w14:textId="77777777" w:rsidR="004C2702" w:rsidRPr="00020A41" w:rsidRDefault="002F692E">
      <w:pPr>
        <w:spacing w:line="220" w:lineRule="exact"/>
        <w:ind w:left="61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Spin 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olarized</w:t>
      </w:r>
      <w:r w:rsidRPr="00020A41">
        <w:rPr>
          <w:rFonts w:asciiTheme="minorHAnsi" w:eastAsia="Calibri" w:hAnsiTheme="minorHAnsi" w:cstheme="minorHAnsi"/>
          <w:spacing w:val="19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ge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t”,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9"/>
          <w:sz w:val="22"/>
          <w:szCs w:val="22"/>
        </w:rPr>
        <w:t>XI-th</w:t>
      </w:r>
      <w:r w:rsidRPr="00020A41">
        <w:rPr>
          <w:rFonts w:asciiTheme="minorHAnsi" w:eastAsia="Calibri" w:hAnsiTheme="minorHAnsi" w:cstheme="minorHAnsi"/>
          <w:spacing w:val="19"/>
          <w:w w:val="1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Internat</w:t>
      </w:r>
      <w:r w:rsidRPr="00020A41">
        <w:rPr>
          <w:rFonts w:asciiTheme="minorHAnsi" w:eastAsia="Calibri" w:hAnsiTheme="minorHAnsi" w:cstheme="minorHAnsi"/>
          <w:w w:val="133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on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al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Workshop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on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Polariz</w:t>
      </w:r>
      <w:r w:rsidRPr="00020A41">
        <w:rPr>
          <w:rFonts w:asciiTheme="minorHAnsi" w:eastAsia="Calibri" w:hAnsiTheme="minorHAnsi" w:cstheme="minorHAnsi"/>
          <w:spacing w:val="-11"/>
          <w:w w:val="107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d</w:t>
      </w:r>
      <w:r w:rsidRPr="00020A41">
        <w:rPr>
          <w:rFonts w:asciiTheme="minorHAnsi" w:eastAsia="Calibri" w:hAnsiTheme="minorHAnsi" w:cstheme="minorHAnsi"/>
          <w:spacing w:val="27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Sou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5"/>
          <w:w w:val="14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-10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95"/>
          <w:sz w:val="22"/>
          <w:szCs w:val="22"/>
        </w:rPr>
        <w:t>get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ov</w:t>
      </w:r>
      <w:r w:rsidRPr="00020A41">
        <w:rPr>
          <w:rFonts w:asciiTheme="minorHAnsi" w:eastAsia="Calibri" w:hAnsiTheme="minorHAnsi" w:cstheme="minorHAnsi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14-17,</w:t>
      </w:r>
    </w:p>
    <w:p w14:paraId="6EFEFE36" w14:textId="77777777" w:rsidR="004C2702" w:rsidRPr="00020A41" w:rsidRDefault="002F692E">
      <w:pPr>
        <w:spacing w:line="220" w:lineRule="exact"/>
        <w:ind w:left="61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>2005,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Uni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ersi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25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ok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o,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ok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o,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Jap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an.</w:t>
      </w:r>
    </w:p>
    <w:p w14:paraId="476B51D5" w14:textId="77777777" w:rsidR="004C2702" w:rsidRPr="00020A41" w:rsidRDefault="004C2702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B2F27BA" w14:textId="77777777" w:rsidR="004C2702" w:rsidRPr="00020A41" w:rsidRDefault="002F692E">
      <w:pPr>
        <w:spacing w:line="240" w:lineRule="exact"/>
        <w:ind w:left="618" w:right="77" w:hanging="25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2. 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A.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el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aev,</w:t>
      </w:r>
      <w:r w:rsidRPr="00020A41">
        <w:rPr>
          <w:rFonts w:asciiTheme="minorHAnsi" w:eastAsia="Calibri" w:hAnsiTheme="minorHAnsi" w:cstheme="minorHAnsi"/>
          <w:spacing w:val="19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O.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21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O.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Lukhanin,</w:t>
      </w:r>
      <w:r w:rsidRPr="00020A41">
        <w:rPr>
          <w:rFonts w:asciiTheme="minorHAnsi" w:eastAsia="Calibri" w:hAnsiTheme="minorHAnsi" w:cstheme="minorHAnsi"/>
          <w:spacing w:val="39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“Si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ulations</w:t>
      </w:r>
      <w:r w:rsidRPr="00020A41">
        <w:rPr>
          <w:rFonts w:asciiTheme="minorHAnsi" w:eastAsia="Calibri" w:hAnsiTheme="minorHAnsi" w:cstheme="minorHAnsi"/>
          <w:spacing w:val="10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Q-meter  for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precise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measureme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ts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proton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6"/>
          <w:w w:val="10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olar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 xml:space="preserve">-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ization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9"/>
          <w:sz w:val="22"/>
          <w:szCs w:val="22"/>
        </w:rPr>
        <w:t>JLAB</w:t>
      </w:r>
      <w:r w:rsidRPr="00020A41">
        <w:rPr>
          <w:rFonts w:asciiTheme="minorHAnsi" w:eastAsia="Calibri" w:hAnsiTheme="minorHAnsi" w:cstheme="minorHAnsi"/>
          <w:spacing w:val="-4"/>
          <w:w w:val="1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rozen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Spin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ge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t”,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0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spacing w:val="-6"/>
          <w:w w:val="13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30"/>
          <w:sz w:val="22"/>
          <w:szCs w:val="22"/>
        </w:rPr>
        <w:t>OST</w:t>
      </w:r>
      <w:r w:rsidRPr="00020A41">
        <w:rPr>
          <w:rFonts w:asciiTheme="minorHAnsi" w:eastAsia="Calibri" w:hAnsiTheme="minorHAnsi" w:cstheme="minorHAnsi"/>
          <w:spacing w:val="8"/>
          <w:w w:val="1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Working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G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oup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5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Co</w:t>
      </w:r>
      <w:r w:rsidRPr="00020A41">
        <w:rPr>
          <w:rFonts w:asciiTheme="minorHAnsi" w:eastAsia="Calibri" w:hAnsiTheme="minorHAnsi" w:cstheme="minorHAnsi"/>
          <w:spacing w:val="10"/>
          <w:w w:val="105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-10"/>
          <w:w w:val="10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10"/>
          <w:w w:val="105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ation</w:t>
      </w:r>
      <w:r w:rsidRPr="00020A41">
        <w:rPr>
          <w:rFonts w:asciiTheme="minorHAnsi" w:eastAsia="Calibri" w:hAnsiTheme="minorHAnsi" w:cstheme="minorHAnsi"/>
          <w:spacing w:val="27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Ha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9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pacing w:val="6"/>
          <w:w w:val="1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9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-10"/>
          <w:w w:val="12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eting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 xml:space="preserve">, </w:t>
      </w:r>
      <w:r w:rsidRPr="00020A41">
        <w:rPr>
          <w:rFonts w:asciiTheme="minorHAnsi" w:eastAsia="Calibri" w:hAnsiTheme="minorHAnsi" w:cstheme="minorHAnsi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ov</w:t>
      </w:r>
      <w:r w:rsidRPr="00020A41">
        <w:rPr>
          <w:rFonts w:asciiTheme="minorHAnsi" w:eastAsia="Calibri" w:hAnsiTheme="minorHAnsi" w:cstheme="minorHAnsi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>er  3-5,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2005,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ort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News,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8"/>
          <w:w w:val="128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A,</w:t>
      </w:r>
      <w:r w:rsidRPr="00020A41">
        <w:rPr>
          <w:rFonts w:asciiTheme="minorHAnsi" w:eastAsia="Calibri" w:hAnsiTheme="minorHAnsi" w:cstheme="minorHAnsi"/>
          <w:spacing w:val="10"/>
          <w:w w:val="1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US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A.</w:t>
      </w:r>
    </w:p>
    <w:p w14:paraId="5B13F21F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273C6A4D" w14:textId="77777777" w:rsidR="004C2702" w:rsidRPr="00020A41" w:rsidRDefault="002F692E">
      <w:pPr>
        <w:spacing w:line="240" w:lineRule="exact"/>
        <w:ind w:left="618" w:right="77" w:hanging="25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3.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A. 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Bel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 xml:space="preserve">aev, </w:t>
      </w:r>
      <w:r w:rsidRPr="00020A41">
        <w:rPr>
          <w:rFonts w:asciiTheme="minorHAnsi" w:eastAsia="Calibri" w:hAnsiTheme="minorHAnsi" w:cstheme="minorHAnsi"/>
          <w:spacing w:val="4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O. 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 xml:space="preserve">Dzyubak, 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O. 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 xml:space="preserve">Lukhanin, </w:t>
      </w:r>
      <w:r w:rsidRPr="00020A41">
        <w:rPr>
          <w:rFonts w:asciiTheme="minorHAnsi" w:eastAsia="Calibri" w:hAnsiTheme="minorHAnsi" w:cstheme="minorHAnsi"/>
          <w:spacing w:val="13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“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olarized</w:t>
      </w:r>
      <w:r w:rsidRPr="00020A41">
        <w:rPr>
          <w:rFonts w:asciiTheme="minorHAnsi" w:eastAsia="Calibri" w:hAnsiTheme="minorHAnsi" w:cstheme="minorHAnsi"/>
          <w:spacing w:val="34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 xml:space="preserve">arget </w:t>
      </w:r>
      <w:r w:rsidRPr="00020A41">
        <w:rPr>
          <w:rFonts w:asciiTheme="minorHAnsi" w:eastAsia="Calibri" w:hAnsiTheme="minorHAnsi" w:cstheme="minorHAnsi"/>
          <w:spacing w:val="1"/>
          <w:w w:val="10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hnologies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>elo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National</w:t>
      </w:r>
      <w:r w:rsidRPr="00020A41">
        <w:rPr>
          <w:rFonts w:asciiTheme="minorHAnsi" w:eastAsia="Calibri" w:hAnsiTheme="minorHAnsi" w:cstheme="minorHAnsi"/>
          <w:spacing w:val="44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ie</w:t>
      </w:r>
      <w:r w:rsidRPr="00020A41">
        <w:rPr>
          <w:rFonts w:asciiTheme="minorHAnsi" w:eastAsia="Calibri" w:hAnsiTheme="minorHAnsi" w:cstheme="minorHAnsi"/>
          <w:spacing w:val="-6"/>
          <w:w w:val="101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tifi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 xml:space="preserve">c </w:t>
      </w:r>
      <w:r w:rsidRPr="00020A41">
        <w:rPr>
          <w:rFonts w:asciiTheme="minorHAnsi" w:eastAsia="Calibri" w:hAnsiTheme="minorHAnsi" w:cstheme="minorHAnsi"/>
          <w:sz w:val="22"/>
          <w:szCs w:val="22"/>
        </w:rPr>
        <w:t>Ce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ter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Ukraine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7"/>
          <w:sz w:val="22"/>
          <w:szCs w:val="22"/>
        </w:rPr>
        <w:t>(KIPT,</w:t>
      </w:r>
      <w:r w:rsidRPr="00020A41">
        <w:rPr>
          <w:rFonts w:asciiTheme="minorHAnsi" w:eastAsia="Calibri" w:hAnsiTheme="minorHAnsi" w:cstheme="minorHAnsi"/>
          <w:spacing w:val="6"/>
          <w:w w:val="1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Khar</w:t>
      </w:r>
      <w:r w:rsidRPr="00020A41">
        <w:rPr>
          <w:rFonts w:asciiTheme="minorHAnsi" w:eastAsia="Calibri" w:hAnsiTheme="minorHAnsi" w:cstheme="minorHAnsi"/>
          <w:spacing w:val="-6"/>
          <w:w w:val="115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-5"/>
          <w:w w:val="94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27"/>
          <w:sz w:val="22"/>
          <w:szCs w:val="22"/>
        </w:rPr>
        <w:t>)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their 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ossible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applications</w:t>
      </w:r>
      <w:r w:rsidRPr="00020A41">
        <w:rPr>
          <w:rFonts w:asciiTheme="minorHAnsi" w:eastAsia="Calibri" w:hAnsiTheme="minorHAnsi" w:cstheme="minorHAnsi"/>
          <w:spacing w:val="24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spacing w:val="-8"/>
          <w:w w:val="131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31"/>
          <w:sz w:val="22"/>
          <w:szCs w:val="22"/>
        </w:rPr>
        <w:t>OST</w:t>
      </w:r>
      <w:r w:rsidRPr="00020A41">
        <w:rPr>
          <w:rFonts w:asciiTheme="minorHAnsi" w:eastAsia="Calibri" w:hAnsiTheme="minorHAnsi" w:cstheme="minorHAnsi"/>
          <w:spacing w:val="12"/>
          <w:w w:val="1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pr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>ject  at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9"/>
          <w:sz w:val="22"/>
          <w:szCs w:val="22"/>
        </w:rPr>
        <w:t>JLAB</w:t>
      </w:r>
      <w:r w:rsidRPr="00020A41">
        <w:rPr>
          <w:rFonts w:asciiTheme="minorHAnsi" w:eastAsia="Calibri" w:hAnsiTheme="minorHAnsi" w:cstheme="minorHAnsi"/>
          <w:spacing w:val="6"/>
          <w:w w:val="1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Hall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 xml:space="preserve">-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B”, 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0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spacing w:val="-6"/>
          <w:w w:val="13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30"/>
          <w:sz w:val="22"/>
          <w:szCs w:val="22"/>
        </w:rPr>
        <w:t>OST</w:t>
      </w:r>
      <w:r w:rsidRPr="00020A41">
        <w:rPr>
          <w:rFonts w:asciiTheme="minorHAnsi" w:eastAsia="Calibri" w:hAnsiTheme="minorHAnsi" w:cstheme="minorHAnsi"/>
          <w:spacing w:val="20"/>
          <w:w w:val="1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Working 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G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oup 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AS</w:t>
      </w:r>
      <w:r w:rsidRPr="00020A41">
        <w:rPr>
          <w:rFonts w:asciiTheme="minorHAnsi" w:eastAsia="Calibri" w:hAnsiTheme="minorHAnsi" w:cstheme="minorHAnsi"/>
          <w:spacing w:val="16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3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10"/>
          <w:w w:val="101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-10"/>
          <w:w w:val="99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10"/>
          <w:w w:val="106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w w:val="133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on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Ha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9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pacing w:val="17"/>
          <w:w w:val="1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z w:val="22"/>
          <w:szCs w:val="22"/>
        </w:rPr>
        <w:t>eting,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ov</w:t>
      </w:r>
      <w:r w:rsidRPr="00020A41">
        <w:rPr>
          <w:rFonts w:asciiTheme="minorHAnsi" w:eastAsia="Calibri" w:hAnsiTheme="minorHAnsi" w:cstheme="minorHAnsi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3-5,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2005,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ort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New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 xml:space="preserve">s, </w:t>
      </w:r>
      <w:r w:rsidRPr="00020A41">
        <w:rPr>
          <w:rFonts w:asciiTheme="minorHAnsi" w:eastAsia="Calibri" w:hAnsiTheme="minorHAnsi" w:cstheme="minorHAnsi"/>
          <w:spacing w:val="-27"/>
          <w:w w:val="124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A,</w:t>
      </w:r>
      <w:r w:rsidRPr="00020A41">
        <w:rPr>
          <w:rFonts w:asciiTheme="minorHAnsi" w:eastAsia="Calibri" w:hAnsiTheme="minorHAnsi" w:cstheme="minorHAnsi"/>
          <w:spacing w:val="22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USA.</w:t>
      </w:r>
    </w:p>
    <w:p w14:paraId="53C6DA0C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0EA7E28B" w14:textId="77777777" w:rsidR="004C2702" w:rsidRPr="00020A41" w:rsidRDefault="002F692E">
      <w:pPr>
        <w:spacing w:line="240" w:lineRule="exact"/>
        <w:ind w:left="618" w:right="76" w:hanging="25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4.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O.</w:t>
      </w:r>
      <w:r w:rsidRPr="00020A41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-22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C.</w:t>
      </w:r>
      <w:r w:rsidRPr="00020A41">
        <w:rPr>
          <w:rFonts w:asciiTheme="minorHAnsi" w:eastAsia="Calibri" w:hAnsiTheme="minorHAnsi" w:cstheme="minorHAnsi"/>
          <w:spacing w:val="20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Djalali,</w:t>
      </w:r>
      <w:r w:rsidRPr="00020A41">
        <w:rPr>
          <w:rFonts w:asciiTheme="minorHAnsi" w:eastAsia="Calibri" w:hAnsiTheme="minorHAnsi" w:cstheme="minorHAnsi"/>
          <w:spacing w:val="5"/>
          <w:w w:val="1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D.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95"/>
          <w:sz w:val="22"/>
          <w:szCs w:val="22"/>
        </w:rPr>
        <w:t>edes</w:t>
      </w:r>
      <w:r w:rsidRPr="00020A41">
        <w:rPr>
          <w:rFonts w:asciiTheme="minorHAnsi" w:eastAsia="Calibri" w:hAnsiTheme="minorHAnsi" w:cstheme="minorHAnsi"/>
          <w:spacing w:val="-5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i,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“Medical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applications</w:t>
      </w:r>
      <w:r w:rsidRPr="00020A41">
        <w:rPr>
          <w:rFonts w:asciiTheme="minorHAnsi" w:eastAsia="Calibri" w:hAnsiTheme="minorHAnsi" w:cstheme="minorHAnsi"/>
          <w:spacing w:val="11"/>
          <w:w w:val="10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6"/>
          <w:w w:val="10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olarization</w:t>
      </w:r>
      <w:r w:rsidRPr="00020A41">
        <w:rPr>
          <w:rFonts w:asciiTheme="minorHAnsi" w:eastAsia="Calibri" w:hAnsiTheme="minorHAnsi" w:cstheme="minorHAnsi"/>
          <w:spacing w:val="17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>hniques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>elo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ed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Nu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 xml:space="preserve">ar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3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tic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1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ysics”,</w:t>
      </w:r>
      <w:r w:rsidRPr="00020A41">
        <w:rPr>
          <w:rFonts w:asciiTheme="minorHAnsi" w:eastAsia="Calibri" w:hAnsiTheme="minorHAnsi" w:cstheme="minorHAnsi"/>
          <w:spacing w:val="20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South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Carolina</w:t>
      </w:r>
      <w:r w:rsidRPr="00020A41">
        <w:rPr>
          <w:rFonts w:asciiTheme="minorHAnsi" w:eastAsia="Calibri" w:hAnsiTheme="minorHAnsi" w:cstheme="minorHAnsi"/>
          <w:spacing w:val="19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Acade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Science,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77</w:t>
      </w:r>
      <w:r w:rsidRPr="00020A41">
        <w:rPr>
          <w:rFonts w:asciiTheme="minorHAnsi" w:hAnsiTheme="minorHAnsi" w:cstheme="minorHAnsi"/>
          <w:w w:val="113"/>
          <w:position w:val="7"/>
          <w:sz w:val="22"/>
          <w:szCs w:val="22"/>
        </w:rPr>
        <w:t>th</w:t>
      </w:r>
      <w:r w:rsidRPr="00020A41">
        <w:rPr>
          <w:rFonts w:asciiTheme="minorHAnsi" w:hAnsiTheme="minorHAnsi" w:cstheme="minorHAnsi"/>
          <w:spacing w:val="33"/>
          <w:w w:val="113"/>
          <w:position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An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ual</w:t>
      </w:r>
      <w:r w:rsidRPr="00020A41">
        <w:rPr>
          <w:rFonts w:asciiTheme="minorHAnsi" w:eastAsia="Calibri" w:hAnsiTheme="minorHAnsi" w:cstheme="minorHAnsi"/>
          <w:spacing w:val="-3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Meeting,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Mar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15-16,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2005,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pacing w:val="5"/>
          <w:w w:val="11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5"/>
          <w:w w:val="10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15"/>
          <w:sz w:val="22"/>
          <w:szCs w:val="22"/>
        </w:rPr>
        <w:t xml:space="preserve">k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Hill,</w:t>
      </w:r>
      <w:r w:rsidRPr="00020A41">
        <w:rPr>
          <w:rFonts w:asciiTheme="minorHAnsi" w:eastAsia="Calibri" w:hAnsiTheme="minorHAnsi" w:cstheme="minorHAnsi"/>
          <w:spacing w:val="15"/>
          <w:w w:val="1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South 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olina.</w:t>
      </w:r>
    </w:p>
    <w:p w14:paraId="59AA9C5A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013D08D5" w14:textId="77777777" w:rsidR="004C2702" w:rsidRPr="00020A41" w:rsidRDefault="002F692E">
      <w:pPr>
        <w:spacing w:line="240" w:lineRule="exact"/>
        <w:ind w:left="618" w:right="76" w:hanging="25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5.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O.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26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S.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27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“L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w 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le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>el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measureme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ts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radioacti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residuals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as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spin-offs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from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High 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 xml:space="preserve">nergy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article</w:t>
      </w:r>
      <w:r w:rsidRPr="00020A41">
        <w:rPr>
          <w:rFonts w:asciiTheme="minorHAnsi" w:eastAsia="Calibri" w:hAnsiTheme="minorHAnsi" w:cstheme="minorHAnsi"/>
          <w:spacing w:val="22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h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ysics</w:t>
      </w:r>
      <w:r w:rsidRPr="00020A41">
        <w:rPr>
          <w:rFonts w:asciiTheme="minorHAnsi" w:eastAsia="Calibri" w:hAnsiTheme="minorHAnsi" w:cstheme="minorHAnsi"/>
          <w:spacing w:val="26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to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Medicine  and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Nutrition</w:t>
      </w:r>
      <w:r w:rsidRPr="00020A41">
        <w:rPr>
          <w:rFonts w:asciiTheme="minorHAnsi" w:eastAsia="Calibri" w:hAnsiTheme="minorHAnsi" w:cstheme="minorHAnsi"/>
          <w:spacing w:val="20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Quali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33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Co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trol</w:t>
      </w:r>
      <w:r w:rsidRPr="00020A41">
        <w:rPr>
          <w:rFonts w:asciiTheme="minorHAnsi" w:eastAsia="Calibri" w:hAnsiTheme="minorHAnsi" w:cstheme="minorHAnsi"/>
          <w:spacing w:val="17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Ser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vice”, 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South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Carolina</w:t>
      </w:r>
      <w:r w:rsidRPr="00020A41">
        <w:rPr>
          <w:rFonts w:asciiTheme="minorHAnsi" w:eastAsia="Calibri" w:hAnsiTheme="minorHAnsi" w:cstheme="minorHAnsi"/>
          <w:spacing w:val="21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Acade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 Science,</w:t>
      </w:r>
      <w:r w:rsidRPr="00020A41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77</w:t>
      </w:r>
      <w:r w:rsidRPr="00020A41">
        <w:rPr>
          <w:rFonts w:asciiTheme="minorHAnsi" w:hAnsiTheme="minorHAnsi" w:cstheme="minorHAnsi"/>
          <w:w w:val="113"/>
          <w:position w:val="7"/>
          <w:sz w:val="22"/>
          <w:szCs w:val="22"/>
        </w:rPr>
        <w:t>th</w:t>
      </w:r>
      <w:r w:rsidRPr="00020A41">
        <w:rPr>
          <w:rFonts w:asciiTheme="minorHAnsi" w:hAnsiTheme="minorHAnsi" w:cstheme="minorHAnsi"/>
          <w:spacing w:val="37"/>
          <w:w w:val="113"/>
          <w:position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An</w:t>
      </w:r>
      <w:r w:rsidRPr="00020A41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ual</w:t>
      </w:r>
      <w:r w:rsidRPr="00020A41">
        <w:rPr>
          <w:rFonts w:asciiTheme="minorHAnsi" w:eastAsia="Calibri" w:hAnsiTheme="minorHAnsi" w:cstheme="minorHAnsi"/>
          <w:spacing w:val="1"/>
          <w:w w:val="1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Meeting,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Mar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15-16,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2005,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pacing w:val="6"/>
          <w:w w:val="112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6"/>
          <w:w w:val="112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k</w:t>
      </w:r>
      <w:r w:rsidRPr="00020A41">
        <w:rPr>
          <w:rFonts w:asciiTheme="minorHAnsi" w:eastAsia="Calibri" w:hAnsiTheme="minorHAnsi" w:cstheme="minorHAnsi"/>
          <w:spacing w:val="18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Hill,</w:t>
      </w:r>
      <w:r w:rsidRPr="00020A41">
        <w:rPr>
          <w:rFonts w:asciiTheme="minorHAnsi" w:eastAsia="Calibri" w:hAnsiTheme="minorHAnsi" w:cstheme="minorHAnsi"/>
          <w:spacing w:val="36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South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4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olina.</w:t>
      </w:r>
    </w:p>
    <w:p w14:paraId="1D888895" w14:textId="77777777" w:rsidR="004C2702" w:rsidRPr="00020A41" w:rsidRDefault="004C2702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19EC6E42" w14:textId="77777777" w:rsidR="004C2702" w:rsidRPr="00020A41" w:rsidRDefault="002F692E">
      <w:pPr>
        <w:ind w:left="325" w:right="7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6.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O.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7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“GEANT</w:t>
      </w:r>
      <w:r w:rsidRPr="00020A41">
        <w:rPr>
          <w:rFonts w:asciiTheme="minorHAnsi" w:eastAsia="Calibri" w:hAnsiTheme="minorHAnsi" w:cstheme="minorHAnsi"/>
          <w:spacing w:val="-4"/>
          <w:w w:val="1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si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ulation 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>eam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heat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de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osition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in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Hall-B</w:t>
      </w:r>
      <w:r w:rsidRPr="00020A41">
        <w:rPr>
          <w:rFonts w:asciiTheme="minorHAnsi" w:eastAsia="Calibri" w:hAnsiTheme="minorHAnsi" w:cstheme="minorHAnsi"/>
          <w:spacing w:val="2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oz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en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Spin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olarized</w:t>
      </w:r>
      <w:r w:rsidRPr="00020A41">
        <w:rPr>
          <w:rFonts w:asciiTheme="minorHAnsi" w:eastAsia="Calibri" w:hAnsiTheme="minorHAnsi" w:cstheme="minorHAnsi"/>
          <w:spacing w:val="5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ge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t”,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Had</w:t>
      </w:r>
      <w:r w:rsidRPr="00020A41">
        <w:rPr>
          <w:rFonts w:asciiTheme="minorHAnsi" w:eastAsia="Calibri" w:hAnsiTheme="minorHAnsi" w:cstheme="minorHAnsi"/>
          <w:spacing w:val="-10"/>
          <w:w w:val="12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on</w:t>
      </w:r>
    </w:p>
    <w:p w14:paraId="1E4EACD0" w14:textId="77777777" w:rsidR="004C2702" w:rsidRPr="00020A41" w:rsidRDefault="002F692E">
      <w:pPr>
        <w:spacing w:line="220" w:lineRule="exact"/>
        <w:ind w:left="61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pe</w:t>
      </w:r>
      <w:r w:rsidRPr="00020A41">
        <w:rPr>
          <w:rFonts w:asciiTheme="minorHAnsi" w:eastAsia="Calibri" w:hAnsiTheme="minorHAnsi" w:cstheme="minorHAnsi"/>
          <w:sz w:val="22"/>
          <w:szCs w:val="22"/>
        </w:rPr>
        <w:t>ct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>os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opy 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G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oup 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12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Co</w:t>
      </w:r>
      <w:r w:rsidRPr="00020A41">
        <w:rPr>
          <w:rFonts w:asciiTheme="minorHAnsi" w:eastAsia="Calibri" w:hAnsiTheme="minorHAnsi" w:cstheme="minorHAnsi"/>
          <w:spacing w:val="10"/>
          <w:w w:val="105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-10"/>
          <w:w w:val="10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10"/>
          <w:w w:val="105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ation</w:t>
      </w:r>
      <w:r w:rsidRPr="00020A41">
        <w:rPr>
          <w:rFonts w:asciiTheme="minorHAnsi" w:eastAsia="Calibri" w:hAnsiTheme="minorHAnsi" w:cstheme="minorHAnsi"/>
          <w:spacing w:val="34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Ha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9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pacing w:val="13"/>
          <w:w w:val="1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z w:val="22"/>
          <w:szCs w:val="22"/>
        </w:rPr>
        <w:t>eting,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Dece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>er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4,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2004,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ort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News,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7"/>
          <w:w w:val="124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A,</w:t>
      </w:r>
      <w:r w:rsidRPr="00020A41">
        <w:rPr>
          <w:rFonts w:asciiTheme="minorHAnsi" w:eastAsia="Calibri" w:hAnsiTheme="minorHAnsi" w:cstheme="minorHAnsi"/>
          <w:spacing w:val="22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USA.</w:t>
      </w:r>
    </w:p>
    <w:p w14:paraId="4B4866B0" w14:textId="77777777" w:rsidR="004C2702" w:rsidRPr="00020A41" w:rsidRDefault="004C2702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3985C32" w14:textId="77777777" w:rsidR="004C2702" w:rsidRPr="00020A41" w:rsidRDefault="002F692E">
      <w:pPr>
        <w:spacing w:line="240" w:lineRule="exact"/>
        <w:ind w:left="618" w:right="77" w:hanging="25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7.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O.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10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“Short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holding  solenoid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Hall-B</w:t>
      </w:r>
      <w:r w:rsidRPr="00020A41">
        <w:rPr>
          <w:rFonts w:asciiTheme="minorHAnsi" w:eastAsia="Calibri" w:hAnsiTheme="minorHAnsi" w:cstheme="minorHAnsi"/>
          <w:spacing w:val="6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sz w:val="22"/>
          <w:szCs w:val="22"/>
        </w:rPr>
        <w:t>roze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pacing w:val="13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Spin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arge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t”,</w:t>
      </w:r>
      <w:r w:rsidRPr="00020A41">
        <w:rPr>
          <w:rFonts w:asciiTheme="minorHAnsi" w:eastAsia="Calibri" w:hAnsiTheme="minorHAnsi" w:cstheme="minorHAnsi"/>
          <w:spacing w:val="14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Had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on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pe</w:t>
      </w:r>
      <w:r w:rsidRPr="00020A41">
        <w:rPr>
          <w:rFonts w:asciiTheme="minorHAnsi" w:eastAsia="Calibri" w:hAnsiTheme="minorHAnsi" w:cstheme="minorHAnsi"/>
          <w:sz w:val="22"/>
          <w:szCs w:val="22"/>
        </w:rPr>
        <w:t>ct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>os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opy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G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oup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 xml:space="preserve">CLAS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Co</w:t>
      </w:r>
      <w:r w:rsidRPr="00020A41">
        <w:rPr>
          <w:rFonts w:asciiTheme="minorHAnsi" w:eastAsia="Calibri" w:hAnsiTheme="minorHAnsi" w:cstheme="minorHAnsi"/>
          <w:spacing w:val="10"/>
          <w:w w:val="105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-10"/>
          <w:w w:val="10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10"/>
          <w:w w:val="105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ation</w:t>
      </w:r>
      <w:r w:rsidRPr="00020A41">
        <w:rPr>
          <w:rFonts w:asciiTheme="minorHAnsi" w:eastAsia="Calibri" w:hAnsiTheme="minorHAnsi" w:cstheme="minorHAnsi"/>
          <w:spacing w:val="35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Ha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9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pacing w:val="13"/>
          <w:w w:val="1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-10"/>
          <w:w w:val="92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94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w w:val="133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ng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Octo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15,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2004,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ort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News,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7"/>
          <w:w w:val="124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A,</w:t>
      </w:r>
      <w:r w:rsidRPr="00020A41">
        <w:rPr>
          <w:rFonts w:asciiTheme="minorHAnsi" w:eastAsia="Calibri" w:hAnsiTheme="minorHAnsi" w:cstheme="minorHAnsi"/>
          <w:spacing w:val="22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USA.</w:t>
      </w:r>
    </w:p>
    <w:p w14:paraId="7715BBAF" w14:textId="77777777" w:rsidR="004C2702" w:rsidRPr="00020A41" w:rsidRDefault="004C2702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17CE1A65" w14:textId="77777777" w:rsidR="004C2702" w:rsidRPr="00020A41" w:rsidRDefault="002F692E">
      <w:pPr>
        <w:ind w:left="325" w:right="7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8.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O.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23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“Precise 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field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map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measureme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ts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Hall-B</w:t>
      </w:r>
      <w:r w:rsidRPr="00020A41">
        <w:rPr>
          <w:rFonts w:asciiTheme="minorHAnsi" w:eastAsia="Calibri" w:hAnsiTheme="minorHAnsi" w:cstheme="minorHAnsi"/>
          <w:spacing w:val="18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sz w:val="22"/>
          <w:szCs w:val="22"/>
        </w:rPr>
        <w:t>roze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Spin 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arget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olarizing</w:t>
      </w:r>
      <w:r w:rsidRPr="00020A41">
        <w:rPr>
          <w:rFonts w:asciiTheme="minorHAnsi" w:eastAsia="Calibri" w:hAnsiTheme="minorHAnsi" w:cstheme="minorHAnsi"/>
          <w:spacing w:val="25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Magnet”, 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Had</w:t>
      </w:r>
      <w:r w:rsidRPr="00020A41">
        <w:rPr>
          <w:rFonts w:asciiTheme="minorHAnsi" w:eastAsia="Calibri" w:hAnsiTheme="minorHAnsi" w:cstheme="minorHAnsi"/>
          <w:spacing w:val="-10"/>
          <w:w w:val="12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on</w:t>
      </w:r>
    </w:p>
    <w:p w14:paraId="58D744DE" w14:textId="77777777" w:rsidR="004C2702" w:rsidRPr="00020A41" w:rsidRDefault="002F692E">
      <w:pPr>
        <w:spacing w:line="220" w:lineRule="exact"/>
        <w:ind w:left="583" w:right="50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>S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pe</w:t>
      </w:r>
      <w:r w:rsidRPr="00020A41">
        <w:rPr>
          <w:rFonts w:asciiTheme="minorHAnsi" w:eastAsia="Calibri" w:hAnsiTheme="minorHAnsi" w:cstheme="minorHAnsi"/>
          <w:sz w:val="22"/>
          <w:szCs w:val="22"/>
        </w:rPr>
        <w:t>ct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>os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opy 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G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oup 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12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Co</w:t>
      </w:r>
      <w:r w:rsidRPr="00020A41">
        <w:rPr>
          <w:rFonts w:asciiTheme="minorHAnsi" w:eastAsia="Calibri" w:hAnsiTheme="minorHAnsi" w:cstheme="minorHAnsi"/>
          <w:spacing w:val="10"/>
          <w:w w:val="105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-10"/>
          <w:w w:val="10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10"/>
          <w:w w:val="105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ation</w:t>
      </w:r>
      <w:r w:rsidRPr="00020A41">
        <w:rPr>
          <w:rFonts w:asciiTheme="minorHAnsi" w:eastAsia="Calibri" w:hAnsiTheme="minorHAnsi" w:cstheme="minorHAnsi"/>
          <w:spacing w:val="34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Ha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9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pacing w:val="13"/>
          <w:w w:val="1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z w:val="22"/>
          <w:szCs w:val="22"/>
        </w:rPr>
        <w:t>eting,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June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2004,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ort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News,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6"/>
          <w:w w:val="120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A,</w:t>
      </w:r>
      <w:r w:rsidRPr="00020A41">
        <w:rPr>
          <w:rFonts w:asciiTheme="minorHAnsi" w:eastAsia="Calibri" w:hAnsiTheme="minorHAnsi" w:cstheme="minorHAnsi"/>
          <w:spacing w:val="34"/>
          <w:w w:val="1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USA.</w:t>
      </w:r>
    </w:p>
    <w:p w14:paraId="5579F0FB" w14:textId="77777777" w:rsidR="004C2702" w:rsidRPr="00020A41" w:rsidRDefault="004C2702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421EC272" w14:textId="77777777" w:rsidR="004C2702" w:rsidRPr="00020A41" w:rsidRDefault="002F692E">
      <w:pPr>
        <w:ind w:left="325" w:right="7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9.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O.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18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“Hall-B</w:t>
      </w:r>
      <w:r w:rsidRPr="00020A41">
        <w:rPr>
          <w:rFonts w:asciiTheme="minorHAnsi" w:eastAsia="Calibri" w:hAnsiTheme="minorHAnsi" w:cstheme="minorHAnsi"/>
          <w:spacing w:val="46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6"/>
          <w:w w:val="111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olarizing</w:t>
      </w:r>
      <w:r w:rsidRPr="00020A41">
        <w:rPr>
          <w:rFonts w:asciiTheme="minorHAnsi" w:eastAsia="Calibri" w:hAnsiTheme="minorHAnsi" w:cstheme="minorHAnsi"/>
          <w:spacing w:val="-17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magnet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field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measurme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ts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with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high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precision”, 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Jefferson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0"/>
          <w:w w:val="148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w w:val="87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Ha</w:t>
      </w:r>
      <w:r w:rsidRPr="00020A41">
        <w:rPr>
          <w:rFonts w:asciiTheme="minorHAnsi" w:eastAsia="Calibri" w:hAnsiTheme="minorHAnsi" w:cstheme="minorHAnsi"/>
          <w:spacing w:val="12"/>
          <w:w w:val="116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l-B</w:t>
      </w:r>
      <w:r w:rsidRPr="00020A41">
        <w:rPr>
          <w:rFonts w:asciiTheme="minorHAnsi" w:eastAsia="Calibri" w:hAnsiTheme="minorHAnsi" w:cstheme="minorHAnsi"/>
          <w:spacing w:val="16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St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aff</w:t>
      </w:r>
    </w:p>
    <w:p w14:paraId="31167385" w14:textId="77777777" w:rsidR="004C2702" w:rsidRPr="00020A41" w:rsidRDefault="002F692E">
      <w:pPr>
        <w:spacing w:line="220" w:lineRule="exact"/>
        <w:ind w:left="61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Mettings,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20A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10,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2004,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ort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News,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8"/>
          <w:w w:val="128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A,</w:t>
      </w:r>
      <w:r w:rsidRPr="00020A41">
        <w:rPr>
          <w:rFonts w:asciiTheme="minorHAnsi" w:eastAsia="Calibri" w:hAnsiTheme="minorHAnsi" w:cstheme="minorHAnsi"/>
          <w:spacing w:val="10"/>
          <w:w w:val="1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US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A.</w:t>
      </w:r>
    </w:p>
    <w:p w14:paraId="455A8291" w14:textId="77777777" w:rsidR="004C2702" w:rsidRPr="00020A41" w:rsidRDefault="004C2702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3C4FD8EE" w14:textId="77777777" w:rsidR="004C2702" w:rsidRPr="00020A41" w:rsidRDefault="002F692E">
      <w:pPr>
        <w:ind w:left="226" w:right="7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lastRenderedPageBreak/>
        <w:t xml:space="preserve">10.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O.</w:t>
      </w:r>
      <w:r w:rsidRPr="00020A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13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“0.5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94"/>
          <w:sz w:val="22"/>
          <w:szCs w:val="22"/>
        </w:rPr>
        <w:t>es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ternal 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holding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magnet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system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9"/>
          <w:sz w:val="22"/>
          <w:szCs w:val="22"/>
        </w:rPr>
        <w:t>JLAB</w:t>
      </w:r>
      <w:r w:rsidRPr="00020A41">
        <w:rPr>
          <w:rFonts w:asciiTheme="minorHAnsi" w:eastAsia="Calibri" w:hAnsiTheme="minorHAnsi" w:cstheme="minorHAnsi"/>
          <w:spacing w:val="-4"/>
          <w:w w:val="1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Hall-B</w:t>
      </w:r>
      <w:r w:rsidRPr="00020A41">
        <w:rPr>
          <w:rFonts w:asciiTheme="minorHAnsi" w:eastAsia="Calibri" w:hAnsiTheme="minorHAnsi" w:cstheme="minorHAnsi"/>
          <w:spacing w:val="7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oz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en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Spin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ge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t”,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0"/>
          <w:w w:val="133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pacing w:val="-10"/>
          <w:w w:val="92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al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Photon</w:t>
      </w:r>
    </w:p>
    <w:p w14:paraId="5E41FDA6" w14:textId="77777777" w:rsidR="004C2702" w:rsidRPr="00020A41" w:rsidRDefault="002F692E">
      <w:pPr>
        <w:spacing w:line="220" w:lineRule="exact"/>
        <w:ind w:left="618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Working 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G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oup 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12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Co</w:t>
      </w:r>
      <w:r w:rsidRPr="00020A41">
        <w:rPr>
          <w:rFonts w:asciiTheme="minorHAnsi" w:eastAsia="Calibri" w:hAnsiTheme="minorHAnsi" w:cstheme="minorHAnsi"/>
          <w:spacing w:val="10"/>
          <w:w w:val="105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-10"/>
          <w:w w:val="10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10"/>
          <w:w w:val="105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ation</w:t>
      </w:r>
      <w:r w:rsidRPr="00020A41">
        <w:rPr>
          <w:rFonts w:asciiTheme="minorHAnsi" w:eastAsia="Calibri" w:hAnsiTheme="minorHAnsi" w:cstheme="minorHAnsi"/>
          <w:spacing w:val="34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Ha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9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pacing w:val="13"/>
          <w:w w:val="1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z w:val="22"/>
          <w:szCs w:val="22"/>
        </w:rPr>
        <w:t>eting,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ebr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uar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7,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2004,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ort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News,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7"/>
          <w:w w:val="124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A,</w:t>
      </w:r>
      <w:r w:rsidRPr="00020A41">
        <w:rPr>
          <w:rFonts w:asciiTheme="minorHAnsi" w:eastAsia="Calibri" w:hAnsiTheme="minorHAnsi" w:cstheme="minorHAnsi"/>
          <w:spacing w:val="22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USA.</w:t>
      </w:r>
    </w:p>
    <w:p w14:paraId="24ACA552" w14:textId="77777777" w:rsidR="004C2702" w:rsidRPr="00020A41" w:rsidRDefault="004C2702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E4EF05E" w14:textId="77777777" w:rsidR="004C2702" w:rsidRPr="00020A41" w:rsidRDefault="002F692E">
      <w:pPr>
        <w:spacing w:line="240" w:lineRule="exact"/>
        <w:ind w:left="618" w:right="77" w:hanging="354"/>
        <w:jc w:val="both"/>
        <w:rPr>
          <w:rFonts w:asciiTheme="minorHAnsi" w:eastAsia="Calibri" w:hAnsiTheme="minorHAnsi" w:cstheme="minorHAnsi"/>
          <w:sz w:val="22"/>
          <w:szCs w:val="22"/>
        </w:rPr>
        <w:sectPr w:rsidR="004C2702" w:rsidRPr="00020A41">
          <w:pgSz w:w="11920" w:h="16840"/>
          <w:pgMar w:top="1560" w:right="920" w:bottom="280" w:left="960" w:header="0" w:footer="917" w:gutter="0"/>
          <w:cols w:space="720"/>
        </w:sect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11.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O.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Dzyubak,  “</w:t>
      </w:r>
      <w:r w:rsidRPr="00020A41">
        <w:rPr>
          <w:rFonts w:asciiTheme="minorHAnsi" w:eastAsia="Calibri" w:hAnsiTheme="minorHAnsi" w:cstheme="minorHAnsi"/>
          <w:spacing w:val="-19"/>
          <w:w w:val="109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orces</w:t>
      </w:r>
      <w:r w:rsidRPr="00020A41">
        <w:rPr>
          <w:rFonts w:asciiTheme="minorHAnsi" w:eastAsia="Calibri" w:hAnsiTheme="minorHAnsi" w:cstheme="minorHAnsi"/>
          <w:spacing w:val="21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acting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on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conductors 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0.3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94"/>
          <w:sz w:val="22"/>
          <w:szCs w:val="22"/>
        </w:rPr>
        <w:t>es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32"/>
          <w:w w:val="10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holding </w:t>
      </w:r>
      <w:r w:rsidRPr="00020A4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magnet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system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self-induced 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 xml:space="preserve">magnetic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field”,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0"/>
          <w:w w:val="133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pacing w:val="-10"/>
          <w:w w:val="92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al</w:t>
      </w:r>
      <w:r w:rsidRPr="00020A41">
        <w:rPr>
          <w:rFonts w:asciiTheme="minorHAnsi" w:eastAsia="Calibri" w:hAnsiTheme="minorHAnsi" w:cstheme="minorHAnsi"/>
          <w:spacing w:val="25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Photon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Working 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G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oup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12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3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10"/>
          <w:w w:val="101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-10"/>
          <w:w w:val="99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10"/>
          <w:w w:val="106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w w:val="133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on</w:t>
      </w:r>
      <w:r w:rsidRPr="00020A41">
        <w:rPr>
          <w:rFonts w:asciiTheme="minorHAnsi" w:eastAsia="Calibri" w:hAnsiTheme="minorHAnsi" w:cstheme="minorHAnsi"/>
          <w:spacing w:val="26"/>
          <w:w w:val="10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Ha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9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pacing w:val="12"/>
          <w:w w:val="1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9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-10"/>
          <w:w w:val="12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94"/>
          <w:sz w:val="22"/>
          <w:szCs w:val="22"/>
        </w:rPr>
        <w:t>et</w:t>
      </w:r>
      <w:r w:rsidRPr="00020A41">
        <w:rPr>
          <w:rFonts w:asciiTheme="minorHAnsi" w:eastAsia="Calibri" w:hAnsiTheme="minorHAnsi" w:cstheme="minorHAnsi"/>
          <w:w w:val="133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g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,</w:t>
      </w:r>
      <w:r w:rsidRPr="00020A41">
        <w:rPr>
          <w:rFonts w:asciiTheme="minorHAnsi" w:eastAsia="Calibri" w:hAnsiTheme="minorHAnsi" w:cstheme="minorHAnsi"/>
          <w:spacing w:val="23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ov</w:t>
      </w:r>
      <w:r w:rsidRPr="00020A41">
        <w:rPr>
          <w:rFonts w:asciiTheme="minorHAnsi" w:eastAsia="Calibri" w:hAnsiTheme="minorHAnsi" w:cstheme="minorHAnsi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>er  14,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2003,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Ne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w</w:t>
      </w:r>
      <w:r w:rsidRPr="00020A41">
        <w:rPr>
          <w:rFonts w:asciiTheme="minorHAnsi" w:eastAsia="Calibri" w:hAnsiTheme="minorHAnsi" w:cstheme="minorHAnsi"/>
          <w:spacing w:val="5"/>
          <w:w w:val="102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 xml:space="preserve">ort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News,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7"/>
          <w:w w:val="124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A,</w:t>
      </w:r>
      <w:r w:rsidRPr="00020A41">
        <w:rPr>
          <w:rFonts w:asciiTheme="minorHAnsi" w:eastAsia="Calibri" w:hAnsiTheme="minorHAnsi" w:cstheme="minorHAnsi"/>
          <w:spacing w:val="22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USA.</w:t>
      </w:r>
    </w:p>
    <w:p w14:paraId="0567F4C2" w14:textId="77777777" w:rsidR="004C2702" w:rsidRPr="00020A41" w:rsidRDefault="004C2702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00256935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41C89B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B9BE8D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CFD9BA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E07862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7709D6" w14:textId="77777777" w:rsidR="004C2702" w:rsidRPr="00020A41" w:rsidRDefault="004C27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C14676" w14:textId="77777777" w:rsidR="004C2702" w:rsidRPr="00020A41" w:rsidRDefault="002F692E">
      <w:pPr>
        <w:spacing w:before="26" w:line="240" w:lineRule="exact"/>
        <w:ind w:left="458" w:right="77" w:hanging="35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12.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O. 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44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0"/>
          <w:sz w:val="22"/>
          <w:szCs w:val="22"/>
        </w:rPr>
        <w:t>“</w:t>
      </w:r>
      <w:r w:rsidRPr="00020A41">
        <w:rPr>
          <w:rFonts w:asciiTheme="minorHAnsi" w:eastAsia="Calibri" w:hAnsiTheme="minorHAnsi" w:cstheme="minorHAnsi"/>
          <w:spacing w:val="-17"/>
          <w:w w:val="130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orc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41"/>
          <w:w w:val="8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 xml:space="preserve">Calculations </w:t>
      </w:r>
      <w:r w:rsidRPr="00020A41">
        <w:rPr>
          <w:rFonts w:asciiTheme="minorHAnsi" w:eastAsia="Calibri" w:hAnsiTheme="minorHAnsi" w:cstheme="minorHAnsi"/>
          <w:spacing w:val="2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U</w:t>
      </w:r>
      <w:r w:rsidRPr="00020A41">
        <w:rPr>
          <w:rFonts w:asciiTheme="minorHAnsi" w:eastAsia="Calibri" w:hAnsiTheme="minorHAnsi" w:cstheme="minorHAnsi"/>
          <w:spacing w:val="5"/>
          <w:w w:val="108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date”,</w:t>
      </w:r>
      <w:r w:rsidRPr="00020A41">
        <w:rPr>
          <w:rFonts w:asciiTheme="minorHAnsi" w:eastAsia="Calibri" w:hAnsiTheme="minorHAnsi" w:cstheme="minorHAnsi"/>
          <w:spacing w:val="40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0"/>
          <w:w w:val="133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pacing w:val="-10"/>
          <w:w w:val="92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 xml:space="preserve">al 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Photon 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Working 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G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oup 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31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Co</w:t>
      </w:r>
      <w:r w:rsidRPr="00020A41">
        <w:rPr>
          <w:rFonts w:asciiTheme="minorHAnsi" w:eastAsia="Calibri" w:hAnsiTheme="minorHAnsi" w:cstheme="minorHAnsi"/>
          <w:spacing w:val="10"/>
          <w:w w:val="105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-10"/>
          <w:w w:val="10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10"/>
          <w:w w:val="105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 xml:space="preserve">ation </w:t>
      </w:r>
      <w:r w:rsidRPr="00020A41">
        <w:rPr>
          <w:rFonts w:asciiTheme="minorHAnsi" w:eastAsia="Calibri" w:hAnsiTheme="minorHAnsi" w:cstheme="minorHAnsi"/>
          <w:spacing w:val="6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Ha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9"/>
          <w:sz w:val="22"/>
          <w:szCs w:val="22"/>
        </w:rPr>
        <w:t xml:space="preserve">B </w:t>
      </w:r>
      <w:r w:rsidRPr="00020A41">
        <w:rPr>
          <w:rFonts w:asciiTheme="minorHAnsi" w:eastAsia="Calibri" w:hAnsiTheme="minorHAnsi" w:cstheme="minorHAnsi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z w:val="22"/>
          <w:szCs w:val="22"/>
        </w:rPr>
        <w:t>eting,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Septe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>er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13,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2003,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ort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News,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8"/>
          <w:w w:val="128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A,</w:t>
      </w:r>
      <w:r w:rsidRPr="00020A41">
        <w:rPr>
          <w:rFonts w:asciiTheme="minorHAnsi" w:eastAsia="Calibri" w:hAnsiTheme="minorHAnsi" w:cstheme="minorHAnsi"/>
          <w:spacing w:val="10"/>
          <w:w w:val="1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>US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>A.</w:t>
      </w:r>
    </w:p>
    <w:p w14:paraId="00B8F00B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51DD7AEF" w14:textId="77777777" w:rsidR="004C2702" w:rsidRPr="00020A41" w:rsidRDefault="002F692E">
      <w:pPr>
        <w:spacing w:line="240" w:lineRule="exact"/>
        <w:ind w:left="458" w:right="77" w:hanging="35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13.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O.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36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“I</w:t>
      </w:r>
      <w:r w:rsidRPr="00020A41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nv</w:t>
      </w:r>
      <w:r w:rsidRPr="00020A41">
        <w:rPr>
          <w:rFonts w:asciiTheme="minorHAnsi" w:eastAsia="Calibri" w:hAnsiTheme="minorHAnsi" w:cstheme="minorHAnsi"/>
          <w:w w:val="109"/>
          <w:sz w:val="22"/>
          <w:szCs w:val="22"/>
        </w:rPr>
        <w:t>estigation</w:t>
      </w:r>
      <w:r w:rsidRPr="00020A41">
        <w:rPr>
          <w:rFonts w:asciiTheme="minorHAnsi" w:eastAsia="Calibri" w:hAnsiTheme="minorHAnsi" w:cstheme="minorHAnsi"/>
          <w:spacing w:val="5"/>
          <w:w w:val="10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series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di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ole</w:t>
      </w:r>
      <w:r w:rsidRPr="00020A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magnets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trans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ersal 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holding 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magnetic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field</w:t>
      </w:r>
      <w:r w:rsidRPr="00020A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8"/>
          <w:sz w:val="22"/>
          <w:szCs w:val="22"/>
        </w:rPr>
        <w:t xml:space="preserve">Jlab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Hall-B</w:t>
      </w:r>
      <w:r w:rsidRPr="00020A41">
        <w:rPr>
          <w:rFonts w:asciiTheme="minorHAnsi" w:eastAsia="Calibri" w:hAnsiTheme="minorHAnsi" w:cstheme="minorHAnsi"/>
          <w:spacing w:val="1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oz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en</w:t>
      </w:r>
      <w:r w:rsidRPr="00020A41">
        <w:rPr>
          <w:rFonts w:asciiTheme="minorHAnsi" w:eastAsia="Calibri" w:hAnsiTheme="minorHAnsi" w:cstheme="minorHAnsi"/>
          <w:spacing w:val="8"/>
          <w:w w:val="9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Spin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olarized</w:t>
      </w:r>
      <w:r w:rsidRPr="00020A41">
        <w:rPr>
          <w:rFonts w:asciiTheme="minorHAnsi" w:eastAsia="Calibri" w:hAnsiTheme="minorHAnsi" w:cstheme="minorHAnsi"/>
          <w:spacing w:val="5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ge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>t”,</w:t>
      </w:r>
      <w:r w:rsidRPr="00020A41">
        <w:rPr>
          <w:rFonts w:asciiTheme="minorHAnsi" w:eastAsia="Calibri" w:hAnsiTheme="minorHAnsi" w:cstheme="minorHAnsi"/>
          <w:spacing w:val="10"/>
          <w:w w:val="1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0"/>
          <w:w w:val="133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pacing w:val="-10"/>
          <w:w w:val="92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al</w:t>
      </w:r>
      <w:r w:rsidRPr="00020A41">
        <w:rPr>
          <w:rFonts w:asciiTheme="minorHAnsi" w:eastAsia="Calibri" w:hAnsiTheme="minorHAnsi" w:cstheme="minorHAnsi"/>
          <w:spacing w:val="14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Photon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Working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G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oup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 xml:space="preserve">CLAS </w:t>
      </w:r>
      <w:r w:rsidRPr="00020A41">
        <w:rPr>
          <w:rFonts w:asciiTheme="minorHAnsi" w:eastAsia="Calibri" w:hAnsiTheme="minorHAnsi" w:cstheme="minorHAnsi"/>
          <w:w w:val="133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9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10"/>
          <w:w w:val="111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-10"/>
          <w:w w:val="99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10"/>
          <w:w w:val="106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w w:val="113"/>
          <w:sz w:val="22"/>
          <w:szCs w:val="22"/>
        </w:rPr>
        <w:t>ti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on</w:t>
      </w:r>
      <w:r w:rsidRPr="00020A41">
        <w:rPr>
          <w:rFonts w:asciiTheme="minorHAnsi" w:eastAsia="Calibri" w:hAnsiTheme="minorHAnsi" w:cstheme="minorHAnsi"/>
          <w:spacing w:val="14"/>
          <w:w w:val="10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Ha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9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pacing w:val="1"/>
          <w:w w:val="1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-10"/>
          <w:w w:val="92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eting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 xml:space="preserve">,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June</w:t>
      </w:r>
      <w:r w:rsidRPr="00020A41">
        <w:rPr>
          <w:rFonts w:asciiTheme="minorHAnsi" w:eastAsia="Calibri" w:hAnsiTheme="minorHAnsi" w:cstheme="minorHAnsi"/>
          <w:spacing w:val="17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30,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2003,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ort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News,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7"/>
          <w:w w:val="124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A,</w:t>
      </w:r>
      <w:r w:rsidRPr="00020A41">
        <w:rPr>
          <w:rFonts w:asciiTheme="minorHAnsi" w:eastAsia="Calibri" w:hAnsiTheme="minorHAnsi" w:cstheme="minorHAnsi"/>
          <w:spacing w:val="22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USA.</w:t>
      </w:r>
    </w:p>
    <w:p w14:paraId="38C211B8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082E9E8F" w14:textId="77777777" w:rsidR="004C2702" w:rsidRPr="00020A41" w:rsidRDefault="002F692E">
      <w:pPr>
        <w:spacing w:line="240" w:lineRule="exact"/>
        <w:ind w:left="458" w:right="77" w:hanging="35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14.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O.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16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“Results</w:t>
      </w:r>
      <w:r w:rsidRPr="00020A41">
        <w:rPr>
          <w:rFonts w:asciiTheme="minorHAnsi" w:eastAsia="Calibri" w:hAnsiTheme="minorHAnsi" w:cstheme="minorHAnsi"/>
          <w:spacing w:val="-3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magnetic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field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measureme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ts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first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proto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es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holding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solenoid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and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5"/>
          <w:w w:val="10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89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d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 xml:space="preserve">-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stead”,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0"/>
          <w:w w:val="133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pacing w:val="-10"/>
          <w:w w:val="92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al</w:t>
      </w:r>
      <w:r w:rsidRPr="00020A41">
        <w:rPr>
          <w:rFonts w:asciiTheme="minorHAnsi" w:eastAsia="Calibri" w:hAnsiTheme="minorHAnsi" w:cstheme="minorHAnsi"/>
          <w:spacing w:val="22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Photon  Working 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G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oup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1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10"/>
          <w:w w:val="1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3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10"/>
          <w:w w:val="101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-10"/>
          <w:w w:val="99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10"/>
          <w:w w:val="106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ation</w:t>
      </w:r>
      <w:r w:rsidRPr="00020A41">
        <w:rPr>
          <w:rFonts w:asciiTheme="minorHAnsi" w:eastAsia="Calibri" w:hAnsiTheme="minorHAnsi" w:cstheme="minorHAnsi"/>
          <w:spacing w:val="22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Ha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9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pacing w:val="7"/>
          <w:w w:val="1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z w:val="22"/>
          <w:szCs w:val="22"/>
        </w:rPr>
        <w:t>eting,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Dece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>er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14,</w:t>
      </w:r>
      <w:r w:rsidRPr="00020A41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2002,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New</w:t>
      </w:r>
      <w:r w:rsidRPr="00020A41">
        <w:rPr>
          <w:rFonts w:asciiTheme="minorHAnsi" w:eastAsia="Calibri" w:hAnsiTheme="minorHAnsi" w:cstheme="minorHAnsi"/>
          <w:spacing w:val="5"/>
          <w:w w:val="10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 xml:space="preserve">ort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News,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7"/>
          <w:w w:val="124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A,</w:t>
      </w:r>
      <w:r w:rsidRPr="00020A41">
        <w:rPr>
          <w:rFonts w:asciiTheme="minorHAnsi" w:eastAsia="Calibri" w:hAnsiTheme="minorHAnsi" w:cstheme="minorHAnsi"/>
          <w:spacing w:val="22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USA.</w:t>
      </w:r>
    </w:p>
    <w:p w14:paraId="7F8577D6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3E534D2B" w14:textId="77777777" w:rsidR="004C2702" w:rsidRPr="00020A41" w:rsidRDefault="002F692E">
      <w:pPr>
        <w:spacing w:line="240" w:lineRule="exact"/>
        <w:ind w:left="458" w:right="77" w:hanging="35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15.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O.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11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“Primary</w:t>
      </w:r>
      <w:r w:rsidRPr="00020A41">
        <w:rPr>
          <w:rFonts w:asciiTheme="minorHAnsi" w:eastAsia="Calibri" w:hAnsiTheme="minorHAnsi" w:cstheme="minorHAnsi"/>
          <w:spacing w:val="27"/>
          <w:w w:val="1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results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magnet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field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measureme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>ts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first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proto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sz w:val="22"/>
          <w:szCs w:val="22"/>
        </w:rPr>
        <w:t>y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of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the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holding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sole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 xml:space="preserve">oid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and 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edstead”, 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0"/>
          <w:w w:val="133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pacing w:val="-10"/>
          <w:w w:val="92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al</w:t>
      </w:r>
      <w:r w:rsidRPr="00020A41">
        <w:rPr>
          <w:rFonts w:asciiTheme="minorHAnsi" w:eastAsia="Calibri" w:hAnsiTheme="minorHAnsi" w:cstheme="minorHAnsi"/>
          <w:spacing w:val="34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Photon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Working 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G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oup 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1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23"/>
          <w:w w:val="1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3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10"/>
          <w:w w:val="101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-10"/>
          <w:w w:val="99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10"/>
          <w:w w:val="106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w w:val="133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on</w:t>
      </w:r>
      <w:r w:rsidRPr="00020A41">
        <w:rPr>
          <w:rFonts w:asciiTheme="minorHAnsi" w:eastAsia="Calibri" w:hAnsiTheme="minorHAnsi" w:cstheme="minorHAnsi"/>
          <w:spacing w:val="34"/>
          <w:w w:val="10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Ha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020A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9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pacing w:val="21"/>
          <w:w w:val="1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z w:val="22"/>
          <w:szCs w:val="22"/>
        </w:rPr>
        <w:t>eting,  N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ov</w:t>
      </w:r>
      <w:r w:rsidRPr="00020A41">
        <w:rPr>
          <w:rFonts w:asciiTheme="minorHAnsi" w:eastAsia="Calibri" w:hAnsiTheme="minorHAnsi" w:cstheme="minorHAnsi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16,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2002, New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ort </w:t>
      </w:r>
      <w:r w:rsidRPr="00020A4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News,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7"/>
          <w:w w:val="124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A,</w:t>
      </w:r>
      <w:r w:rsidRPr="00020A41">
        <w:rPr>
          <w:rFonts w:asciiTheme="minorHAnsi" w:eastAsia="Calibri" w:hAnsiTheme="minorHAnsi" w:cstheme="minorHAnsi"/>
          <w:spacing w:val="22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USA.</w:t>
      </w:r>
    </w:p>
    <w:p w14:paraId="1CC4515A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32719E4C" w14:textId="77777777" w:rsidR="004C2702" w:rsidRPr="00020A41" w:rsidRDefault="002F692E">
      <w:pPr>
        <w:spacing w:line="240" w:lineRule="exact"/>
        <w:ind w:left="458" w:right="77" w:hanging="35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16. 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O.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46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“Notes 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out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Holding 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Magnet </w:t>
      </w:r>
      <w:r w:rsidRPr="00020A4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System </w:t>
      </w:r>
      <w:r w:rsidRPr="00020A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the 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Hall-B</w:t>
      </w:r>
      <w:r w:rsidRPr="00020A41">
        <w:rPr>
          <w:rFonts w:asciiTheme="minorHAnsi" w:eastAsia="Calibri" w:hAnsiTheme="minorHAnsi" w:cstheme="minorHAnsi"/>
          <w:spacing w:val="33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w w:val="112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2"/>
          <w:sz w:val="22"/>
          <w:szCs w:val="22"/>
        </w:rPr>
        <w:t>oz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en</w:t>
      </w:r>
      <w:r w:rsidRPr="00020A41">
        <w:rPr>
          <w:rFonts w:asciiTheme="minorHAnsi" w:eastAsia="Calibri" w:hAnsiTheme="minorHAnsi" w:cstheme="minorHAnsi"/>
          <w:spacing w:val="39"/>
          <w:w w:val="9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Spin 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olarized</w:t>
      </w:r>
      <w:r w:rsidRPr="00020A41">
        <w:rPr>
          <w:rFonts w:asciiTheme="minorHAnsi" w:eastAsia="Calibri" w:hAnsiTheme="minorHAnsi" w:cstheme="minorHAnsi"/>
          <w:spacing w:val="36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 xml:space="preserve">arget”,  </w:t>
      </w:r>
      <w:r w:rsidRPr="00020A41">
        <w:rPr>
          <w:rFonts w:asciiTheme="minorHAnsi" w:eastAsia="Calibri" w:hAnsiTheme="minorHAnsi" w:cstheme="minorHAnsi"/>
          <w:spacing w:val="-10"/>
          <w:w w:val="133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pacing w:val="-10"/>
          <w:w w:val="92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 xml:space="preserve">al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Photon </w:t>
      </w:r>
      <w:r w:rsidRPr="00020A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Working </w:t>
      </w:r>
      <w:r w:rsidRPr="00020A4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G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oup 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21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3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10"/>
          <w:w w:val="101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a</w:t>
      </w:r>
      <w:r w:rsidRPr="00020A41">
        <w:rPr>
          <w:rFonts w:asciiTheme="minorHAnsi" w:eastAsia="Calibri" w:hAnsiTheme="minorHAnsi" w:cstheme="minorHAnsi"/>
          <w:spacing w:val="-10"/>
          <w:w w:val="87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9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10"/>
          <w:w w:val="12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ation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Ha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9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pacing w:val="22"/>
          <w:w w:val="1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eting,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020A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16,</w:t>
      </w:r>
      <w:r w:rsidRPr="00020A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2002,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ort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News,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2"/>
          <w:w w:val="131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 xml:space="preserve">A,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USA.</w:t>
      </w:r>
    </w:p>
    <w:p w14:paraId="4BD290B7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6806A4C7" w14:textId="77777777" w:rsidR="004C2702" w:rsidRPr="00020A41" w:rsidRDefault="002F692E">
      <w:pPr>
        <w:spacing w:line="240" w:lineRule="exact"/>
        <w:ind w:left="458" w:right="77" w:hanging="35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17.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O. </w:t>
      </w:r>
      <w:r w:rsidRPr="00020A4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34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8"/>
          <w:sz w:val="22"/>
          <w:szCs w:val="22"/>
        </w:rPr>
        <w:t>“OPERA(TOSCA)</w:t>
      </w:r>
      <w:r w:rsidRPr="00020A41">
        <w:rPr>
          <w:rFonts w:asciiTheme="minorHAnsi" w:eastAsia="Calibri" w:hAnsiTheme="minorHAnsi" w:cstheme="minorHAnsi"/>
          <w:spacing w:val="19"/>
          <w:w w:val="1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Holding </w:t>
      </w:r>
      <w:r w:rsidRPr="00020A4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Solenoid 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calculations</w:t>
      </w:r>
      <w:r w:rsidRPr="00020A41">
        <w:rPr>
          <w:rFonts w:asciiTheme="minorHAnsi" w:eastAsia="Calibri" w:hAnsiTheme="minorHAnsi" w:cstheme="minorHAnsi"/>
          <w:spacing w:val="37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Hall-B</w:t>
      </w:r>
      <w:r w:rsidRPr="00020A41">
        <w:rPr>
          <w:rFonts w:asciiTheme="minorHAnsi" w:eastAsia="Calibri" w:hAnsiTheme="minorHAnsi" w:cstheme="minorHAnsi"/>
          <w:spacing w:val="24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sz w:val="22"/>
          <w:szCs w:val="22"/>
        </w:rPr>
        <w:t>roze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Spin </w:t>
      </w:r>
      <w:r w:rsidRPr="00020A41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olarized</w:t>
      </w:r>
      <w:r w:rsidRPr="00020A41">
        <w:rPr>
          <w:rFonts w:asciiTheme="minorHAnsi" w:eastAsia="Calibri" w:hAnsiTheme="minorHAnsi" w:cstheme="minorHAnsi"/>
          <w:spacing w:val="34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ar</w:t>
      </w:r>
      <w:r w:rsidRPr="00020A41">
        <w:rPr>
          <w:rFonts w:asciiTheme="minorHAnsi" w:eastAsia="Calibri" w:hAnsiTheme="minorHAnsi" w:cstheme="minorHAnsi"/>
          <w:w w:val="97"/>
          <w:sz w:val="22"/>
          <w:szCs w:val="22"/>
        </w:rPr>
        <w:t>ge</w:t>
      </w:r>
      <w:r w:rsidRPr="00020A41">
        <w:rPr>
          <w:rFonts w:asciiTheme="minorHAnsi" w:eastAsia="Calibri" w:hAnsiTheme="minorHAnsi" w:cstheme="minorHAnsi"/>
          <w:w w:val="116"/>
          <w:sz w:val="22"/>
          <w:szCs w:val="22"/>
        </w:rPr>
        <w:t xml:space="preserve">t”, </w:t>
      </w:r>
      <w:r w:rsidRPr="00020A41">
        <w:rPr>
          <w:rFonts w:asciiTheme="minorHAnsi" w:eastAsia="Calibri" w:hAnsiTheme="minorHAnsi" w:cstheme="minorHAnsi"/>
          <w:spacing w:val="-10"/>
          <w:w w:val="133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pacing w:val="-10"/>
          <w:w w:val="92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al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Photon</w:t>
      </w:r>
      <w:r w:rsidRPr="00020A4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Working </w:t>
      </w:r>
      <w:r w:rsidRPr="00020A41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G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oup </w:t>
      </w:r>
      <w:r w:rsidRPr="00020A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2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3"/>
          <w:w w:val="1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Co</w:t>
      </w:r>
      <w:r w:rsidRPr="00020A41">
        <w:rPr>
          <w:rFonts w:asciiTheme="minorHAnsi" w:eastAsia="Calibri" w:hAnsiTheme="minorHAnsi" w:cstheme="minorHAnsi"/>
          <w:spacing w:val="10"/>
          <w:w w:val="105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-10"/>
          <w:w w:val="10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10"/>
          <w:w w:val="105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>ation</w:t>
      </w:r>
      <w:r w:rsidRPr="00020A41">
        <w:rPr>
          <w:rFonts w:asciiTheme="minorHAnsi" w:eastAsia="Calibri" w:hAnsiTheme="minorHAnsi" w:cstheme="minorHAnsi"/>
          <w:spacing w:val="26"/>
          <w:w w:val="10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Ha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020A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9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pacing w:val="5"/>
          <w:w w:val="1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z w:val="22"/>
          <w:szCs w:val="22"/>
        </w:rPr>
        <w:t>eting,</w:t>
      </w:r>
      <w:r w:rsidRPr="00020A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Octo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z w:val="22"/>
          <w:szCs w:val="22"/>
        </w:rPr>
        <w:t>er</w:t>
      </w:r>
      <w:r w:rsidRPr="00020A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18,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2002,</w:t>
      </w:r>
      <w:r w:rsidRPr="00020A4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</w:t>
      </w:r>
      <w:r w:rsidRPr="00020A41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>ort</w:t>
      </w:r>
      <w:r w:rsidRPr="00020A41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News,</w:t>
      </w:r>
      <w:r w:rsidRPr="00020A4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2"/>
          <w:w w:val="131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23"/>
          <w:sz w:val="22"/>
          <w:szCs w:val="22"/>
        </w:rPr>
        <w:t xml:space="preserve">A, </w:t>
      </w:r>
      <w:r w:rsidRPr="00020A41">
        <w:rPr>
          <w:rFonts w:asciiTheme="minorHAnsi" w:eastAsia="Calibri" w:hAnsiTheme="minorHAnsi" w:cstheme="minorHAnsi"/>
          <w:w w:val="120"/>
          <w:sz w:val="22"/>
          <w:szCs w:val="22"/>
        </w:rPr>
        <w:t>USA.</w:t>
      </w:r>
    </w:p>
    <w:p w14:paraId="61EC6080" w14:textId="77777777" w:rsidR="004C2702" w:rsidRPr="00020A41" w:rsidRDefault="004C270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443EF228" w14:textId="77777777" w:rsidR="004C2702" w:rsidRPr="00020A41" w:rsidRDefault="002F692E">
      <w:pPr>
        <w:spacing w:line="240" w:lineRule="exact"/>
        <w:ind w:left="458" w:right="77" w:hanging="35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18. </w:t>
      </w:r>
      <w:r w:rsidRPr="00020A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O.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1"/>
          <w:sz w:val="22"/>
          <w:szCs w:val="22"/>
        </w:rPr>
        <w:t>Dzyubak,</w:t>
      </w:r>
      <w:r w:rsidRPr="00020A41">
        <w:rPr>
          <w:rFonts w:asciiTheme="minorHAnsi" w:eastAsia="Calibri" w:hAnsiTheme="minorHAnsi" w:cstheme="minorHAnsi"/>
          <w:spacing w:val="19"/>
          <w:w w:val="11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9"/>
          <w:sz w:val="22"/>
          <w:szCs w:val="22"/>
        </w:rPr>
        <w:t>“</w:t>
      </w:r>
      <w:r w:rsidRPr="00020A41">
        <w:rPr>
          <w:rFonts w:asciiTheme="minorHAnsi" w:eastAsia="Calibri" w:hAnsiTheme="minorHAnsi" w:cstheme="minorHAnsi"/>
          <w:spacing w:val="-15"/>
          <w:w w:val="141"/>
          <w:sz w:val="22"/>
          <w:szCs w:val="22"/>
        </w:rPr>
        <w:t>F</w:t>
      </w:r>
      <w:r w:rsidRPr="00020A41">
        <w:rPr>
          <w:rFonts w:asciiTheme="minorHAnsi" w:eastAsia="Calibri" w:hAnsiTheme="minorHAnsi" w:cstheme="minorHAnsi"/>
          <w:spacing w:val="-10"/>
          <w:w w:val="12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ozen</w:t>
      </w:r>
      <w:r w:rsidRPr="00020A41">
        <w:rPr>
          <w:rFonts w:asciiTheme="minorHAnsi" w:eastAsia="Calibri" w:hAnsiTheme="minorHAnsi" w:cstheme="minorHAnsi"/>
          <w:spacing w:val="25"/>
          <w:w w:val="9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spin  m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z w:val="22"/>
          <w:szCs w:val="22"/>
        </w:rPr>
        <w:t>de</w:t>
      </w:r>
      <w:r w:rsidRPr="00020A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w w:val="108"/>
          <w:sz w:val="22"/>
          <w:szCs w:val="22"/>
        </w:rPr>
        <w:t>olarized</w:t>
      </w:r>
      <w:r w:rsidRPr="00020A41">
        <w:rPr>
          <w:rFonts w:asciiTheme="minorHAnsi" w:eastAsia="Calibri" w:hAnsiTheme="minorHAnsi" w:cstheme="minorHAnsi"/>
          <w:spacing w:val="17"/>
          <w:w w:val="10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7"/>
          <w:w w:val="147"/>
          <w:sz w:val="22"/>
          <w:szCs w:val="22"/>
        </w:rPr>
        <w:t>T</w:t>
      </w:r>
      <w:r w:rsidRPr="00020A41">
        <w:rPr>
          <w:rFonts w:asciiTheme="minorHAnsi" w:eastAsia="Calibri" w:hAnsiTheme="minorHAnsi" w:cstheme="minorHAnsi"/>
          <w:w w:val="104"/>
          <w:sz w:val="22"/>
          <w:szCs w:val="22"/>
        </w:rPr>
        <w:t>arget</w:t>
      </w:r>
      <w:r w:rsidRPr="00020A41">
        <w:rPr>
          <w:rFonts w:asciiTheme="minorHAnsi" w:eastAsia="Calibri" w:hAnsiTheme="minorHAnsi" w:cstheme="minorHAnsi"/>
          <w:spacing w:val="20"/>
          <w:w w:val="10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for</w:t>
      </w:r>
      <w:r w:rsidRPr="00020A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7"/>
          <w:sz w:val="22"/>
          <w:szCs w:val="22"/>
        </w:rPr>
        <w:t>Hall-B”,</w:t>
      </w:r>
      <w:r w:rsidRPr="00020A41">
        <w:rPr>
          <w:rFonts w:asciiTheme="minorHAnsi" w:eastAsia="Calibri" w:hAnsiTheme="minorHAnsi" w:cstheme="minorHAnsi"/>
          <w:spacing w:val="12"/>
          <w:w w:val="11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0"/>
          <w:w w:val="133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pacing w:val="-10"/>
          <w:w w:val="92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w w:val="107"/>
          <w:sz w:val="22"/>
          <w:szCs w:val="22"/>
        </w:rPr>
        <w:t>al</w:t>
      </w:r>
      <w:r w:rsidRPr="00020A41">
        <w:rPr>
          <w:rFonts w:asciiTheme="minorHAnsi" w:eastAsia="Calibri" w:hAnsiTheme="minorHAnsi" w:cstheme="minorHAnsi"/>
          <w:spacing w:val="25"/>
          <w:w w:val="107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Photon 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Working </w:t>
      </w:r>
      <w:r w:rsidRPr="00020A4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G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oup </w:t>
      </w:r>
      <w:r w:rsidRPr="00020A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1"/>
          <w:sz w:val="22"/>
          <w:szCs w:val="22"/>
        </w:rPr>
        <w:t>CLAS</w:t>
      </w:r>
      <w:r w:rsidRPr="00020A41">
        <w:rPr>
          <w:rFonts w:asciiTheme="minorHAnsi" w:eastAsia="Calibri" w:hAnsiTheme="minorHAnsi" w:cstheme="minorHAnsi"/>
          <w:spacing w:val="14"/>
          <w:w w:val="131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33"/>
          <w:sz w:val="22"/>
          <w:szCs w:val="22"/>
        </w:rPr>
        <w:t>C</w:t>
      </w:r>
      <w:r w:rsidRPr="00020A41">
        <w:rPr>
          <w:rFonts w:asciiTheme="minorHAnsi" w:eastAsia="Calibri" w:hAnsiTheme="minorHAnsi" w:cstheme="minorHAnsi"/>
          <w:w w:val="105"/>
          <w:sz w:val="22"/>
          <w:szCs w:val="22"/>
        </w:rPr>
        <w:t xml:space="preserve">ol- </w:t>
      </w:r>
      <w:r w:rsidRPr="00020A41">
        <w:rPr>
          <w:rFonts w:asciiTheme="minorHAnsi" w:eastAsia="Calibri" w:hAnsiTheme="minorHAnsi" w:cstheme="minorHAnsi"/>
          <w:w w:val="99"/>
          <w:sz w:val="22"/>
          <w:szCs w:val="22"/>
        </w:rPr>
        <w:t>la</w:t>
      </w:r>
      <w:r w:rsidRPr="00020A41">
        <w:rPr>
          <w:rFonts w:asciiTheme="minorHAnsi" w:eastAsia="Calibri" w:hAnsiTheme="minorHAnsi" w:cstheme="minorHAnsi"/>
          <w:spacing w:val="-10"/>
          <w:w w:val="99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w w:val="106"/>
          <w:sz w:val="22"/>
          <w:szCs w:val="22"/>
        </w:rPr>
        <w:t>o</w:t>
      </w:r>
      <w:r w:rsidRPr="00020A41">
        <w:rPr>
          <w:rFonts w:asciiTheme="minorHAnsi" w:eastAsia="Calibri" w:hAnsiTheme="minorHAnsi" w:cstheme="minorHAnsi"/>
          <w:spacing w:val="-10"/>
          <w:w w:val="106"/>
          <w:sz w:val="22"/>
          <w:szCs w:val="22"/>
        </w:rPr>
        <w:t>r</w:t>
      </w:r>
      <w:r w:rsidRPr="00020A41">
        <w:rPr>
          <w:rFonts w:asciiTheme="minorHAnsi" w:eastAsia="Calibri" w:hAnsiTheme="minorHAnsi" w:cstheme="minorHAnsi"/>
          <w:w w:val="103"/>
          <w:sz w:val="22"/>
          <w:szCs w:val="22"/>
        </w:rPr>
        <w:t>at</w:t>
      </w:r>
      <w:r w:rsidRPr="00020A41">
        <w:rPr>
          <w:rFonts w:asciiTheme="minorHAnsi" w:eastAsia="Calibri" w:hAnsiTheme="minorHAnsi" w:cstheme="minorHAnsi"/>
          <w:w w:val="133"/>
          <w:sz w:val="22"/>
          <w:szCs w:val="22"/>
        </w:rPr>
        <w:t>i</w:t>
      </w:r>
      <w:r w:rsidRPr="00020A41">
        <w:rPr>
          <w:rFonts w:asciiTheme="minorHAnsi" w:eastAsia="Calibri" w:hAnsiTheme="minorHAnsi" w:cstheme="minorHAnsi"/>
          <w:w w:val="101"/>
          <w:sz w:val="22"/>
          <w:szCs w:val="22"/>
        </w:rPr>
        <w:t>on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1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Ha</w:t>
      </w:r>
      <w:r w:rsidRPr="00020A41">
        <w:rPr>
          <w:rFonts w:asciiTheme="minorHAnsi" w:eastAsia="Calibri" w:hAnsiTheme="minorHAnsi" w:cstheme="minorHAnsi"/>
          <w:spacing w:val="10"/>
          <w:sz w:val="22"/>
          <w:szCs w:val="22"/>
        </w:rPr>
        <w:t>l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020A4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9"/>
          <w:sz w:val="22"/>
          <w:szCs w:val="22"/>
        </w:rPr>
        <w:t>B</w:t>
      </w:r>
      <w:r w:rsidRPr="00020A41">
        <w:rPr>
          <w:rFonts w:asciiTheme="minorHAnsi" w:eastAsia="Calibri" w:hAnsiTheme="minorHAnsi" w:cstheme="minorHAnsi"/>
          <w:spacing w:val="13"/>
          <w:w w:val="129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M</w:t>
      </w:r>
      <w:r w:rsidRPr="00020A41">
        <w:rPr>
          <w:rFonts w:asciiTheme="minorHAnsi" w:eastAsia="Calibri" w:hAnsiTheme="minorHAnsi" w:cstheme="minorHAnsi"/>
          <w:spacing w:val="-10"/>
          <w:sz w:val="22"/>
          <w:szCs w:val="22"/>
        </w:rPr>
        <w:t>e</w:t>
      </w:r>
      <w:r w:rsidRPr="00020A41">
        <w:rPr>
          <w:rFonts w:asciiTheme="minorHAnsi" w:eastAsia="Calibri" w:hAnsiTheme="minorHAnsi" w:cstheme="minorHAnsi"/>
          <w:sz w:val="22"/>
          <w:szCs w:val="22"/>
        </w:rPr>
        <w:t>eting,</w:t>
      </w:r>
      <w:r w:rsidRPr="00020A4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10"/>
          <w:sz w:val="22"/>
          <w:szCs w:val="22"/>
        </w:rPr>
        <w:t>August</w:t>
      </w:r>
      <w:r w:rsidRPr="00020A41">
        <w:rPr>
          <w:rFonts w:asciiTheme="minorHAnsi" w:eastAsia="Calibri" w:hAnsiTheme="minorHAnsi" w:cstheme="minorHAnsi"/>
          <w:spacing w:val="21"/>
          <w:w w:val="110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9,</w:t>
      </w:r>
      <w:r w:rsidRPr="00020A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2002,</w:t>
      </w:r>
      <w:r w:rsidRPr="00020A4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</w:t>
      </w:r>
      <w:r w:rsidRPr="00020A41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020A41">
        <w:rPr>
          <w:rFonts w:asciiTheme="minorHAnsi" w:eastAsia="Calibri" w:hAnsiTheme="minorHAnsi" w:cstheme="minorHAnsi"/>
          <w:sz w:val="22"/>
          <w:szCs w:val="22"/>
        </w:rPr>
        <w:t xml:space="preserve">ort </w:t>
      </w:r>
      <w:r w:rsidRPr="00020A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z w:val="22"/>
          <w:szCs w:val="22"/>
        </w:rPr>
        <w:t>News,</w:t>
      </w:r>
      <w:r w:rsidRPr="00020A41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spacing w:val="-27"/>
          <w:w w:val="124"/>
          <w:sz w:val="22"/>
          <w:szCs w:val="22"/>
        </w:rPr>
        <w:t>V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A,</w:t>
      </w:r>
      <w:r w:rsidRPr="00020A41">
        <w:rPr>
          <w:rFonts w:asciiTheme="minorHAnsi" w:eastAsia="Calibri" w:hAnsiTheme="minorHAnsi" w:cstheme="minorHAnsi"/>
          <w:spacing w:val="22"/>
          <w:w w:val="124"/>
          <w:sz w:val="22"/>
          <w:szCs w:val="22"/>
        </w:rPr>
        <w:t xml:space="preserve"> </w:t>
      </w:r>
      <w:r w:rsidRPr="00020A41">
        <w:rPr>
          <w:rFonts w:asciiTheme="minorHAnsi" w:eastAsia="Calibri" w:hAnsiTheme="minorHAnsi" w:cstheme="minorHAnsi"/>
          <w:w w:val="124"/>
          <w:sz w:val="22"/>
          <w:szCs w:val="22"/>
        </w:rPr>
        <w:t>USA.</w:t>
      </w:r>
    </w:p>
    <w:sectPr w:rsidR="004C2702" w:rsidRPr="00020A41">
      <w:pgSz w:w="11920" w:h="16840"/>
      <w:pgMar w:top="1560" w:right="920" w:bottom="280" w:left="1120" w:header="0" w:footer="9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70DA4" w14:textId="77777777" w:rsidR="002F692E" w:rsidRDefault="002F692E">
      <w:r>
        <w:separator/>
      </w:r>
    </w:p>
  </w:endnote>
  <w:endnote w:type="continuationSeparator" w:id="0">
    <w:p w14:paraId="0EEACB2D" w14:textId="77777777" w:rsidR="002F692E" w:rsidRDefault="002F6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1658D" w14:textId="77777777" w:rsidR="004C2702" w:rsidRDefault="002F692E">
    <w:pPr>
      <w:spacing w:line="200" w:lineRule="exact"/>
    </w:pPr>
    <w:r>
      <w:pict w14:anchorId="25093AD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8pt;margin-top:785.05pt;width:13.95pt;height:11.95pt;z-index:-251658752;mso-position-horizontal-relative:page;mso-position-vertical-relative:page" filled="f" stroked="f">
          <v:textbox inset="0,0,0,0">
            <w:txbxContent>
              <w:p w14:paraId="6E244444" w14:textId="77777777" w:rsidR="004C2702" w:rsidRDefault="002F692E">
                <w:pPr>
                  <w:spacing w:line="220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C3B04" w14:textId="77777777" w:rsidR="002F692E" w:rsidRDefault="002F692E">
      <w:r>
        <w:separator/>
      </w:r>
    </w:p>
  </w:footnote>
  <w:footnote w:type="continuationSeparator" w:id="0">
    <w:p w14:paraId="6A4209D2" w14:textId="77777777" w:rsidR="002F692E" w:rsidRDefault="002F6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877CA"/>
    <w:multiLevelType w:val="multilevel"/>
    <w:tmpl w:val="C936DAA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702"/>
    <w:rsid w:val="00020A41"/>
    <w:rsid w:val="002F692E"/>
    <w:rsid w:val="004C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3ED2B55"/>
  <w15:docId w15:val="{EFD4A454-8A2D-4604-ADB8-A08F47486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hy.duke.edu/DDays2001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5240</Words>
  <Characters>29873</Characters>
  <Application>Microsoft Office Word</Application>
  <DocSecurity>0</DocSecurity>
  <Lines>248</Lines>
  <Paragraphs>70</Paragraphs>
  <ScaleCrop>false</ScaleCrop>
  <Company/>
  <LinksUpToDate>false</LinksUpToDate>
  <CharactersWithSpaces>35043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2021-06-22T06:01:00Z</dcterms:created>
  <dcterms:modified xsi:type="dcterms:W3CDTF">2021-06-22T06:04:00Z</dcterms:modified>
</cp:coreProperties>
</file>